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7ACFC" w14:textId="77777777" w:rsidR="0085034C" w:rsidRPr="004A5675" w:rsidRDefault="0085034C" w:rsidP="0085034C">
      <w:pPr>
        <w:shd w:val="clear" w:color="auto" w:fill="FFFFFF"/>
        <w:spacing w:line="276" w:lineRule="auto"/>
        <w:jc w:val="right"/>
        <w:rPr>
          <w:b/>
          <w:sz w:val="22"/>
          <w:szCs w:val="22"/>
        </w:rPr>
      </w:pPr>
      <w:r w:rsidRPr="004A5675">
        <w:rPr>
          <w:b/>
          <w:sz w:val="22"/>
          <w:szCs w:val="22"/>
        </w:rPr>
        <w:t xml:space="preserve">Załącznik nr </w:t>
      </w:r>
      <w:r w:rsidR="004A6D73">
        <w:rPr>
          <w:b/>
          <w:sz w:val="22"/>
          <w:szCs w:val="22"/>
        </w:rPr>
        <w:t>6</w:t>
      </w:r>
      <w:r w:rsidRPr="004A5675">
        <w:rPr>
          <w:b/>
          <w:sz w:val="22"/>
          <w:szCs w:val="22"/>
        </w:rPr>
        <w:t xml:space="preserve"> do SWZ</w:t>
      </w:r>
    </w:p>
    <w:p w14:paraId="46B432DD" w14:textId="77777777" w:rsidR="0085034C" w:rsidRPr="004A5675" w:rsidRDefault="0085034C" w:rsidP="0085034C">
      <w:pPr>
        <w:shd w:val="clear" w:color="auto" w:fill="FFFFFF"/>
        <w:spacing w:line="276" w:lineRule="auto"/>
        <w:jc w:val="center"/>
        <w:rPr>
          <w:b/>
          <w:sz w:val="22"/>
          <w:szCs w:val="22"/>
        </w:rPr>
      </w:pPr>
    </w:p>
    <w:p w14:paraId="0A1010AB" w14:textId="77777777" w:rsidR="0085034C" w:rsidRPr="004A5675" w:rsidRDefault="0085034C" w:rsidP="0085034C">
      <w:pPr>
        <w:shd w:val="clear" w:color="auto" w:fill="FFFFFF"/>
        <w:spacing w:line="276" w:lineRule="auto"/>
        <w:jc w:val="center"/>
        <w:rPr>
          <w:b/>
          <w:sz w:val="22"/>
          <w:szCs w:val="22"/>
        </w:rPr>
      </w:pPr>
      <w:r w:rsidRPr="004A5675">
        <w:rPr>
          <w:b/>
          <w:sz w:val="22"/>
          <w:szCs w:val="22"/>
        </w:rPr>
        <w:t>(Projekt)</w:t>
      </w:r>
    </w:p>
    <w:p w14:paraId="255C356F" w14:textId="77777777" w:rsidR="0085034C" w:rsidRDefault="0085034C" w:rsidP="0085034C">
      <w:pPr>
        <w:shd w:val="clear" w:color="auto" w:fill="FFFFFF"/>
        <w:spacing w:line="276" w:lineRule="auto"/>
        <w:jc w:val="center"/>
        <w:rPr>
          <w:b/>
          <w:sz w:val="22"/>
          <w:szCs w:val="22"/>
        </w:rPr>
      </w:pPr>
      <w:r w:rsidRPr="004A5675">
        <w:rPr>
          <w:b/>
          <w:sz w:val="22"/>
          <w:szCs w:val="22"/>
        </w:rPr>
        <w:t>UMOWA Nr ……………….</w:t>
      </w:r>
    </w:p>
    <w:p w14:paraId="5D7A9779" w14:textId="77777777" w:rsidR="004A6D73" w:rsidRDefault="004A6D73" w:rsidP="0085034C">
      <w:pPr>
        <w:shd w:val="clear" w:color="auto" w:fill="FFFFFF"/>
        <w:spacing w:line="276" w:lineRule="auto"/>
        <w:jc w:val="center"/>
        <w:rPr>
          <w:b/>
          <w:sz w:val="22"/>
          <w:szCs w:val="22"/>
        </w:rPr>
      </w:pPr>
      <w:r>
        <w:rPr>
          <w:b/>
          <w:sz w:val="22"/>
          <w:szCs w:val="22"/>
        </w:rPr>
        <w:t>dla części zamówienia nr ….</w:t>
      </w:r>
    </w:p>
    <w:p w14:paraId="4311E6FB" w14:textId="77777777" w:rsidR="0085034C" w:rsidRPr="004A5675" w:rsidRDefault="0085034C" w:rsidP="0085034C">
      <w:pPr>
        <w:spacing w:line="276" w:lineRule="auto"/>
        <w:jc w:val="center"/>
        <w:rPr>
          <w:b/>
          <w:sz w:val="22"/>
          <w:szCs w:val="22"/>
        </w:rPr>
      </w:pPr>
    </w:p>
    <w:p w14:paraId="20D705D9" w14:textId="3681B2EF" w:rsidR="00F646EF" w:rsidRPr="00F646EF" w:rsidRDefault="00F646EF" w:rsidP="00F646EF">
      <w:pPr>
        <w:spacing w:line="276" w:lineRule="auto"/>
        <w:jc w:val="both"/>
        <w:rPr>
          <w:sz w:val="22"/>
          <w:szCs w:val="22"/>
        </w:rPr>
      </w:pPr>
      <w:r w:rsidRPr="00F646EF">
        <w:rPr>
          <w:sz w:val="22"/>
          <w:szCs w:val="22"/>
        </w:rPr>
        <w:t xml:space="preserve">zawarta w dniu ……………........................... w </w:t>
      </w:r>
      <w:r w:rsidR="00577CBF">
        <w:rPr>
          <w:sz w:val="22"/>
          <w:szCs w:val="22"/>
        </w:rPr>
        <w:t xml:space="preserve">Jeleśni </w:t>
      </w:r>
      <w:r w:rsidRPr="00F646EF">
        <w:rPr>
          <w:sz w:val="22"/>
          <w:szCs w:val="22"/>
        </w:rPr>
        <w:t>pomiędzy:</w:t>
      </w:r>
    </w:p>
    <w:p w14:paraId="7408276D" w14:textId="77777777" w:rsidR="00F646EF" w:rsidRPr="00F646EF" w:rsidRDefault="00F646EF" w:rsidP="00F646EF">
      <w:pPr>
        <w:spacing w:line="276" w:lineRule="auto"/>
        <w:jc w:val="both"/>
        <w:rPr>
          <w:sz w:val="22"/>
          <w:szCs w:val="22"/>
        </w:rPr>
      </w:pPr>
    </w:p>
    <w:p w14:paraId="77DD7961" w14:textId="3B1C5DF6" w:rsidR="00F646EF" w:rsidRPr="00F646EF" w:rsidRDefault="00F646EF" w:rsidP="00F646EF">
      <w:pPr>
        <w:spacing w:line="276" w:lineRule="auto"/>
        <w:jc w:val="both"/>
        <w:rPr>
          <w:b/>
          <w:bCs/>
          <w:sz w:val="22"/>
          <w:szCs w:val="22"/>
        </w:rPr>
      </w:pPr>
      <w:r w:rsidRPr="00F646EF">
        <w:rPr>
          <w:b/>
          <w:bCs/>
          <w:sz w:val="22"/>
          <w:szCs w:val="22"/>
        </w:rPr>
        <w:t xml:space="preserve">Gminą </w:t>
      </w:r>
      <w:r w:rsidR="00DB0DB0">
        <w:rPr>
          <w:b/>
          <w:bCs/>
          <w:sz w:val="22"/>
          <w:szCs w:val="22"/>
        </w:rPr>
        <w:t>Jeleśnia</w:t>
      </w:r>
    </w:p>
    <w:p w14:paraId="068676F4" w14:textId="087EFC3D" w:rsidR="00F646EF" w:rsidRPr="00F646EF" w:rsidRDefault="00F646EF" w:rsidP="00F646EF">
      <w:pPr>
        <w:spacing w:line="276" w:lineRule="auto"/>
        <w:jc w:val="both"/>
        <w:rPr>
          <w:sz w:val="22"/>
          <w:szCs w:val="22"/>
        </w:rPr>
      </w:pPr>
      <w:r w:rsidRPr="00F646EF">
        <w:rPr>
          <w:sz w:val="22"/>
          <w:szCs w:val="22"/>
        </w:rPr>
        <w:t xml:space="preserve">ul. </w:t>
      </w:r>
      <w:r w:rsidR="00DB0DB0">
        <w:rPr>
          <w:sz w:val="22"/>
          <w:szCs w:val="22"/>
        </w:rPr>
        <w:t>Plebańska</w:t>
      </w:r>
      <w:r w:rsidRPr="00F646EF">
        <w:rPr>
          <w:sz w:val="22"/>
          <w:szCs w:val="22"/>
        </w:rPr>
        <w:t xml:space="preserve"> 1, 34-3</w:t>
      </w:r>
      <w:r w:rsidR="00DB0DB0">
        <w:rPr>
          <w:sz w:val="22"/>
          <w:szCs w:val="22"/>
        </w:rPr>
        <w:t>40 Jeleśnia</w:t>
      </w:r>
      <w:r w:rsidRPr="00F646EF">
        <w:rPr>
          <w:sz w:val="22"/>
          <w:szCs w:val="22"/>
        </w:rPr>
        <w:t>,</w:t>
      </w:r>
    </w:p>
    <w:p w14:paraId="6F8E13BA" w14:textId="638F0131" w:rsidR="00F646EF" w:rsidRPr="00F646EF" w:rsidRDefault="00C2504E" w:rsidP="00F646EF">
      <w:pPr>
        <w:spacing w:line="276" w:lineRule="auto"/>
        <w:jc w:val="both"/>
        <w:rPr>
          <w:sz w:val="22"/>
          <w:szCs w:val="22"/>
        </w:rPr>
      </w:pPr>
      <w:r>
        <w:rPr>
          <w:sz w:val="22"/>
          <w:szCs w:val="22"/>
        </w:rPr>
        <w:t>NIP: 5532487465, Regon: 072182605</w:t>
      </w:r>
      <w:r w:rsidR="00F646EF" w:rsidRPr="00F646EF">
        <w:rPr>
          <w:sz w:val="22"/>
          <w:szCs w:val="22"/>
        </w:rPr>
        <w:t>,</w:t>
      </w:r>
    </w:p>
    <w:p w14:paraId="3897C367" w14:textId="77777777" w:rsidR="00F646EF" w:rsidRPr="00F646EF" w:rsidRDefault="00F646EF" w:rsidP="00F646EF">
      <w:pPr>
        <w:spacing w:line="276" w:lineRule="auto"/>
        <w:jc w:val="both"/>
        <w:rPr>
          <w:sz w:val="22"/>
          <w:szCs w:val="22"/>
        </w:rPr>
      </w:pPr>
      <w:r w:rsidRPr="00F646EF">
        <w:rPr>
          <w:sz w:val="22"/>
          <w:szCs w:val="22"/>
        </w:rPr>
        <w:t>reprezentowaną przez:</w:t>
      </w:r>
    </w:p>
    <w:p w14:paraId="31301193" w14:textId="4FDEBE60" w:rsidR="00F646EF" w:rsidRPr="00F646EF" w:rsidRDefault="00F646EF" w:rsidP="00F646EF">
      <w:pPr>
        <w:spacing w:line="276" w:lineRule="auto"/>
        <w:jc w:val="both"/>
        <w:rPr>
          <w:sz w:val="22"/>
          <w:szCs w:val="22"/>
        </w:rPr>
      </w:pPr>
      <w:r w:rsidRPr="00F646EF">
        <w:rPr>
          <w:sz w:val="22"/>
          <w:szCs w:val="22"/>
        </w:rPr>
        <w:t xml:space="preserve">Wójta Gminy </w:t>
      </w:r>
      <w:r w:rsidR="00DB0DB0">
        <w:rPr>
          <w:sz w:val="22"/>
          <w:szCs w:val="22"/>
        </w:rPr>
        <w:t>Jeleśnia</w:t>
      </w:r>
      <w:r w:rsidRPr="00F646EF">
        <w:rPr>
          <w:sz w:val="22"/>
          <w:szCs w:val="22"/>
        </w:rPr>
        <w:t xml:space="preserve"> – Pan</w:t>
      </w:r>
      <w:r w:rsidR="00DB0DB0">
        <w:rPr>
          <w:sz w:val="22"/>
          <w:szCs w:val="22"/>
        </w:rPr>
        <w:t>ią Annę Wasilewską</w:t>
      </w:r>
      <w:r w:rsidRPr="00F646EF">
        <w:rPr>
          <w:sz w:val="22"/>
          <w:szCs w:val="22"/>
        </w:rPr>
        <w:t>,</w:t>
      </w:r>
    </w:p>
    <w:p w14:paraId="1C1EEF00" w14:textId="437CDDB4" w:rsidR="00F646EF" w:rsidRPr="00F646EF" w:rsidRDefault="00F646EF" w:rsidP="00F646EF">
      <w:pPr>
        <w:spacing w:line="276" w:lineRule="auto"/>
        <w:jc w:val="both"/>
        <w:rPr>
          <w:sz w:val="22"/>
          <w:szCs w:val="22"/>
        </w:rPr>
      </w:pPr>
      <w:r w:rsidRPr="00F646EF">
        <w:rPr>
          <w:sz w:val="22"/>
          <w:szCs w:val="22"/>
        </w:rPr>
        <w:t xml:space="preserve">przy kontrasygnacie Skarbnika Gminy – Pani </w:t>
      </w:r>
      <w:r w:rsidR="00DB0DB0">
        <w:rPr>
          <w:sz w:val="22"/>
          <w:szCs w:val="22"/>
        </w:rPr>
        <w:t>Krystyny Janik</w:t>
      </w:r>
      <w:r w:rsidRPr="00F646EF">
        <w:rPr>
          <w:sz w:val="22"/>
          <w:szCs w:val="22"/>
        </w:rPr>
        <w:t>.</w:t>
      </w:r>
    </w:p>
    <w:p w14:paraId="69C3881F" w14:textId="77777777" w:rsidR="00F646EF" w:rsidRPr="00F646EF" w:rsidRDefault="00F646EF" w:rsidP="00F646EF">
      <w:pPr>
        <w:spacing w:line="276" w:lineRule="auto"/>
        <w:jc w:val="both"/>
        <w:rPr>
          <w:sz w:val="22"/>
          <w:szCs w:val="22"/>
        </w:rPr>
      </w:pPr>
      <w:r w:rsidRPr="00F646EF">
        <w:rPr>
          <w:sz w:val="22"/>
          <w:szCs w:val="22"/>
        </w:rPr>
        <w:t>zwaną dalej „Zamawiającym”</w:t>
      </w:r>
    </w:p>
    <w:p w14:paraId="0D4A0527" w14:textId="77777777" w:rsidR="00F646EF" w:rsidRPr="00F646EF" w:rsidRDefault="00F646EF" w:rsidP="00F646EF">
      <w:pPr>
        <w:spacing w:line="276" w:lineRule="auto"/>
        <w:jc w:val="both"/>
        <w:rPr>
          <w:sz w:val="22"/>
          <w:szCs w:val="22"/>
        </w:rPr>
      </w:pPr>
    </w:p>
    <w:p w14:paraId="7F2B1071" w14:textId="7D40F4E4" w:rsidR="00F646EF" w:rsidRPr="00F646EF" w:rsidRDefault="00F646EF" w:rsidP="00F646EF">
      <w:pPr>
        <w:spacing w:line="276" w:lineRule="auto"/>
        <w:jc w:val="both"/>
        <w:rPr>
          <w:sz w:val="22"/>
          <w:szCs w:val="22"/>
        </w:rPr>
      </w:pPr>
      <w:r w:rsidRPr="00F646EF">
        <w:rPr>
          <w:sz w:val="22"/>
          <w:szCs w:val="22"/>
        </w:rPr>
        <w:t xml:space="preserve">a </w:t>
      </w:r>
    </w:p>
    <w:p w14:paraId="3222B091" w14:textId="77777777" w:rsidR="00F646EF" w:rsidRPr="00F646EF" w:rsidRDefault="00F646EF" w:rsidP="00F646EF">
      <w:pPr>
        <w:spacing w:line="276" w:lineRule="auto"/>
        <w:jc w:val="both"/>
        <w:rPr>
          <w:sz w:val="22"/>
          <w:szCs w:val="22"/>
        </w:rPr>
      </w:pPr>
      <w:r w:rsidRPr="00F646EF">
        <w:rPr>
          <w:sz w:val="22"/>
          <w:szCs w:val="22"/>
        </w:rPr>
        <w:t xml:space="preserve">................................., </w:t>
      </w:r>
    </w:p>
    <w:p w14:paraId="77DC8BB4" w14:textId="77777777" w:rsidR="00F646EF" w:rsidRPr="00F646EF" w:rsidRDefault="00F646EF" w:rsidP="00F646EF">
      <w:pPr>
        <w:spacing w:line="276" w:lineRule="auto"/>
        <w:jc w:val="both"/>
        <w:rPr>
          <w:sz w:val="22"/>
          <w:szCs w:val="22"/>
        </w:rPr>
      </w:pPr>
      <w:r w:rsidRPr="00F646EF">
        <w:rPr>
          <w:sz w:val="22"/>
          <w:szCs w:val="22"/>
        </w:rPr>
        <w:t>reprezentowanym przez:</w:t>
      </w:r>
    </w:p>
    <w:p w14:paraId="62E88135" w14:textId="77777777" w:rsidR="00F646EF" w:rsidRPr="00F646EF" w:rsidRDefault="00F646EF" w:rsidP="00F646EF">
      <w:pPr>
        <w:spacing w:line="276" w:lineRule="auto"/>
        <w:jc w:val="both"/>
        <w:rPr>
          <w:sz w:val="22"/>
          <w:szCs w:val="22"/>
        </w:rPr>
      </w:pPr>
      <w:r w:rsidRPr="00F646EF">
        <w:rPr>
          <w:sz w:val="22"/>
          <w:szCs w:val="22"/>
        </w:rPr>
        <w:t>..................................</w:t>
      </w:r>
    </w:p>
    <w:p w14:paraId="0CB1C22C" w14:textId="77777777" w:rsidR="00F646EF" w:rsidRPr="00F646EF" w:rsidRDefault="00F646EF" w:rsidP="00F646EF">
      <w:pPr>
        <w:spacing w:line="276" w:lineRule="auto"/>
        <w:jc w:val="both"/>
        <w:rPr>
          <w:sz w:val="22"/>
          <w:szCs w:val="22"/>
        </w:rPr>
      </w:pPr>
      <w:r w:rsidRPr="00F646EF">
        <w:rPr>
          <w:sz w:val="22"/>
          <w:szCs w:val="22"/>
        </w:rPr>
        <w:t xml:space="preserve">zwanym dalej „Wykonawcą”, </w:t>
      </w:r>
    </w:p>
    <w:p w14:paraId="1A72C563" w14:textId="77777777" w:rsidR="00F646EF" w:rsidRPr="00F646EF" w:rsidRDefault="00F646EF" w:rsidP="00F646EF">
      <w:pPr>
        <w:spacing w:line="276" w:lineRule="auto"/>
        <w:jc w:val="both"/>
        <w:rPr>
          <w:sz w:val="22"/>
          <w:szCs w:val="22"/>
        </w:rPr>
      </w:pPr>
    </w:p>
    <w:p w14:paraId="400B31AB" w14:textId="77777777" w:rsidR="0085034C" w:rsidRPr="004A5675" w:rsidRDefault="004A58AD" w:rsidP="00F646EF">
      <w:pPr>
        <w:spacing w:line="276" w:lineRule="auto"/>
        <w:jc w:val="both"/>
        <w:rPr>
          <w:sz w:val="22"/>
          <w:szCs w:val="22"/>
        </w:rPr>
      </w:pPr>
      <w:r w:rsidRPr="004A58AD">
        <w:rPr>
          <w:sz w:val="22"/>
          <w:szCs w:val="22"/>
        </w:rPr>
        <w:t>Po przeprowadzeniu postępowania w trybie podstawowym bez przeprowadzenia negocjacji, na podstawie art. 275 pkt 1 ustawy z dnia 11 września 2019 r. Prawo zamówień publicznych (</w:t>
      </w:r>
      <w:proofErr w:type="spellStart"/>
      <w:r w:rsidR="00B106FB" w:rsidRPr="00B106FB">
        <w:rPr>
          <w:sz w:val="22"/>
          <w:szCs w:val="22"/>
        </w:rPr>
        <w:t>t.j</w:t>
      </w:r>
      <w:proofErr w:type="spellEnd"/>
      <w:r w:rsidR="00B106FB" w:rsidRPr="00B106FB">
        <w:rPr>
          <w:sz w:val="22"/>
          <w:szCs w:val="22"/>
        </w:rPr>
        <w:t xml:space="preserve">. Dz. U. z 2021 r. poz. 1129 z </w:t>
      </w:r>
      <w:proofErr w:type="spellStart"/>
      <w:r w:rsidR="00B106FB" w:rsidRPr="00B106FB">
        <w:rPr>
          <w:sz w:val="22"/>
          <w:szCs w:val="22"/>
        </w:rPr>
        <w:t>późn</w:t>
      </w:r>
      <w:proofErr w:type="spellEnd"/>
      <w:r w:rsidR="00B106FB" w:rsidRPr="00B106FB">
        <w:rPr>
          <w:sz w:val="22"/>
          <w:szCs w:val="22"/>
        </w:rPr>
        <w:t>. zm.</w:t>
      </w:r>
      <w:r w:rsidRPr="004A58AD">
        <w:rPr>
          <w:sz w:val="22"/>
          <w:szCs w:val="22"/>
        </w:rPr>
        <w:t>) zostaje zawarta umowa o następującej treści:</w:t>
      </w:r>
      <w:r w:rsidR="0085034C" w:rsidRPr="004A5675">
        <w:rPr>
          <w:sz w:val="22"/>
          <w:szCs w:val="22"/>
        </w:rPr>
        <w:t xml:space="preserve"> </w:t>
      </w:r>
    </w:p>
    <w:p w14:paraId="087D4AA3" w14:textId="77777777" w:rsidR="0085034C" w:rsidRPr="004A5675" w:rsidRDefault="0085034C" w:rsidP="0085034C">
      <w:pPr>
        <w:spacing w:line="276" w:lineRule="auto"/>
        <w:jc w:val="center"/>
        <w:rPr>
          <w:b/>
          <w:sz w:val="22"/>
          <w:szCs w:val="22"/>
        </w:rPr>
      </w:pPr>
    </w:p>
    <w:p w14:paraId="49A4F6B4"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1 </w:t>
      </w:r>
    </w:p>
    <w:p w14:paraId="589926AA" w14:textId="77777777" w:rsid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A5675">
        <w:rPr>
          <w:b/>
          <w:bCs/>
          <w:sz w:val="22"/>
          <w:szCs w:val="22"/>
          <w:u w:val="single"/>
          <w:lang w:eastAsia="zh-CN"/>
        </w:rPr>
        <w:t>INTERPRETACJA</w:t>
      </w:r>
    </w:p>
    <w:p w14:paraId="066D2858"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p>
    <w:p w14:paraId="24B1709E" w14:textId="77777777" w:rsidR="004A5675" w:rsidRPr="004A5675" w:rsidRDefault="004A5675" w:rsidP="004A5675">
      <w:pPr>
        <w:suppressAutoHyphens/>
        <w:autoSpaceDE w:val="0"/>
        <w:snapToGrid w:val="0"/>
        <w:spacing w:line="276" w:lineRule="auto"/>
        <w:ind w:left="426" w:hanging="426"/>
        <w:jc w:val="both"/>
        <w:rPr>
          <w:sz w:val="22"/>
          <w:szCs w:val="22"/>
          <w:lang w:eastAsia="zh-CN"/>
        </w:rPr>
      </w:pPr>
      <w:r w:rsidRPr="004A5675">
        <w:rPr>
          <w:sz w:val="22"/>
          <w:szCs w:val="22"/>
          <w:lang w:eastAsia="zh-CN"/>
        </w:rPr>
        <w:t>1.</w:t>
      </w:r>
      <w:r w:rsidRPr="004A5675">
        <w:rPr>
          <w:sz w:val="22"/>
          <w:szCs w:val="22"/>
          <w:lang w:eastAsia="zh-CN"/>
        </w:rPr>
        <w:tab/>
        <w:t>Integralne części niniejszej Umowy stanowią następujące dokumenty:</w:t>
      </w:r>
    </w:p>
    <w:p w14:paraId="463A1D2A" w14:textId="77777777" w:rsidR="004A5675" w:rsidRPr="004A5675" w:rsidRDefault="004A5675" w:rsidP="004A5675">
      <w:pPr>
        <w:suppressAutoHyphens/>
        <w:autoSpaceDE w:val="0"/>
        <w:snapToGrid w:val="0"/>
        <w:spacing w:line="276" w:lineRule="auto"/>
        <w:ind w:left="851" w:hanging="426"/>
        <w:jc w:val="both"/>
        <w:rPr>
          <w:sz w:val="22"/>
          <w:szCs w:val="22"/>
          <w:lang w:eastAsia="zh-CN"/>
        </w:rPr>
      </w:pPr>
      <w:r w:rsidRPr="004A5675">
        <w:rPr>
          <w:sz w:val="22"/>
          <w:szCs w:val="22"/>
          <w:lang w:eastAsia="zh-CN"/>
        </w:rPr>
        <w:t xml:space="preserve">1) </w:t>
      </w:r>
      <w:r w:rsidRPr="004A5675">
        <w:rPr>
          <w:sz w:val="22"/>
          <w:szCs w:val="22"/>
          <w:lang w:eastAsia="zh-CN"/>
        </w:rPr>
        <w:tab/>
      </w:r>
      <w:r w:rsidRPr="004A5675">
        <w:rPr>
          <w:b/>
          <w:sz w:val="22"/>
          <w:szCs w:val="22"/>
          <w:lang w:eastAsia="zh-CN"/>
        </w:rPr>
        <w:t>Załącznik nr 1</w:t>
      </w:r>
      <w:r w:rsidRPr="004A5675">
        <w:rPr>
          <w:sz w:val="22"/>
          <w:szCs w:val="22"/>
          <w:lang w:eastAsia="zh-CN"/>
        </w:rPr>
        <w:t xml:space="preserve"> </w:t>
      </w:r>
      <w:r>
        <w:rPr>
          <w:sz w:val="22"/>
          <w:szCs w:val="22"/>
          <w:lang w:eastAsia="zh-CN"/>
        </w:rPr>
        <w:t>–</w:t>
      </w:r>
      <w:r w:rsidRPr="004A5675">
        <w:rPr>
          <w:sz w:val="22"/>
          <w:szCs w:val="22"/>
          <w:lang w:eastAsia="zh-CN"/>
        </w:rPr>
        <w:t xml:space="preserve"> </w:t>
      </w:r>
      <w:r w:rsidR="007637B4">
        <w:rPr>
          <w:sz w:val="22"/>
          <w:szCs w:val="22"/>
          <w:lang w:eastAsia="zh-CN"/>
        </w:rPr>
        <w:t xml:space="preserve">Specyfikacja </w:t>
      </w:r>
      <w:r>
        <w:rPr>
          <w:sz w:val="22"/>
          <w:szCs w:val="22"/>
          <w:lang w:eastAsia="zh-CN"/>
        </w:rPr>
        <w:t>Warunków Zamówienia (SWZ)</w:t>
      </w:r>
      <w:r w:rsidR="00E23C17">
        <w:rPr>
          <w:sz w:val="22"/>
          <w:szCs w:val="22"/>
          <w:lang w:eastAsia="zh-CN"/>
        </w:rPr>
        <w:t>;</w:t>
      </w:r>
    </w:p>
    <w:p w14:paraId="3E7D9DD6" w14:textId="77777777" w:rsidR="004A5675" w:rsidRPr="004A5675" w:rsidRDefault="004A5675" w:rsidP="004A5675">
      <w:pPr>
        <w:suppressAutoHyphens/>
        <w:autoSpaceDE w:val="0"/>
        <w:snapToGrid w:val="0"/>
        <w:spacing w:line="276" w:lineRule="auto"/>
        <w:ind w:left="851" w:hanging="426"/>
        <w:jc w:val="both"/>
        <w:rPr>
          <w:sz w:val="22"/>
          <w:szCs w:val="22"/>
          <w:lang w:eastAsia="zh-CN"/>
        </w:rPr>
      </w:pPr>
      <w:r w:rsidRPr="004A5675">
        <w:rPr>
          <w:sz w:val="22"/>
          <w:szCs w:val="22"/>
          <w:lang w:eastAsia="zh-CN"/>
        </w:rPr>
        <w:t xml:space="preserve">2) </w:t>
      </w:r>
      <w:r w:rsidRPr="004A5675">
        <w:rPr>
          <w:sz w:val="22"/>
          <w:szCs w:val="22"/>
          <w:lang w:eastAsia="zh-CN"/>
        </w:rPr>
        <w:tab/>
      </w:r>
      <w:r w:rsidRPr="004A5675">
        <w:rPr>
          <w:b/>
          <w:sz w:val="22"/>
          <w:szCs w:val="22"/>
          <w:lang w:eastAsia="zh-CN"/>
        </w:rPr>
        <w:t>Załącznik nr 2</w:t>
      </w:r>
      <w:r w:rsidRPr="004A5675">
        <w:rPr>
          <w:sz w:val="22"/>
          <w:szCs w:val="22"/>
          <w:lang w:eastAsia="zh-CN"/>
        </w:rPr>
        <w:t xml:space="preserve"> </w:t>
      </w:r>
      <w:r w:rsidR="004A58AD">
        <w:rPr>
          <w:sz w:val="22"/>
          <w:szCs w:val="22"/>
          <w:lang w:eastAsia="zh-CN"/>
        </w:rPr>
        <w:t xml:space="preserve">– </w:t>
      </w:r>
      <w:r w:rsidRPr="004A5675">
        <w:rPr>
          <w:sz w:val="22"/>
          <w:szCs w:val="22"/>
          <w:lang w:eastAsia="zh-CN"/>
        </w:rPr>
        <w:t>Opis przedmiotu zamówienia (</w:t>
      </w:r>
      <w:r>
        <w:rPr>
          <w:sz w:val="22"/>
          <w:szCs w:val="22"/>
          <w:lang w:eastAsia="zh-CN"/>
        </w:rPr>
        <w:t>OPZ</w:t>
      </w:r>
      <w:r w:rsidRPr="004A5675">
        <w:rPr>
          <w:sz w:val="22"/>
          <w:szCs w:val="22"/>
          <w:lang w:eastAsia="zh-CN"/>
        </w:rPr>
        <w:t>) – dokumentacj</w:t>
      </w:r>
      <w:r w:rsidR="00B106FB">
        <w:rPr>
          <w:sz w:val="22"/>
          <w:szCs w:val="22"/>
          <w:lang w:eastAsia="zh-CN"/>
        </w:rPr>
        <w:t>e projektowe</w:t>
      </w:r>
      <w:r w:rsidRPr="004A5675">
        <w:rPr>
          <w:sz w:val="22"/>
          <w:szCs w:val="22"/>
          <w:lang w:eastAsia="zh-CN"/>
        </w:rPr>
        <w:t>, specyfikacj</w:t>
      </w:r>
      <w:r w:rsidR="00B106FB">
        <w:rPr>
          <w:sz w:val="22"/>
          <w:szCs w:val="22"/>
          <w:lang w:eastAsia="zh-CN"/>
        </w:rPr>
        <w:t>e</w:t>
      </w:r>
      <w:r w:rsidRPr="004A5675">
        <w:rPr>
          <w:sz w:val="22"/>
          <w:szCs w:val="22"/>
          <w:lang w:eastAsia="zh-CN"/>
        </w:rPr>
        <w:t xml:space="preserve"> techniczn</w:t>
      </w:r>
      <w:r w:rsidR="00B106FB">
        <w:rPr>
          <w:sz w:val="22"/>
          <w:szCs w:val="22"/>
          <w:lang w:eastAsia="zh-CN"/>
        </w:rPr>
        <w:t>e</w:t>
      </w:r>
      <w:r w:rsidRPr="004A5675">
        <w:rPr>
          <w:sz w:val="22"/>
          <w:szCs w:val="22"/>
          <w:lang w:eastAsia="zh-CN"/>
        </w:rPr>
        <w:t xml:space="preserve"> wykonania i odb</w:t>
      </w:r>
      <w:r w:rsidR="00E23C17">
        <w:rPr>
          <w:sz w:val="22"/>
          <w:szCs w:val="22"/>
          <w:lang w:eastAsia="zh-CN"/>
        </w:rPr>
        <w:t>ioru robót oraz przedmiar</w:t>
      </w:r>
      <w:r w:rsidR="00BC4E87">
        <w:rPr>
          <w:sz w:val="22"/>
          <w:szCs w:val="22"/>
          <w:lang w:eastAsia="zh-CN"/>
        </w:rPr>
        <w:t>y</w:t>
      </w:r>
      <w:r w:rsidR="00E23C17">
        <w:rPr>
          <w:sz w:val="22"/>
          <w:szCs w:val="22"/>
          <w:lang w:eastAsia="zh-CN"/>
        </w:rPr>
        <w:t xml:space="preserve"> robót</w:t>
      </w:r>
      <w:r w:rsidR="004A6D73">
        <w:rPr>
          <w:sz w:val="22"/>
          <w:szCs w:val="22"/>
          <w:lang w:eastAsia="zh-CN"/>
        </w:rPr>
        <w:t>, właściwe dla przedmiotowej części zamówienia</w:t>
      </w:r>
      <w:r w:rsidR="00E23C17">
        <w:rPr>
          <w:sz w:val="22"/>
          <w:szCs w:val="22"/>
          <w:lang w:eastAsia="zh-CN"/>
        </w:rPr>
        <w:t>;</w:t>
      </w:r>
    </w:p>
    <w:p w14:paraId="741D02D1" w14:textId="77777777" w:rsidR="004A5675" w:rsidRPr="004A5675" w:rsidRDefault="004A5675" w:rsidP="004A5675">
      <w:pPr>
        <w:suppressAutoHyphens/>
        <w:autoSpaceDE w:val="0"/>
        <w:snapToGrid w:val="0"/>
        <w:spacing w:line="276" w:lineRule="auto"/>
        <w:ind w:left="851" w:hanging="426"/>
        <w:jc w:val="both"/>
        <w:rPr>
          <w:sz w:val="22"/>
          <w:szCs w:val="22"/>
          <w:lang w:eastAsia="zh-CN"/>
        </w:rPr>
      </w:pPr>
      <w:r w:rsidRPr="004A5675">
        <w:rPr>
          <w:sz w:val="22"/>
          <w:szCs w:val="22"/>
          <w:lang w:eastAsia="zh-CN"/>
        </w:rPr>
        <w:t xml:space="preserve">3) </w:t>
      </w:r>
      <w:r w:rsidRPr="004A5675">
        <w:rPr>
          <w:sz w:val="22"/>
          <w:szCs w:val="22"/>
          <w:lang w:eastAsia="zh-CN"/>
        </w:rPr>
        <w:tab/>
      </w:r>
      <w:r w:rsidRPr="004A5675">
        <w:rPr>
          <w:b/>
          <w:sz w:val="22"/>
          <w:szCs w:val="22"/>
          <w:lang w:eastAsia="zh-CN"/>
        </w:rPr>
        <w:t>Załącznik nr 3</w:t>
      </w:r>
      <w:r w:rsidRPr="004A5675">
        <w:rPr>
          <w:sz w:val="22"/>
          <w:szCs w:val="22"/>
          <w:lang w:eastAsia="zh-CN"/>
        </w:rPr>
        <w:t xml:space="preserve"> </w:t>
      </w:r>
      <w:r w:rsidR="004A58AD">
        <w:rPr>
          <w:sz w:val="22"/>
          <w:szCs w:val="22"/>
          <w:lang w:eastAsia="zh-CN"/>
        </w:rPr>
        <w:t>–</w:t>
      </w:r>
      <w:r w:rsidRPr="004A5675">
        <w:rPr>
          <w:sz w:val="22"/>
          <w:szCs w:val="22"/>
          <w:lang w:eastAsia="zh-CN"/>
        </w:rPr>
        <w:t xml:space="preserve"> O</w:t>
      </w:r>
      <w:r w:rsidR="004A58AD">
        <w:rPr>
          <w:sz w:val="22"/>
          <w:szCs w:val="22"/>
          <w:lang w:eastAsia="zh-CN"/>
        </w:rPr>
        <w:t>ferta Wykonawcy z dnia …………………</w:t>
      </w:r>
      <w:r w:rsidR="00E23C17">
        <w:rPr>
          <w:sz w:val="22"/>
          <w:szCs w:val="22"/>
          <w:lang w:eastAsia="zh-CN"/>
        </w:rPr>
        <w:t>;</w:t>
      </w:r>
    </w:p>
    <w:p w14:paraId="6D634CDB" w14:textId="77777777" w:rsidR="00A4269A" w:rsidRDefault="004A5675" w:rsidP="004A5675">
      <w:pPr>
        <w:suppressAutoHyphens/>
        <w:autoSpaceDE w:val="0"/>
        <w:snapToGrid w:val="0"/>
        <w:spacing w:line="276" w:lineRule="auto"/>
        <w:ind w:left="851" w:hanging="426"/>
        <w:jc w:val="both"/>
        <w:rPr>
          <w:sz w:val="22"/>
          <w:szCs w:val="22"/>
          <w:lang w:eastAsia="zh-CN"/>
        </w:rPr>
      </w:pPr>
      <w:r w:rsidRPr="004A5675">
        <w:rPr>
          <w:sz w:val="22"/>
          <w:szCs w:val="22"/>
          <w:lang w:eastAsia="zh-CN"/>
        </w:rPr>
        <w:t>4)</w:t>
      </w:r>
      <w:r w:rsidRPr="004A5675">
        <w:rPr>
          <w:sz w:val="22"/>
          <w:szCs w:val="22"/>
          <w:lang w:eastAsia="zh-CN"/>
        </w:rPr>
        <w:tab/>
      </w:r>
      <w:r w:rsidRPr="004A5675">
        <w:rPr>
          <w:b/>
          <w:sz w:val="22"/>
          <w:szCs w:val="22"/>
          <w:lang w:eastAsia="zh-CN"/>
        </w:rPr>
        <w:t>Załącznik nr 4</w:t>
      </w:r>
      <w:r w:rsidRPr="004A5675">
        <w:rPr>
          <w:sz w:val="22"/>
          <w:szCs w:val="22"/>
          <w:lang w:eastAsia="zh-CN"/>
        </w:rPr>
        <w:t xml:space="preserve"> </w:t>
      </w:r>
      <w:r w:rsidR="004A58AD">
        <w:rPr>
          <w:sz w:val="22"/>
          <w:szCs w:val="22"/>
          <w:lang w:eastAsia="zh-CN"/>
        </w:rPr>
        <w:t>–</w:t>
      </w:r>
      <w:r w:rsidRPr="004A5675">
        <w:rPr>
          <w:sz w:val="22"/>
          <w:szCs w:val="22"/>
          <w:lang w:eastAsia="zh-CN"/>
        </w:rPr>
        <w:t xml:space="preserve"> Dowód wniesienia zabezpieczenia należytego wykonania umowy</w:t>
      </w:r>
      <w:r w:rsidR="00A4269A">
        <w:rPr>
          <w:sz w:val="22"/>
          <w:szCs w:val="22"/>
          <w:lang w:eastAsia="zh-CN"/>
        </w:rPr>
        <w:t>;</w:t>
      </w:r>
    </w:p>
    <w:p w14:paraId="1801F13B" w14:textId="6FD83674" w:rsidR="004A5675" w:rsidRPr="004A5675" w:rsidRDefault="00A4269A" w:rsidP="004A5675">
      <w:pPr>
        <w:suppressAutoHyphens/>
        <w:autoSpaceDE w:val="0"/>
        <w:snapToGrid w:val="0"/>
        <w:spacing w:line="276" w:lineRule="auto"/>
        <w:ind w:left="851" w:hanging="426"/>
        <w:jc w:val="both"/>
        <w:rPr>
          <w:sz w:val="22"/>
          <w:szCs w:val="22"/>
          <w:lang w:eastAsia="zh-CN"/>
        </w:rPr>
      </w:pPr>
      <w:r>
        <w:rPr>
          <w:sz w:val="22"/>
          <w:szCs w:val="22"/>
          <w:lang w:eastAsia="zh-CN"/>
        </w:rPr>
        <w:t xml:space="preserve">5) </w:t>
      </w:r>
      <w:r>
        <w:rPr>
          <w:sz w:val="22"/>
          <w:szCs w:val="22"/>
          <w:lang w:eastAsia="zh-CN"/>
        </w:rPr>
        <w:tab/>
      </w:r>
      <w:r>
        <w:rPr>
          <w:b/>
          <w:bCs/>
          <w:sz w:val="22"/>
          <w:szCs w:val="22"/>
          <w:lang w:eastAsia="zh-CN"/>
        </w:rPr>
        <w:t xml:space="preserve">Załącznik nr 5 </w:t>
      </w:r>
      <w:r>
        <w:rPr>
          <w:sz w:val="22"/>
          <w:szCs w:val="22"/>
          <w:lang w:eastAsia="zh-CN"/>
        </w:rPr>
        <w:t>– Harmonogram rzeczowo-finansowy</w:t>
      </w:r>
      <w:r w:rsidRPr="00F647CC">
        <w:rPr>
          <w:sz w:val="22"/>
          <w:szCs w:val="22"/>
        </w:rPr>
        <w:t xml:space="preserve"> (ostateczna wersja po jego opracowaniu i zatwierdzeniu zgodnie z regulacjami umowy)</w:t>
      </w:r>
      <w:r>
        <w:rPr>
          <w:sz w:val="22"/>
          <w:szCs w:val="22"/>
        </w:rPr>
        <w:t>.</w:t>
      </w:r>
    </w:p>
    <w:p w14:paraId="1D902E17" w14:textId="54AE030A" w:rsidR="004A5675" w:rsidRPr="004A5675" w:rsidRDefault="004A5675" w:rsidP="004A5675">
      <w:pPr>
        <w:suppressAutoHyphens/>
        <w:autoSpaceDE w:val="0"/>
        <w:snapToGrid w:val="0"/>
        <w:spacing w:line="276" w:lineRule="auto"/>
        <w:ind w:left="426" w:hanging="426"/>
        <w:jc w:val="both"/>
        <w:rPr>
          <w:sz w:val="22"/>
          <w:szCs w:val="22"/>
          <w:lang w:eastAsia="zh-CN"/>
        </w:rPr>
      </w:pPr>
      <w:r w:rsidRPr="004A5675">
        <w:rPr>
          <w:sz w:val="22"/>
          <w:szCs w:val="22"/>
          <w:lang w:eastAsia="zh-CN"/>
        </w:rPr>
        <w:t>2.</w:t>
      </w:r>
      <w:r w:rsidRPr="004A5675">
        <w:rPr>
          <w:sz w:val="22"/>
          <w:szCs w:val="22"/>
          <w:lang w:eastAsia="zh-CN"/>
        </w:rPr>
        <w:tab/>
        <w:t xml:space="preserve">W przypadku rozbieżności zapisów poszczególnych dokumentów wymienionych w pkt 1) – </w:t>
      </w:r>
      <w:r w:rsidR="00A4269A">
        <w:rPr>
          <w:sz w:val="22"/>
          <w:szCs w:val="22"/>
          <w:lang w:eastAsia="zh-CN"/>
        </w:rPr>
        <w:t>5</w:t>
      </w:r>
      <w:r w:rsidRPr="004A5675">
        <w:rPr>
          <w:sz w:val="22"/>
          <w:szCs w:val="22"/>
          <w:lang w:eastAsia="zh-CN"/>
        </w:rPr>
        <w:t>) w stosunku do treści Umowy w odniesieniu do tej samej kwestii, pierwszeństwo mają postanowienia zawarte w umowie, a następnie w dokumencie wymienionym we wskazanej wyżej kolejności.</w:t>
      </w:r>
    </w:p>
    <w:p w14:paraId="3F44F109" w14:textId="77777777" w:rsidR="004A5675" w:rsidRPr="004A5675" w:rsidRDefault="004A5675" w:rsidP="004A5675">
      <w:pPr>
        <w:suppressAutoHyphens/>
        <w:autoSpaceDE w:val="0"/>
        <w:snapToGrid w:val="0"/>
        <w:spacing w:line="276" w:lineRule="auto"/>
        <w:ind w:left="426" w:hanging="426"/>
        <w:jc w:val="both"/>
        <w:rPr>
          <w:sz w:val="22"/>
          <w:szCs w:val="22"/>
          <w:lang w:eastAsia="zh-CN"/>
        </w:rPr>
      </w:pPr>
      <w:r w:rsidRPr="004A5675">
        <w:rPr>
          <w:sz w:val="22"/>
          <w:szCs w:val="22"/>
          <w:lang w:eastAsia="zh-CN"/>
        </w:rPr>
        <w:t>3.</w:t>
      </w:r>
      <w:r w:rsidRPr="004A5675">
        <w:rPr>
          <w:sz w:val="22"/>
          <w:szCs w:val="22"/>
          <w:lang w:eastAsia="zh-CN"/>
        </w:rPr>
        <w:tab/>
        <w:t xml:space="preserve">Nagłówki umieszczone w tekście niniejszej Umowy mają charakter informacyjny i nie mają wpływu na interpretacje niniejszej Umowy. </w:t>
      </w:r>
    </w:p>
    <w:p w14:paraId="52DFC773" w14:textId="77777777" w:rsidR="004A5675" w:rsidRPr="004A5675" w:rsidRDefault="004A5675" w:rsidP="004A5675">
      <w:pPr>
        <w:suppressAutoHyphens/>
        <w:spacing w:line="276" w:lineRule="auto"/>
        <w:rPr>
          <w:sz w:val="22"/>
          <w:szCs w:val="22"/>
          <w:lang w:eastAsia="zh-CN"/>
        </w:rPr>
      </w:pPr>
    </w:p>
    <w:p w14:paraId="6DF3772B" w14:textId="77777777" w:rsidR="004A5675" w:rsidRPr="004A5675" w:rsidRDefault="004A5675" w:rsidP="004A5675">
      <w:pPr>
        <w:keepNext/>
        <w:numPr>
          <w:ilvl w:val="2"/>
          <w:numId w:val="0"/>
        </w:numPr>
        <w:tabs>
          <w:tab w:val="num" w:pos="0"/>
        </w:tabs>
        <w:suppressAutoHyphens/>
        <w:snapToGrid w:val="0"/>
        <w:spacing w:line="276" w:lineRule="auto"/>
        <w:ind w:left="360"/>
        <w:jc w:val="center"/>
        <w:outlineLvl w:val="2"/>
        <w:rPr>
          <w:b/>
          <w:bCs/>
          <w:sz w:val="22"/>
          <w:szCs w:val="22"/>
          <w:lang w:eastAsia="zh-CN"/>
        </w:rPr>
      </w:pPr>
      <w:r w:rsidRPr="004A5675">
        <w:rPr>
          <w:b/>
          <w:bCs/>
          <w:sz w:val="22"/>
          <w:szCs w:val="22"/>
          <w:lang w:eastAsia="zh-CN"/>
        </w:rPr>
        <w:lastRenderedPageBreak/>
        <w:t xml:space="preserve">§ 2 </w:t>
      </w:r>
    </w:p>
    <w:p w14:paraId="302F9825" w14:textId="77777777" w:rsidR="004A5675" w:rsidRDefault="004A5675" w:rsidP="004A5675">
      <w:pPr>
        <w:keepNext/>
        <w:numPr>
          <w:ilvl w:val="2"/>
          <w:numId w:val="0"/>
        </w:numPr>
        <w:tabs>
          <w:tab w:val="num" w:pos="0"/>
        </w:tabs>
        <w:suppressAutoHyphens/>
        <w:snapToGrid w:val="0"/>
        <w:spacing w:line="276" w:lineRule="auto"/>
        <w:ind w:left="360"/>
        <w:jc w:val="center"/>
        <w:outlineLvl w:val="2"/>
        <w:rPr>
          <w:b/>
          <w:bCs/>
          <w:sz w:val="22"/>
          <w:szCs w:val="22"/>
          <w:u w:val="single"/>
          <w:lang w:eastAsia="zh-CN"/>
        </w:rPr>
      </w:pPr>
      <w:r w:rsidRPr="004A5675">
        <w:rPr>
          <w:b/>
          <w:bCs/>
          <w:sz w:val="22"/>
          <w:szCs w:val="22"/>
          <w:u w:val="single"/>
          <w:lang w:eastAsia="zh-CN"/>
        </w:rPr>
        <w:t xml:space="preserve">OŚWIADCZENIA STRON </w:t>
      </w:r>
    </w:p>
    <w:p w14:paraId="2CEC9018" w14:textId="77777777" w:rsidR="004A5675" w:rsidRPr="004A5675" w:rsidRDefault="004A5675" w:rsidP="004A5675">
      <w:pPr>
        <w:keepNext/>
        <w:numPr>
          <w:ilvl w:val="2"/>
          <w:numId w:val="0"/>
        </w:numPr>
        <w:tabs>
          <w:tab w:val="num" w:pos="0"/>
        </w:tabs>
        <w:suppressAutoHyphens/>
        <w:snapToGrid w:val="0"/>
        <w:spacing w:line="276" w:lineRule="auto"/>
        <w:ind w:left="360"/>
        <w:jc w:val="center"/>
        <w:outlineLvl w:val="2"/>
        <w:rPr>
          <w:b/>
          <w:bCs/>
          <w:sz w:val="22"/>
          <w:szCs w:val="22"/>
          <w:u w:val="single"/>
          <w:lang w:eastAsia="zh-CN"/>
        </w:rPr>
      </w:pPr>
    </w:p>
    <w:p w14:paraId="0A60BB98" w14:textId="77777777" w:rsidR="004A5675" w:rsidRPr="004A5675" w:rsidRDefault="004A5675" w:rsidP="00002B27">
      <w:pPr>
        <w:numPr>
          <w:ilvl w:val="0"/>
          <w:numId w:val="8"/>
        </w:numPr>
        <w:suppressAutoHyphens/>
        <w:snapToGrid w:val="0"/>
        <w:spacing w:line="276" w:lineRule="auto"/>
        <w:ind w:left="426" w:hanging="426"/>
        <w:jc w:val="both"/>
        <w:rPr>
          <w:sz w:val="22"/>
          <w:szCs w:val="22"/>
          <w:lang w:eastAsia="zh-CN"/>
        </w:rPr>
      </w:pPr>
      <w:r w:rsidRPr="004A5675">
        <w:rPr>
          <w:b/>
          <w:sz w:val="22"/>
          <w:szCs w:val="22"/>
          <w:lang w:eastAsia="zh-CN"/>
        </w:rPr>
        <w:t>Oświadczenia Zamawiającego</w:t>
      </w:r>
    </w:p>
    <w:p w14:paraId="3C0965A6" w14:textId="44D1934A" w:rsidR="000A720B" w:rsidRDefault="004A58AD" w:rsidP="00C80A3B">
      <w:pPr>
        <w:numPr>
          <w:ilvl w:val="0"/>
          <w:numId w:val="25"/>
        </w:numPr>
        <w:suppressAutoHyphens/>
        <w:snapToGrid w:val="0"/>
        <w:spacing w:line="276" w:lineRule="auto"/>
        <w:ind w:left="851" w:hanging="425"/>
        <w:jc w:val="both"/>
        <w:rPr>
          <w:sz w:val="22"/>
          <w:szCs w:val="22"/>
          <w:lang w:eastAsia="zh-CN"/>
        </w:rPr>
      </w:pPr>
      <w:r w:rsidRPr="004A58AD">
        <w:rPr>
          <w:sz w:val="22"/>
          <w:szCs w:val="22"/>
          <w:lang w:eastAsia="zh-CN"/>
        </w:rPr>
        <w:t xml:space="preserve">Umowa została zawarta w oparciu o dokonany wybór oferty Wykonawcy w przeprowadzonym postępowania w trybie podstawowym bez przeprowadzenia negocjacji, na podstawie art. 275 pkt 1 </w:t>
      </w:r>
      <w:r w:rsidRPr="00D7305D">
        <w:rPr>
          <w:sz w:val="22"/>
          <w:szCs w:val="22"/>
          <w:lang w:eastAsia="zh-CN"/>
        </w:rPr>
        <w:t>ustawy z dnia 11 września 2019 r. Prawo zamówień publicznych (</w:t>
      </w:r>
      <w:proofErr w:type="spellStart"/>
      <w:r w:rsidR="00B106FB" w:rsidRPr="00B106FB">
        <w:rPr>
          <w:sz w:val="22"/>
          <w:szCs w:val="22"/>
          <w:lang w:eastAsia="zh-CN"/>
        </w:rPr>
        <w:t>t.j</w:t>
      </w:r>
      <w:proofErr w:type="spellEnd"/>
      <w:r w:rsidR="00B106FB" w:rsidRPr="00B106FB">
        <w:rPr>
          <w:sz w:val="22"/>
          <w:szCs w:val="22"/>
          <w:lang w:eastAsia="zh-CN"/>
        </w:rPr>
        <w:t xml:space="preserve">. Dz. U. z 2021 r. poz. 1129 z </w:t>
      </w:r>
      <w:proofErr w:type="spellStart"/>
      <w:r w:rsidR="00B106FB" w:rsidRPr="00B106FB">
        <w:rPr>
          <w:sz w:val="22"/>
          <w:szCs w:val="22"/>
          <w:lang w:eastAsia="zh-CN"/>
        </w:rPr>
        <w:t>późn</w:t>
      </w:r>
      <w:proofErr w:type="spellEnd"/>
      <w:r w:rsidR="00B106FB" w:rsidRPr="00B106FB">
        <w:rPr>
          <w:sz w:val="22"/>
          <w:szCs w:val="22"/>
          <w:lang w:eastAsia="zh-CN"/>
        </w:rPr>
        <w:t>. zm.</w:t>
      </w:r>
      <w:r w:rsidRPr="00D7305D">
        <w:rPr>
          <w:sz w:val="22"/>
          <w:szCs w:val="22"/>
          <w:lang w:eastAsia="zh-CN"/>
        </w:rPr>
        <w:t xml:space="preserve">). </w:t>
      </w:r>
      <w:r w:rsidRPr="00A61C7C">
        <w:rPr>
          <w:sz w:val="22"/>
          <w:szCs w:val="22"/>
          <w:lang w:eastAsia="zh-CN"/>
        </w:rPr>
        <w:t xml:space="preserve">Nr sprawy: </w:t>
      </w:r>
      <w:r w:rsidR="001355C8">
        <w:rPr>
          <w:sz w:val="22"/>
          <w:szCs w:val="22"/>
          <w:lang w:eastAsia="zh-CN"/>
        </w:rPr>
        <w:t>ZP.271.02.2022.</w:t>
      </w:r>
    </w:p>
    <w:p w14:paraId="4F8D6A52" w14:textId="77777777" w:rsidR="00996A26" w:rsidRPr="00D7305D" w:rsidRDefault="00996A26" w:rsidP="00C80A3B">
      <w:pPr>
        <w:numPr>
          <w:ilvl w:val="0"/>
          <w:numId w:val="25"/>
        </w:numPr>
        <w:suppressAutoHyphens/>
        <w:snapToGrid w:val="0"/>
        <w:spacing w:line="276" w:lineRule="auto"/>
        <w:ind w:left="851" w:hanging="425"/>
        <w:jc w:val="both"/>
        <w:rPr>
          <w:sz w:val="22"/>
          <w:szCs w:val="22"/>
          <w:lang w:eastAsia="zh-CN"/>
        </w:rPr>
      </w:pPr>
      <w:r w:rsidRPr="00996A26">
        <w:rPr>
          <w:sz w:val="22"/>
          <w:szCs w:val="22"/>
          <w:lang w:eastAsia="zh-CN"/>
        </w:rPr>
        <w:t xml:space="preserve">Zamówienie dofinansowywane jest w </w:t>
      </w:r>
      <w:r>
        <w:rPr>
          <w:sz w:val="22"/>
          <w:szCs w:val="22"/>
          <w:lang w:eastAsia="zh-CN"/>
        </w:rPr>
        <w:t>95</w:t>
      </w:r>
      <w:r w:rsidRPr="00996A26">
        <w:rPr>
          <w:sz w:val="22"/>
          <w:szCs w:val="22"/>
          <w:lang w:eastAsia="zh-CN"/>
        </w:rPr>
        <w:t xml:space="preserve"> % z </w:t>
      </w:r>
      <w:r w:rsidRPr="00996A26">
        <w:rPr>
          <w:b/>
          <w:bCs/>
          <w:sz w:val="22"/>
          <w:szCs w:val="22"/>
          <w:lang w:eastAsia="zh-CN"/>
        </w:rPr>
        <w:t>Programu Rządowego Funduszu Polski Ład: Program Inwestycji Strategicznych</w:t>
      </w:r>
      <w:r w:rsidRPr="00996A26">
        <w:rPr>
          <w:sz w:val="22"/>
          <w:szCs w:val="22"/>
          <w:lang w:eastAsia="zh-CN"/>
        </w:rPr>
        <w:t>.</w:t>
      </w:r>
    </w:p>
    <w:p w14:paraId="7F349D88" w14:textId="77777777" w:rsidR="004A5675" w:rsidRPr="004A5675" w:rsidRDefault="00BC4E87" w:rsidP="004A5675">
      <w:pPr>
        <w:suppressAutoHyphens/>
        <w:snapToGrid w:val="0"/>
        <w:spacing w:line="276" w:lineRule="auto"/>
        <w:ind w:left="851" w:hanging="425"/>
        <w:jc w:val="both"/>
        <w:rPr>
          <w:sz w:val="22"/>
          <w:szCs w:val="22"/>
          <w:lang w:eastAsia="zh-CN"/>
        </w:rPr>
      </w:pPr>
      <w:r w:rsidRPr="00C02DF4">
        <w:rPr>
          <w:sz w:val="22"/>
          <w:szCs w:val="22"/>
          <w:lang w:eastAsia="zh-CN"/>
        </w:rPr>
        <w:t>3</w:t>
      </w:r>
      <w:r w:rsidR="000A720B" w:rsidRPr="00C02DF4">
        <w:rPr>
          <w:sz w:val="22"/>
          <w:szCs w:val="22"/>
          <w:lang w:eastAsia="zh-CN"/>
        </w:rPr>
        <w:t>)</w:t>
      </w:r>
      <w:r w:rsidR="000A720B" w:rsidRPr="00C02DF4">
        <w:rPr>
          <w:sz w:val="22"/>
          <w:szCs w:val="22"/>
          <w:lang w:eastAsia="zh-CN"/>
        </w:rPr>
        <w:tab/>
      </w:r>
      <w:r w:rsidR="004A5675" w:rsidRPr="00C02DF4">
        <w:rPr>
          <w:sz w:val="22"/>
          <w:szCs w:val="22"/>
          <w:lang w:eastAsia="zh-CN"/>
        </w:rPr>
        <w:t>Zamawiający jest uprawniony</w:t>
      </w:r>
      <w:r w:rsidR="004A5675" w:rsidRPr="004A5675">
        <w:rPr>
          <w:sz w:val="22"/>
          <w:szCs w:val="22"/>
          <w:lang w:eastAsia="zh-CN"/>
        </w:rPr>
        <w:t xml:space="preserve"> do przeprowadzenia robót budowlanych w zakresie przedmiotu niniejszej Umowy.</w:t>
      </w:r>
    </w:p>
    <w:p w14:paraId="208C7121" w14:textId="77777777" w:rsidR="004A5675" w:rsidRPr="004A5675" w:rsidRDefault="00BC4E87" w:rsidP="004A5675">
      <w:pPr>
        <w:suppressAutoHyphens/>
        <w:snapToGrid w:val="0"/>
        <w:spacing w:line="276" w:lineRule="auto"/>
        <w:ind w:left="851" w:hanging="425"/>
        <w:jc w:val="both"/>
        <w:rPr>
          <w:sz w:val="22"/>
          <w:szCs w:val="22"/>
          <w:lang w:eastAsia="zh-CN"/>
        </w:rPr>
      </w:pPr>
      <w:r>
        <w:rPr>
          <w:sz w:val="22"/>
          <w:szCs w:val="22"/>
          <w:lang w:eastAsia="zh-CN"/>
        </w:rPr>
        <w:t>4</w:t>
      </w:r>
      <w:r w:rsidR="004A5675" w:rsidRPr="004A5675">
        <w:rPr>
          <w:sz w:val="22"/>
          <w:szCs w:val="22"/>
          <w:lang w:eastAsia="zh-CN"/>
        </w:rPr>
        <w:t xml:space="preserve">) </w:t>
      </w:r>
      <w:r w:rsidR="004A5675" w:rsidRPr="004A5675">
        <w:rPr>
          <w:sz w:val="22"/>
          <w:szCs w:val="22"/>
          <w:lang w:eastAsia="zh-CN"/>
        </w:rPr>
        <w:tab/>
        <w:t>Zamawiaj</w:t>
      </w:r>
      <w:r w:rsidR="004A5675" w:rsidRPr="004A5675">
        <w:rPr>
          <w:rFonts w:eastAsia="TimesNewRoman"/>
          <w:sz w:val="22"/>
          <w:szCs w:val="22"/>
          <w:lang w:eastAsia="zh-CN"/>
        </w:rPr>
        <w:t>ą</w:t>
      </w:r>
      <w:r w:rsidR="004A5675" w:rsidRPr="004A5675">
        <w:rPr>
          <w:sz w:val="22"/>
          <w:szCs w:val="22"/>
          <w:lang w:eastAsia="zh-CN"/>
        </w:rPr>
        <w:t xml:space="preserve">cy dysponuje </w:t>
      </w:r>
      <w:r w:rsidR="004A5675" w:rsidRPr="004A5675">
        <w:rPr>
          <w:rFonts w:eastAsia="TimesNewRoman"/>
          <w:sz w:val="22"/>
          <w:szCs w:val="22"/>
          <w:lang w:eastAsia="zh-CN"/>
        </w:rPr>
        <w:t>ś</w:t>
      </w:r>
      <w:r w:rsidR="004A5675" w:rsidRPr="004A5675">
        <w:rPr>
          <w:sz w:val="22"/>
          <w:szCs w:val="22"/>
          <w:lang w:eastAsia="zh-CN"/>
        </w:rPr>
        <w:t>rodkami finansowymi, pozwalaj</w:t>
      </w:r>
      <w:r w:rsidR="004A5675" w:rsidRPr="004A5675">
        <w:rPr>
          <w:rFonts w:eastAsia="TimesNewRoman"/>
          <w:sz w:val="22"/>
          <w:szCs w:val="22"/>
          <w:lang w:eastAsia="zh-CN"/>
        </w:rPr>
        <w:t>ą</w:t>
      </w:r>
      <w:r w:rsidR="004A5675" w:rsidRPr="004A5675">
        <w:rPr>
          <w:sz w:val="22"/>
          <w:szCs w:val="22"/>
          <w:lang w:eastAsia="zh-CN"/>
        </w:rPr>
        <w:t>cymi na realizacj</w:t>
      </w:r>
      <w:r w:rsidR="004A5675" w:rsidRPr="004A5675">
        <w:rPr>
          <w:rFonts w:eastAsia="TimesNewRoman"/>
          <w:sz w:val="22"/>
          <w:szCs w:val="22"/>
          <w:lang w:eastAsia="zh-CN"/>
        </w:rPr>
        <w:t xml:space="preserve">ę </w:t>
      </w:r>
      <w:r w:rsidR="004A5675" w:rsidRPr="004A5675">
        <w:rPr>
          <w:sz w:val="22"/>
          <w:szCs w:val="22"/>
          <w:lang w:eastAsia="zh-CN"/>
        </w:rPr>
        <w:t>niniejszej Umowy.</w:t>
      </w:r>
    </w:p>
    <w:p w14:paraId="46DCC93E" w14:textId="77777777" w:rsidR="004A5675" w:rsidRPr="004A5675" w:rsidRDefault="004A5675" w:rsidP="004A5675">
      <w:pPr>
        <w:suppressAutoHyphens/>
        <w:snapToGrid w:val="0"/>
        <w:spacing w:line="276" w:lineRule="auto"/>
        <w:ind w:left="426" w:hanging="426"/>
        <w:jc w:val="both"/>
        <w:rPr>
          <w:sz w:val="22"/>
          <w:szCs w:val="22"/>
          <w:lang w:eastAsia="zh-CN"/>
        </w:rPr>
      </w:pPr>
      <w:r w:rsidRPr="004A5675">
        <w:rPr>
          <w:sz w:val="22"/>
          <w:szCs w:val="22"/>
          <w:lang w:eastAsia="zh-CN"/>
        </w:rPr>
        <w:t>2.</w:t>
      </w:r>
      <w:r w:rsidRPr="004A5675">
        <w:rPr>
          <w:b/>
          <w:sz w:val="22"/>
          <w:szCs w:val="22"/>
          <w:lang w:eastAsia="zh-CN"/>
        </w:rPr>
        <w:tab/>
        <w:t>Oświadczenia Wykonawcy</w:t>
      </w:r>
    </w:p>
    <w:p w14:paraId="1F212997" w14:textId="77777777" w:rsidR="004A5675" w:rsidRPr="004A5675" w:rsidRDefault="004A5675" w:rsidP="004A5675">
      <w:pPr>
        <w:tabs>
          <w:tab w:val="left" w:pos="851"/>
        </w:tabs>
        <w:suppressAutoHyphens/>
        <w:snapToGrid w:val="0"/>
        <w:spacing w:line="276" w:lineRule="auto"/>
        <w:ind w:left="851" w:hanging="426"/>
        <w:jc w:val="both"/>
        <w:rPr>
          <w:sz w:val="22"/>
          <w:szCs w:val="22"/>
          <w:lang w:eastAsia="zh-CN"/>
        </w:rPr>
      </w:pPr>
      <w:r w:rsidRPr="004A5675">
        <w:rPr>
          <w:sz w:val="22"/>
          <w:szCs w:val="22"/>
          <w:lang w:eastAsia="zh-CN"/>
        </w:rPr>
        <w:t xml:space="preserve">1) </w:t>
      </w:r>
      <w:r w:rsidRPr="004A5675">
        <w:rPr>
          <w:sz w:val="22"/>
          <w:szCs w:val="22"/>
          <w:lang w:eastAsia="zh-CN"/>
        </w:rPr>
        <w:tab/>
      </w:r>
      <w:r w:rsidRPr="000B38D0">
        <w:rPr>
          <w:sz w:val="22"/>
          <w:szCs w:val="22"/>
          <w:lang w:eastAsia="zh-CN"/>
        </w:rPr>
        <w:t>Wykonawca o</w:t>
      </w:r>
      <w:r w:rsidRPr="000B38D0">
        <w:rPr>
          <w:rFonts w:eastAsia="TimesNewRoman"/>
          <w:sz w:val="22"/>
          <w:szCs w:val="22"/>
          <w:lang w:eastAsia="zh-CN"/>
        </w:rPr>
        <w:t>ś</w:t>
      </w:r>
      <w:r w:rsidRPr="000B38D0">
        <w:rPr>
          <w:sz w:val="22"/>
          <w:szCs w:val="22"/>
          <w:lang w:eastAsia="zh-CN"/>
        </w:rPr>
        <w:t xml:space="preserve">wiadcza, </w:t>
      </w:r>
      <w:r w:rsidRPr="000B38D0">
        <w:rPr>
          <w:rFonts w:eastAsia="TimesNewRoman"/>
          <w:sz w:val="22"/>
          <w:szCs w:val="22"/>
          <w:lang w:eastAsia="zh-CN"/>
        </w:rPr>
        <w:t>ż</w:t>
      </w:r>
      <w:r w:rsidRPr="000B38D0">
        <w:rPr>
          <w:sz w:val="22"/>
          <w:szCs w:val="22"/>
          <w:lang w:eastAsia="zh-CN"/>
        </w:rPr>
        <w:t>e zapoznał si</w:t>
      </w:r>
      <w:r w:rsidRPr="000B38D0">
        <w:rPr>
          <w:rFonts w:eastAsia="TimesNewRoman"/>
          <w:sz w:val="22"/>
          <w:szCs w:val="22"/>
          <w:lang w:eastAsia="zh-CN"/>
        </w:rPr>
        <w:t xml:space="preserve">ę </w:t>
      </w:r>
      <w:r w:rsidRPr="000B38D0">
        <w:rPr>
          <w:sz w:val="22"/>
          <w:szCs w:val="22"/>
          <w:lang w:eastAsia="zh-CN"/>
        </w:rPr>
        <w:t>z nieruchomo</w:t>
      </w:r>
      <w:r w:rsidRPr="000B38D0">
        <w:rPr>
          <w:rFonts w:eastAsia="TimesNewRoman"/>
          <w:sz w:val="22"/>
          <w:szCs w:val="22"/>
          <w:lang w:eastAsia="zh-CN"/>
        </w:rPr>
        <w:t>ś</w:t>
      </w:r>
      <w:r w:rsidRPr="000B38D0">
        <w:rPr>
          <w:sz w:val="22"/>
          <w:szCs w:val="22"/>
          <w:lang w:eastAsia="zh-CN"/>
        </w:rPr>
        <w:t>ci</w:t>
      </w:r>
      <w:r w:rsidRPr="000B38D0">
        <w:rPr>
          <w:rFonts w:eastAsia="TimesNewRoman"/>
          <w:sz w:val="22"/>
          <w:szCs w:val="22"/>
          <w:lang w:eastAsia="zh-CN"/>
        </w:rPr>
        <w:t>ą</w:t>
      </w:r>
      <w:r w:rsidRPr="000B38D0">
        <w:rPr>
          <w:sz w:val="22"/>
          <w:szCs w:val="22"/>
          <w:lang w:eastAsia="zh-CN"/>
        </w:rPr>
        <w:t>, na której realizowany b</w:t>
      </w:r>
      <w:r w:rsidRPr="000B38D0">
        <w:rPr>
          <w:rFonts w:eastAsia="TimesNewRoman"/>
          <w:sz w:val="22"/>
          <w:szCs w:val="22"/>
          <w:lang w:eastAsia="zh-CN"/>
        </w:rPr>
        <w:t>ę</w:t>
      </w:r>
      <w:r w:rsidRPr="000B38D0">
        <w:rPr>
          <w:sz w:val="22"/>
          <w:szCs w:val="22"/>
          <w:lang w:eastAsia="zh-CN"/>
        </w:rPr>
        <w:t xml:space="preserve">dzie przedmiot umowy – inwestycja i nie wnosi </w:t>
      </w:r>
      <w:r w:rsidRPr="000B38D0">
        <w:rPr>
          <w:rFonts w:eastAsia="TimesNewRoman"/>
          <w:sz w:val="22"/>
          <w:szCs w:val="22"/>
          <w:lang w:eastAsia="zh-CN"/>
        </w:rPr>
        <w:t>ż</w:t>
      </w:r>
      <w:r w:rsidRPr="000B38D0">
        <w:rPr>
          <w:sz w:val="22"/>
          <w:szCs w:val="22"/>
          <w:lang w:eastAsia="zh-CN"/>
        </w:rPr>
        <w:t>adnych uwag i zastrze</w:t>
      </w:r>
      <w:r w:rsidRPr="000B38D0">
        <w:rPr>
          <w:rFonts w:eastAsia="TimesNewRoman"/>
          <w:sz w:val="22"/>
          <w:szCs w:val="22"/>
          <w:lang w:eastAsia="zh-CN"/>
        </w:rPr>
        <w:t>ż</w:t>
      </w:r>
      <w:r w:rsidRPr="000B38D0">
        <w:rPr>
          <w:sz w:val="22"/>
          <w:szCs w:val="22"/>
          <w:lang w:eastAsia="zh-CN"/>
        </w:rPr>
        <w:t>e</w:t>
      </w:r>
      <w:r w:rsidRPr="000B38D0">
        <w:rPr>
          <w:rFonts w:eastAsia="TimesNewRoman"/>
          <w:sz w:val="22"/>
          <w:szCs w:val="22"/>
          <w:lang w:eastAsia="zh-CN"/>
        </w:rPr>
        <w:t>ń</w:t>
      </w:r>
      <w:r w:rsidRPr="000B38D0">
        <w:rPr>
          <w:sz w:val="22"/>
          <w:szCs w:val="22"/>
          <w:lang w:eastAsia="zh-CN"/>
        </w:rPr>
        <w:t>.</w:t>
      </w:r>
    </w:p>
    <w:p w14:paraId="56454611" w14:textId="77777777" w:rsidR="004A5675" w:rsidRPr="004A5675" w:rsidRDefault="004A5675" w:rsidP="004A5675">
      <w:pPr>
        <w:tabs>
          <w:tab w:val="left" w:pos="851"/>
        </w:tabs>
        <w:suppressAutoHyphens/>
        <w:snapToGrid w:val="0"/>
        <w:spacing w:line="276" w:lineRule="auto"/>
        <w:ind w:left="851" w:hanging="426"/>
        <w:jc w:val="both"/>
        <w:rPr>
          <w:sz w:val="22"/>
          <w:szCs w:val="22"/>
          <w:lang w:eastAsia="zh-CN"/>
        </w:rPr>
      </w:pPr>
      <w:r w:rsidRPr="004A5675">
        <w:rPr>
          <w:sz w:val="22"/>
          <w:szCs w:val="22"/>
          <w:lang w:eastAsia="zh-CN"/>
        </w:rPr>
        <w:t xml:space="preserve">2) </w:t>
      </w:r>
      <w:r w:rsidRPr="004A5675">
        <w:rPr>
          <w:sz w:val="22"/>
          <w:szCs w:val="22"/>
          <w:lang w:eastAsia="zh-CN"/>
        </w:rPr>
        <w:tab/>
        <w:t>Wykonawca o</w:t>
      </w:r>
      <w:r w:rsidRPr="004A5675">
        <w:rPr>
          <w:rFonts w:eastAsia="TimesNewRoman"/>
          <w:sz w:val="22"/>
          <w:szCs w:val="22"/>
          <w:lang w:eastAsia="zh-CN"/>
        </w:rPr>
        <w:t>ś</w:t>
      </w:r>
      <w:r w:rsidRPr="004A5675">
        <w:rPr>
          <w:sz w:val="22"/>
          <w:szCs w:val="22"/>
          <w:lang w:eastAsia="zh-CN"/>
        </w:rPr>
        <w:t xml:space="preserve">wiadcza, </w:t>
      </w:r>
      <w:r w:rsidRPr="004A5675">
        <w:rPr>
          <w:rFonts w:eastAsia="TimesNewRoman"/>
          <w:sz w:val="22"/>
          <w:szCs w:val="22"/>
          <w:lang w:eastAsia="zh-CN"/>
        </w:rPr>
        <w:t>ż</w:t>
      </w:r>
      <w:r w:rsidRPr="004A5675">
        <w:rPr>
          <w:sz w:val="22"/>
          <w:szCs w:val="22"/>
          <w:lang w:eastAsia="zh-CN"/>
        </w:rPr>
        <w:t xml:space="preserve">e posiada odpowiednie </w:t>
      </w:r>
      <w:r w:rsidRPr="004A5675">
        <w:rPr>
          <w:rFonts w:eastAsia="TimesNewRoman"/>
          <w:sz w:val="22"/>
          <w:szCs w:val="22"/>
          <w:lang w:eastAsia="zh-CN"/>
        </w:rPr>
        <w:t>ś</w:t>
      </w:r>
      <w:r w:rsidRPr="004A5675">
        <w:rPr>
          <w:sz w:val="22"/>
          <w:szCs w:val="22"/>
          <w:lang w:eastAsia="zh-CN"/>
        </w:rPr>
        <w:t>rodki finansowe oraz stosowne do</w:t>
      </w:r>
      <w:r w:rsidRPr="004A5675">
        <w:rPr>
          <w:rFonts w:eastAsia="TimesNewRoman"/>
          <w:sz w:val="22"/>
          <w:szCs w:val="22"/>
          <w:lang w:eastAsia="zh-CN"/>
        </w:rPr>
        <w:t>ś</w:t>
      </w:r>
      <w:r w:rsidRPr="004A5675">
        <w:rPr>
          <w:sz w:val="22"/>
          <w:szCs w:val="22"/>
          <w:lang w:eastAsia="zh-CN"/>
        </w:rPr>
        <w:t>wiadczenie i wiedz</w:t>
      </w:r>
      <w:r w:rsidRPr="004A5675">
        <w:rPr>
          <w:rFonts w:eastAsia="TimesNewRoman"/>
          <w:sz w:val="22"/>
          <w:szCs w:val="22"/>
          <w:lang w:eastAsia="zh-CN"/>
        </w:rPr>
        <w:t xml:space="preserve">ę </w:t>
      </w:r>
      <w:r w:rsidRPr="004A5675">
        <w:rPr>
          <w:sz w:val="22"/>
          <w:szCs w:val="22"/>
          <w:lang w:eastAsia="zh-CN"/>
        </w:rPr>
        <w:t>w zakresie prac budowlanych i instalacyjnych, a tak</w:t>
      </w:r>
      <w:r w:rsidRPr="004A5675">
        <w:rPr>
          <w:rFonts w:eastAsia="TimesNewRoman"/>
          <w:sz w:val="22"/>
          <w:szCs w:val="22"/>
          <w:lang w:eastAsia="zh-CN"/>
        </w:rPr>
        <w:t>ż</w:t>
      </w:r>
      <w:r w:rsidRPr="004A5675">
        <w:rPr>
          <w:sz w:val="22"/>
          <w:szCs w:val="22"/>
          <w:lang w:eastAsia="zh-CN"/>
        </w:rPr>
        <w:t>e dysponuje wykwalifikowanym personelem, wysokiej jako</w:t>
      </w:r>
      <w:r w:rsidRPr="004A5675">
        <w:rPr>
          <w:rFonts w:eastAsia="TimesNewRoman"/>
          <w:sz w:val="22"/>
          <w:szCs w:val="22"/>
          <w:lang w:eastAsia="zh-CN"/>
        </w:rPr>
        <w:t>ś</w:t>
      </w:r>
      <w:r w:rsidRPr="004A5675">
        <w:rPr>
          <w:sz w:val="22"/>
          <w:szCs w:val="22"/>
          <w:lang w:eastAsia="zh-CN"/>
        </w:rPr>
        <w:t>ci sprz</w:t>
      </w:r>
      <w:r w:rsidRPr="004A5675">
        <w:rPr>
          <w:rFonts w:eastAsia="TimesNewRoman"/>
          <w:sz w:val="22"/>
          <w:szCs w:val="22"/>
          <w:lang w:eastAsia="zh-CN"/>
        </w:rPr>
        <w:t>ę</w:t>
      </w:r>
      <w:r w:rsidRPr="004A5675">
        <w:rPr>
          <w:sz w:val="22"/>
          <w:szCs w:val="22"/>
          <w:lang w:eastAsia="zh-CN"/>
        </w:rPr>
        <w:t>tem i urz</w:t>
      </w:r>
      <w:r w:rsidRPr="004A5675">
        <w:rPr>
          <w:rFonts w:eastAsia="TimesNewRoman"/>
          <w:sz w:val="22"/>
          <w:szCs w:val="22"/>
          <w:lang w:eastAsia="zh-CN"/>
        </w:rPr>
        <w:t>ą</w:t>
      </w:r>
      <w:r w:rsidRPr="004A5675">
        <w:rPr>
          <w:sz w:val="22"/>
          <w:szCs w:val="22"/>
          <w:lang w:eastAsia="zh-CN"/>
        </w:rPr>
        <w:t>dzeniami, co pozwoli mu na terminowe wywi</w:t>
      </w:r>
      <w:r w:rsidRPr="004A5675">
        <w:rPr>
          <w:rFonts w:eastAsia="TimesNewRoman"/>
          <w:sz w:val="22"/>
          <w:szCs w:val="22"/>
          <w:lang w:eastAsia="zh-CN"/>
        </w:rPr>
        <w:t>ą</w:t>
      </w:r>
      <w:r w:rsidRPr="004A5675">
        <w:rPr>
          <w:sz w:val="22"/>
          <w:szCs w:val="22"/>
          <w:lang w:eastAsia="zh-CN"/>
        </w:rPr>
        <w:t>zanie si</w:t>
      </w:r>
      <w:r w:rsidRPr="004A5675">
        <w:rPr>
          <w:rFonts w:eastAsia="TimesNewRoman"/>
          <w:sz w:val="22"/>
          <w:szCs w:val="22"/>
          <w:lang w:eastAsia="zh-CN"/>
        </w:rPr>
        <w:t xml:space="preserve">ę </w:t>
      </w:r>
      <w:r w:rsidRPr="004A5675">
        <w:rPr>
          <w:sz w:val="22"/>
          <w:szCs w:val="22"/>
          <w:lang w:eastAsia="zh-CN"/>
        </w:rPr>
        <w:t>ze wszystkich obowi</w:t>
      </w:r>
      <w:r w:rsidRPr="004A5675">
        <w:rPr>
          <w:rFonts w:eastAsia="TimesNewRoman"/>
          <w:sz w:val="22"/>
          <w:szCs w:val="22"/>
          <w:lang w:eastAsia="zh-CN"/>
        </w:rPr>
        <w:t>ą</w:t>
      </w:r>
      <w:r w:rsidRPr="004A5675">
        <w:rPr>
          <w:sz w:val="22"/>
          <w:szCs w:val="22"/>
          <w:lang w:eastAsia="zh-CN"/>
        </w:rPr>
        <w:t>zków wynikaj</w:t>
      </w:r>
      <w:r w:rsidRPr="004A5675">
        <w:rPr>
          <w:rFonts w:eastAsia="TimesNewRoman"/>
          <w:sz w:val="22"/>
          <w:szCs w:val="22"/>
          <w:lang w:eastAsia="zh-CN"/>
        </w:rPr>
        <w:t>ą</w:t>
      </w:r>
      <w:r w:rsidRPr="004A5675">
        <w:rPr>
          <w:sz w:val="22"/>
          <w:szCs w:val="22"/>
          <w:lang w:eastAsia="zh-CN"/>
        </w:rPr>
        <w:t>cych z niniejszej Umowy.</w:t>
      </w:r>
    </w:p>
    <w:p w14:paraId="3A9DED91" w14:textId="77777777" w:rsidR="004A5675" w:rsidRPr="004A5675" w:rsidRDefault="004A5675" w:rsidP="004A5675">
      <w:pPr>
        <w:tabs>
          <w:tab w:val="left" w:pos="851"/>
        </w:tabs>
        <w:suppressAutoHyphens/>
        <w:snapToGrid w:val="0"/>
        <w:spacing w:line="276" w:lineRule="auto"/>
        <w:ind w:left="851" w:hanging="426"/>
        <w:jc w:val="both"/>
        <w:rPr>
          <w:sz w:val="22"/>
          <w:szCs w:val="22"/>
          <w:lang w:eastAsia="zh-CN"/>
        </w:rPr>
      </w:pPr>
      <w:r w:rsidRPr="004A5675">
        <w:rPr>
          <w:sz w:val="22"/>
          <w:szCs w:val="22"/>
          <w:lang w:eastAsia="zh-CN"/>
        </w:rPr>
        <w:t xml:space="preserve">3) </w:t>
      </w:r>
      <w:r w:rsidRPr="004A5675">
        <w:rPr>
          <w:sz w:val="22"/>
          <w:szCs w:val="22"/>
          <w:lang w:eastAsia="zh-CN"/>
        </w:rPr>
        <w:tab/>
        <w:t>Wykonawca o</w:t>
      </w:r>
      <w:r w:rsidRPr="004A5675">
        <w:rPr>
          <w:rFonts w:eastAsia="TimesNewRoman"/>
          <w:sz w:val="22"/>
          <w:szCs w:val="22"/>
          <w:lang w:eastAsia="zh-CN"/>
        </w:rPr>
        <w:t>ś</w:t>
      </w:r>
      <w:r w:rsidRPr="004A5675">
        <w:rPr>
          <w:sz w:val="22"/>
          <w:szCs w:val="22"/>
          <w:lang w:eastAsia="zh-CN"/>
        </w:rPr>
        <w:t>wiadcza, ze wszystkie osoby, które b</w:t>
      </w:r>
      <w:r w:rsidRPr="004A5675">
        <w:rPr>
          <w:rFonts w:eastAsia="TimesNewRoman"/>
          <w:sz w:val="22"/>
          <w:szCs w:val="22"/>
          <w:lang w:eastAsia="zh-CN"/>
        </w:rPr>
        <w:t>ę</w:t>
      </w:r>
      <w:r w:rsidRPr="004A5675">
        <w:rPr>
          <w:sz w:val="22"/>
          <w:szCs w:val="22"/>
          <w:lang w:eastAsia="zh-CN"/>
        </w:rPr>
        <w:t>d</w:t>
      </w:r>
      <w:r w:rsidRPr="004A5675">
        <w:rPr>
          <w:rFonts w:eastAsia="TimesNewRoman"/>
          <w:sz w:val="22"/>
          <w:szCs w:val="22"/>
          <w:lang w:eastAsia="zh-CN"/>
        </w:rPr>
        <w:t xml:space="preserve">ą </w:t>
      </w:r>
      <w:r w:rsidRPr="004A5675">
        <w:rPr>
          <w:sz w:val="22"/>
          <w:szCs w:val="22"/>
          <w:lang w:eastAsia="zh-CN"/>
        </w:rPr>
        <w:t>uczestniczyły ze strony Wykonawcy w realizacji niniejszej umowy, posiadaj</w:t>
      </w:r>
      <w:r w:rsidRPr="004A5675">
        <w:rPr>
          <w:rFonts w:eastAsia="TimesNewRoman"/>
          <w:sz w:val="22"/>
          <w:szCs w:val="22"/>
          <w:lang w:eastAsia="zh-CN"/>
        </w:rPr>
        <w:t xml:space="preserve">ą </w:t>
      </w:r>
      <w:r w:rsidRPr="004A5675">
        <w:rPr>
          <w:sz w:val="22"/>
          <w:szCs w:val="22"/>
          <w:lang w:eastAsia="zh-CN"/>
        </w:rPr>
        <w:t>niezb</w:t>
      </w:r>
      <w:r w:rsidRPr="004A5675">
        <w:rPr>
          <w:rFonts w:eastAsia="TimesNewRoman"/>
          <w:sz w:val="22"/>
          <w:szCs w:val="22"/>
          <w:lang w:eastAsia="zh-CN"/>
        </w:rPr>
        <w:t>ę</w:t>
      </w:r>
      <w:r w:rsidRPr="004A5675">
        <w:rPr>
          <w:sz w:val="22"/>
          <w:szCs w:val="22"/>
          <w:lang w:eastAsia="zh-CN"/>
        </w:rPr>
        <w:t>dne kwalifikacje i uprawnienia pozwalaj</w:t>
      </w:r>
      <w:r w:rsidRPr="004A5675">
        <w:rPr>
          <w:rFonts w:eastAsia="TimesNewRoman"/>
          <w:sz w:val="22"/>
          <w:szCs w:val="22"/>
          <w:lang w:eastAsia="zh-CN"/>
        </w:rPr>
        <w:t>ą</w:t>
      </w:r>
      <w:r w:rsidRPr="004A5675">
        <w:rPr>
          <w:sz w:val="22"/>
          <w:szCs w:val="22"/>
          <w:lang w:eastAsia="zh-CN"/>
        </w:rPr>
        <w:t>ce na wykonanie robót budowlanych będących przedmiotem umowy.</w:t>
      </w:r>
    </w:p>
    <w:p w14:paraId="57AFA306" w14:textId="77777777" w:rsidR="004A5675" w:rsidRPr="004A5675" w:rsidRDefault="004A5675" w:rsidP="004A5675">
      <w:pPr>
        <w:tabs>
          <w:tab w:val="left" w:pos="851"/>
        </w:tabs>
        <w:suppressAutoHyphens/>
        <w:snapToGrid w:val="0"/>
        <w:spacing w:line="276" w:lineRule="auto"/>
        <w:ind w:left="851" w:hanging="426"/>
        <w:jc w:val="both"/>
        <w:rPr>
          <w:sz w:val="22"/>
          <w:szCs w:val="22"/>
          <w:lang w:eastAsia="zh-CN"/>
        </w:rPr>
      </w:pPr>
      <w:r w:rsidRPr="004A5675">
        <w:rPr>
          <w:sz w:val="22"/>
          <w:szCs w:val="22"/>
          <w:lang w:eastAsia="zh-CN"/>
        </w:rPr>
        <w:t xml:space="preserve">4) </w:t>
      </w:r>
      <w:r w:rsidRPr="004A5675">
        <w:rPr>
          <w:sz w:val="22"/>
          <w:szCs w:val="22"/>
          <w:lang w:eastAsia="zh-CN"/>
        </w:rPr>
        <w:tab/>
        <w:t>Wykonawca zobowi</w:t>
      </w:r>
      <w:r w:rsidRPr="004A5675">
        <w:rPr>
          <w:rFonts w:eastAsia="TimesNewRoman"/>
          <w:sz w:val="22"/>
          <w:szCs w:val="22"/>
          <w:lang w:eastAsia="zh-CN"/>
        </w:rPr>
        <w:t>ą</w:t>
      </w:r>
      <w:r w:rsidRPr="004A5675">
        <w:rPr>
          <w:sz w:val="22"/>
          <w:szCs w:val="22"/>
          <w:lang w:eastAsia="zh-CN"/>
        </w:rPr>
        <w:t>zuje si</w:t>
      </w:r>
      <w:r w:rsidRPr="004A5675">
        <w:rPr>
          <w:rFonts w:eastAsia="TimesNewRoman"/>
          <w:sz w:val="22"/>
          <w:szCs w:val="22"/>
          <w:lang w:eastAsia="zh-CN"/>
        </w:rPr>
        <w:t>ę</w:t>
      </w:r>
      <w:r w:rsidRPr="004A5675">
        <w:rPr>
          <w:sz w:val="22"/>
          <w:szCs w:val="22"/>
          <w:lang w:eastAsia="zh-CN"/>
        </w:rPr>
        <w:t xml:space="preserve">, </w:t>
      </w:r>
      <w:r w:rsidRPr="004A5675">
        <w:rPr>
          <w:rFonts w:eastAsia="TimesNewRoman"/>
          <w:sz w:val="22"/>
          <w:szCs w:val="22"/>
          <w:lang w:eastAsia="zh-CN"/>
        </w:rPr>
        <w:t>ż</w:t>
      </w:r>
      <w:r w:rsidRPr="004A5675">
        <w:rPr>
          <w:sz w:val="22"/>
          <w:szCs w:val="22"/>
          <w:lang w:eastAsia="zh-CN"/>
        </w:rPr>
        <w:t>e nie b</w:t>
      </w:r>
      <w:r w:rsidRPr="004A5675">
        <w:rPr>
          <w:rFonts w:eastAsia="TimesNewRoman"/>
          <w:sz w:val="22"/>
          <w:szCs w:val="22"/>
          <w:lang w:eastAsia="zh-CN"/>
        </w:rPr>
        <w:t>ę</w:t>
      </w:r>
      <w:r w:rsidRPr="004A5675">
        <w:rPr>
          <w:sz w:val="22"/>
          <w:szCs w:val="22"/>
          <w:lang w:eastAsia="zh-CN"/>
        </w:rPr>
        <w:t>dzie brał udziału w jakichkolwiek projektach (inwestycjach), które mog</w:t>
      </w:r>
      <w:r w:rsidRPr="004A5675">
        <w:rPr>
          <w:rFonts w:eastAsia="TimesNewRoman"/>
          <w:sz w:val="22"/>
          <w:szCs w:val="22"/>
          <w:lang w:eastAsia="zh-CN"/>
        </w:rPr>
        <w:t xml:space="preserve">ą </w:t>
      </w:r>
      <w:r w:rsidRPr="004A5675">
        <w:rPr>
          <w:sz w:val="22"/>
          <w:szCs w:val="22"/>
          <w:lang w:eastAsia="zh-CN"/>
        </w:rPr>
        <w:t>negatywnie wpłyn</w:t>
      </w:r>
      <w:r w:rsidRPr="004A5675">
        <w:rPr>
          <w:rFonts w:eastAsia="TimesNewRoman"/>
          <w:sz w:val="22"/>
          <w:szCs w:val="22"/>
          <w:lang w:eastAsia="zh-CN"/>
        </w:rPr>
        <w:t xml:space="preserve">ąć </w:t>
      </w:r>
      <w:r w:rsidRPr="004A5675">
        <w:rPr>
          <w:sz w:val="22"/>
          <w:szCs w:val="22"/>
          <w:lang w:eastAsia="zh-CN"/>
        </w:rPr>
        <w:t>na jako</w:t>
      </w:r>
      <w:r w:rsidRPr="004A5675">
        <w:rPr>
          <w:rFonts w:eastAsia="TimesNewRoman"/>
          <w:sz w:val="22"/>
          <w:szCs w:val="22"/>
          <w:lang w:eastAsia="zh-CN"/>
        </w:rPr>
        <w:t xml:space="preserve">ść </w:t>
      </w:r>
      <w:r w:rsidRPr="004A5675">
        <w:rPr>
          <w:sz w:val="22"/>
          <w:szCs w:val="22"/>
          <w:lang w:eastAsia="zh-CN"/>
        </w:rPr>
        <w:t>i terminowo</w:t>
      </w:r>
      <w:r w:rsidRPr="004A5675">
        <w:rPr>
          <w:rFonts w:eastAsia="TimesNewRoman"/>
          <w:sz w:val="22"/>
          <w:szCs w:val="22"/>
          <w:lang w:eastAsia="zh-CN"/>
        </w:rPr>
        <w:t xml:space="preserve">ść </w:t>
      </w:r>
      <w:r w:rsidRPr="004A5675">
        <w:rPr>
          <w:sz w:val="22"/>
          <w:szCs w:val="22"/>
          <w:lang w:eastAsia="zh-CN"/>
        </w:rPr>
        <w:t>wykonywania jego obowi</w:t>
      </w:r>
      <w:r w:rsidRPr="004A5675">
        <w:rPr>
          <w:rFonts w:eastAsia="TimesNewRoman"/>
          <w:sz w:val="22"/>
          <w:szCs w:val="22"/>
          <w:lang w:eastAsia="zh-CN"/>
        </w:rPr>
        <w:t>ą</w:t>
      </w:r>
      <w:r w:rsidRPr="004A5675">
        <w:rPr>
          <w:sz w:val="22"/>
          <w:szCs w:val="22"/>
          <w:lang w:eastAsia="zh-CN"/>
        </w:rPr>
        <w:t>zków wynikaj</w:t>
      </w:r>
      <w:r w:rsidRPr="004A5675">
        <w:rPr>
          <w:rFonts w:eastAsia="TimesNewRoman"/>
          <w:sz w:val="22"/>
          <w:szCs w:val="22"/>
          <w:lang w:eastAsia="zh-CN"/>
        </w:rPr>
        <w:t>ą</w:t>
      </w:r>
      <w:r w:rsidRPr="004A5675">
        <w:rPr>
          <w:sz w:val="22"/>
          <w:szCs w:val="22"/>
          <w:lang w:eastAsia="zh-CN"/>
        </w:rPr>
        <w:t>cych z niniejszej Umowy.</w:t>
      </w:r>
    </w:p>
    <w:p w14:paraId="080E04BC" w14:textId="77777777" w:rsidR="004A5675" w:rsidRPr="004A5675" w:rsidRDefault="004A5675" w:rsidP="004A5675">
      <w:pPr>
        <w:tabs>
          <w:tab w:val="left" w:pos="851"/>
        </w:tabs>
        <w:suppressAutoHyphens/>
        <w:snapToGrid w:val="0"/>
        <w:spacing w:line="276" w:lineRule="auto"/>
        <w:ind w:left="851" w:hanging="426"/>
        <w:jc w:val="both"/>
        <w:rPr>
          <w:sz w:val="22"/>
          <w:szCs w:val="22"/>
          <w:lang w:eastAsia="zh-CN"/>
        </w:rPr>
      </w:pPr>
      <w:r w:rsidRPr="004A5675">
        <w:rPr>
          <w:sz w:val="22"/>
          <w:szCs w:val="22"/>
          <w:lang w:eastAsia="zh-CN"/>
        </w:rPr>
        <w:t xml:space="preserve">5) </w:t>
      </w:r>
      <w:r w:rsidRPr="004A5675">
        <w:rPr>
          <w:sz w:val="22"/>
          <w:szCs w:val="22"/>
          <w:lang w:eastAsia="zh-CN"/>
        </w:rPr>
        <w:tab/>
        <w:t>Wykonawca o</w:t>
      </w:r>
      <w:r w:rsidRPr="004A5675">
        <w:rPr>
          <w:rFonts w:eastAsia="TimesNewRoman"/>
          <w:sz w:val="22"/>
          <w:szCs w:val="22"/>
          <w:lang w:eastAsia="zh-CN"/>
        </w:rPr>
        <w:t>ś</w:t>
      </w:r>
      <w:r w:rsidRPr="004A5675">
        <w:rPr>
          <w:sz w:val="22"/>
          <w:szCs w:val="22"/>
          <w:lang w:eastAsia="zh-CN"/>
        </w:rPr>
        <w:t xml:space="preserve">wiadcza, </w:t>
      </w:r>
      <w:r w:rsidRPr="004A5675">
        <w:rPr>
          <w:rFonts w:eastAsia="TimesNewRoman"/>
          <w:sz w:val="22"/>
          <w:szCs w:val="22"/>
          <w:lang w:eastAsia="zh-CN"/>
        </w:rPr>
        <w:t>ż</w:t>
      </w:r>
      <w:r w:rsidRPr="004A5675">
        <w:rPr>
          <w:sz w:val="22"/>
          <w:szCs w:val="22"/>
          <w:lang w:eastAsia="zh-CN"/>
        </w:rPr>
        <w:t>e nie jest prowadzone w stosunku do niego post</w:t>
      </w:r>
      <w:r w:rsidRPr="004A5675">
        <w:rPr>
          <w:rFonts w:eastAsia="TimesNewRoman"/>
          <w:sz w:val="22"/>
          <w:szCs w:val="22"/>
          <w:lang w:eastAsia="zh-CN"/>
        </w:rPr>
        <w:t>ę</w:t>
      </w:r>
      <w:r w:rsidRPr="004A5675">
        <w:rPr>
          <w:sz w:val="22"/>
          <w:szCs w:val="22"/>
          <w:lang w:eastAsia="zh-CN"/>
        </w:rPr>
        <w:t>powanie upadło</w:t>
      </w:r>
      <w:r w:rsidRPr="004A5675">
        <w:rPr>
          <w:rFonts w:eastAsia="TimesNewRoman"/>
          <w:sz w:val="22"/>
          <w:szCs w:val="22"/>
          <w:lang w:eastAsia="zh-CN"/>
        </w:rPr>
        <w:t>ś</w:t>
      </w:r>
      <w:r w:rsidRPr="004A5675">
        <w:rPr>
          <w:sz w:val="22"/>
          <w:szCs w:val="22"/>
          <w:lang w:eastAsia="zh-CN"/>
        </w:rPr>
        <w:t xml:space="preserve">ciowe, likwidacyjne lub układowe oraz </w:t>
      </w:r>
      <w:r w:rsidRPr="004A5675">
        <w:rPr>
          <w:rFonts w:eastAsia="TimesNewRoman"/>
          <w:sz w:val="22"/>
          <w:szCs w:val="22"/>
          <w:lang w:eastAsia="zh-CN"/>
        </w:rPr>
        <w:t>ż</w:t>
      </w:r>
      <w:r w:rsidRPr="004A5675">
        <w:rPr>
          <w:sz w:val="22"/>
          <w:szCs w:val="22"/>
          <w:lang w:eastAsia="zh-CN"/>
        </w:rPr>
        <w:t>e wedle jego najlepszej wiedzy nie istniej</w:t>
      </w:r>
      <w:r w:rsidRPr="004A5675">
        <w:rPr>
          <w:rFonts w:eastAsia="TimesNewRoman"/>
          <w:sz w:val="22"/>
          <w:szCs w:val="22"/>
          <w:lang w:eastAsia="zh-CN"/>
        </w:rPr>
        <w:t>ą ż</w:t>
      </w:r>
      <w:r w:rsidRPr="004A5675">
        <w:rPr>
          <w:sz w:val="22"/>
          <w:szCs w:val="22"/>
          <w:lang w:eastAsia="zh-CN"/>
        </w:rPr>
        <w:t>adne okoliczno</w:t>
      </w:r>
      <w:r w:rsidRPr="004A5675">
        <w:rPr>
          <w:rFonts w:eastAsia="TimesNewRoman"/>
          <w:sz w:val="22"/>
          <w:szCs w:val="22"/>
          <w:lang w:eastAsia="zh-CN"/>
        </w:rPr>
        <w:t>ś</w:t>
      </w:r>
      <w:r w:rsidRPr="004A5675">
        <w:rPr>
          <w:sz w:val="22"/>
          <w:szCs w:val="22"/>
          <w:lang w:eastAsia="zh-CN"/>
        </w:rPr>
        <w:t>ci mog</w:t>
      </w:r>
      <w:r w:rsidRPr="004A5675">
        <w:rPr>
          <w:rFonts w:eastAsia="TimesNewRoman"/>
          <w:sz w:val="22"/>
          <w:szCs w:val="22"/>
          <w:lang w:eastAsia="zh-CN"/>
        </w:rPr>
        <w:t>ą</w:t>
      </w:r>
      <w:r w:rsidRPr="004A5675">
        <w:rPr>
          <w:sz w:val="22"/>
          <w:szCs w:val="22"/>
          <w:lang w:eastAsia="zh-CN"/>
        </w:rPr>
        <w:t>ce mie</w:t>
      </w:r>
      <w:r w:rsidRPr="004A5675">
        <w:rPr>
          <w:rFonts w:eastAsia="TimesNewRoman"/>
          <w:sz w:val="22"/>
          <w:szCs w:val="22"/>
          <w:lang w:eastAsia="zh-CN"/>
        </w:rPr>
        <w:t xml:space="preserve">ć </w:t>
      </w:r>
      <w:r w:rsidRPr="004A5675">
        <w:rPr>
          <w:sz w:val="22"/>
          <w:szCs w:val="22"/>
          <w:lang w:eastAsia="zh-CN"/>
        </w:rPr>
        <w:t>wpływ na wszcz</w:t>
      </w:r>
      <w:r w:rsidRPr="004A5675">
        <w:rPr>
          <w:rFonts w:eastAsia="TimesNewRoman"/>
          <w:sz w:val="22"/>
          <w:szCs w:val="22"/>
          <w:lang w:eastAsia="zh-CN"/>
        </w:rPr>
        <w:t>ę</w:t>
      </w:r>
      <w:r w:rsidRPr="004A5675">
        <w:rPr>
          <w:sz w:val="22"/>
          <w:szCs w:val="22"/>
          <w:lang w:eastAsia="zh-CN"/>
        </w:rPr>
        <w:t>cie takich post</w:t>
      </w:r>
      <w:r w:rsidRPr="004A5675">
        <w:rPr>
          <w:rFonts w:eastAsia="TimesNewRoman"/>
          <w:sz w:val="22"/>
          <w:szCs w:val="22"/>
          <w:lang w:eastAsia="zh-CN"/>
        </w:rPr>
        <w:t>ę</w:t>
      </w:r>
      <w:r w:rsidRPr="004A5675">
        <w:rPr>
          <w:sz w:val="22"/>
          <w:szCs w:val="22"/>
          <w:lang w:eastAsia="zh-CN"/>
        </w:rPr>
        <w:t>powa</w:t>
      </w:r>
      <w:r w:rsidRPr="004A5675">
        <w:rPr>
          <w:rFonts w:eastAsia="TimesNewRoman"/>
          <w:sz w:val="22"/>
          <w:szCs w:val="22"/>
          <w:lang w:eastAsia="zh-CN"/>
        </w:rPr>
        <w:t>ń</w:t>
      </w:r>
      <w:r w:rsidRPr="004A5675">
        <w:rPr>
          <w:sz w:val="22"/>
          <w:szCs w:val="22"/>
          <w:lang w:eastAsia="zh-CN"/>
        </w:rPr>
        <w:t>.</w:t>
      </w:r>
    </w:p>
    <w:p w14:paraId="1CD854D3" w14:textId="77777777" w:rsidR="004A5675" w:rsidRPr="004A5675" w:rsidRDefault="004A5675" w:rsidP="004A5675">
      <w:pPr>
        <w:tabs>
          <w:tab w:val="left" w:pos="851"/>
        </w:tabs>
        <w:suppressAutoHyphens/>
        <w:snapToGrid w:val="0"/>
        <w:spacing w:line="276" w:lineRule="auto"/>
        <w:ind w:left="851" w:hanging="426"/>
        <w:jc w:val="both"/>
        <w:rPr>
          <w:sz w:val="22"/>
          <w:szCs w:val="22"/>
          <w:lang w:eastAsia="zh-CN"/>
        </w:rPr>
      </w:pPr>
      <w:r w:rsidRPr="004A5675">
        <w:rPr>
          <w:sz w:val="22"/>
          <w:szCs w:val="22"/>
          <w:lang w:eastAsia="zh-CN"/>
        </w:rPr>
        <w:t xml:space="preserve">6) </w:t>
      </w:r>
      <w:r w:rsidRPr="004A5675">
        <w:rPr>
          <w:sz w:val="22"/>
          <w:szCs w:val="22"/>
          <w:lang w:eastAsia="zh-CN"/>
        </w:rPr>
        <w:tab/>
        <w:t>Wykonawca o</w:t>
      </w:r>
      <w:r w:rsidRPr="004A5675">
        <w:rPr>
          <w:rFonts w:eastAsia="TimesNewRoman"/>
          <w:sz w:val="22"/>
          <w:szCs w:val="22"/>
          <w:lang w:eastAsia="zh-CN"/>
        </w:rPr>
        <w:t>ś</w:t>
      </w:r>
      <w:r w:rsidRPr="004A5675">
        <w:rPr>
          <w:sz w:val="22"/>
          <w:szCs w:val="22"/>
          <w:lang w:eastAsia="zh-CN"/>
        </w:rPr>
        <w:t xml:space="preserve">wiadcza, </w:t>
      </w:r>
      <w:r w:rsidRPr="004A5675">
        <w:rPr>
          <w:rFonts w:eastAsia="TimesNewRoman"/>
          <w:sz w:val="22"/>
          <w:szCs w:val="22"/>
          <w:lang w:eastAsia="zh-CN"/>
        </w:rPr>
        <w:t>ż</w:t>
      </w:r>
      <w:r w:rsidRPr="004A5675">
        <w:rPr>
          <w:sz w:val="22"/>
          <w:szCs w:val="22"/>
          <w:lang w:eastAsia="zh-CN"/>
        </w:rPr>
        <w:t>e nie jest stron</w:t>
      </w:r>
      <w:r w:rsidRPr="004A5675">
        <w:rPr>
          <w:rFonts w:eastAsia="TimesNewRoman"/>
          <w:sz w:val="22"/>
          <w:szCs w:val="22"/>
          <w:lang w:eastAsia="zh-CN"/>
        </w:rPr>
        <w:t>ą ż</w:t>
      </w:r>
      <w:r w:rsidRPr="004A5675">
        <w:rPr>
          <w:sz w:val="22"/>
          <w:szCs w:val="22"/>
          <w:lang w:eastAsia="zh-CN"/>
        </w:rPr>
        <w:t>adnych umów i porozumie</w:t>
      </w:r>
      <w:r w:rsidRPr="004A5675">
        <w:rPr>
          <w:rFonts w:eastAsia="TimesNewRoman"/>
          <w:sz w:val="22"/>
          <w:szCs w:val="22"/>
          <w:lang w:eastAsia="zh-CN"/>
        </w:rPr>
        <w:t xml:space="preserve">ń </w:t>
      </w:r>
      <w:r w:rsidRPr="004A5675">
        <w:rPr>
          <w:sz w:val="22"/>
          <w:szCs w:val="22"/>
          <w:lang w:eastAsia="zh-CN"/>
        </w:rPr>
        <w:t>zawartych z osobami trzecimi ograniczaj</w:t>
      </w:r>
      <w:r w:rsidRPr="004A5675">
        <w:rPr>
          <w:rFonts w:eastAsia="TimesNewRoman"/>
          <w:sz w:val="22"/>
          <w:szCs w:val="22"/>
          <w:lang w:eastAsia="zh-CN"/>
        </w:rPr>
        <w:t>ą</w:t>
      </w:r>
      <w:r w:rsidRPr="004A5675">
        <w:rPr>
          <w:sz w:val="22"/>
          <w:szCs w:val="22"/>
          <w:lang w:eastAsia="zh-CN"/>
        </w:rPr>
        <w:t>cymi czy uniemo</w:t>
      </w:r>
      <w:r w:rsidRPr="004A5675">
        <w:rPr>
          <w:rFonts w:eastAsia="TimesNewRoman"/>
          <w:sz w:val="22"/>
          <w:szCs w:val="22"/>
          <w:lang w:eastAsia="zh-CN"/>
        </w:rPr>
        <w:t>ż</w:t>
      </w:r>
      <w:r w:rsidRPr="004A5675">
        <w:rPr>
          <w:sz w:val="22"/>
          <w:szCs w:val="22"/>
          <w:lang w:eastAsia="zh-CN"/>
        </w:rPr>
        <w:t>liwiaj</w:t>
      </w:r>
      <w:r w:rsidRPr="004A5675">
        <w:rPr>
          <w:rFonts w:eastAsia="TimesNewRoman"/>
          <w:sz w:val="22"/>
          <w:szCs w:val="22"/>
          <w:lang w:eastAsia="zh-CN"/>
        </w:rPr>
        <w:t>ą</w:t>
      </w:r>
      <w:r w:rsidRPr="004A5675">
        <w:rPr>
          <w:sz w:val="22"/>
          <w:szCs w:val="22"/>
          <w:lang w:eastAsia="zh-CN"/>
        </w:rPr>
        <w:t>cych wykonanie niniejszej Umowy.</w:t>
      </w:r>
    </w:p>
    <w:p w14:paraId="323AE2CB" w14:textId="77777777" w:rsidR="004A5675" w:rsidRPr="004A5675" w:rsidRDefault="004A5675" w:rsidP="004A5675">
      <w:pPr>
        <w:suppressAutoHyphens/>
        <w:autoSpaceDE w:val="0"/>
        <w:snapToGrid w:val="0"/>
        <w:spacing w:line="276" w:lineRule="auto"/>
        <w:ind w:left="675" w:hanging="675"/>
        <w:jc w:val="both"/>
        <w:rPr>
          <w:sz w:val="22"/>
          <w:szCs w:val="22"/>
          <w:lang w:eastAsia="zh-CN"/>
        </w:rPr>
      </w:pPr>
    </w:p>
    <w:p w14:paraId="181B4BCF"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3 </w:t>
      </w:r>
    </w:p>
    <w:p w14:paraId="6A37F14E" w14:textId="77777777" w:rsid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A5675">
        <w:rPr>
          <w:b/>
          <w:bCs/>
          <w:sz w:val="22"/>
          <w:szCs w:val="22"/>
          <w:u w:val="single"/>
          <w:lang w:eastAsia="zh-CN"/>
        </w:rPr>
        <w:t>PRZEDMIOT UMOWY</w:t>
      </w:r>
    </w:p>
    <w:p w14:paraId="7F312482"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p>
    <w:p w14:paraId="1B529401" w14:textId="323E36DB" w:rsidR="00B106FB" w:rsidRDefault="00BD7722" w:rsidP="00C80A3B">
      <w:pPr>
        <w:pStyle w:val="Tekstpodstawowywcity"/>
        <w:widowControl w:val="0"/>
        <w:numPr>
          <w:ilvl w:val="0"/>
          <w:numId w:val="30"/>
        </w:numPr>
        <w:suppressAutoHyphens/>
        <w:autoSpaceDE w:val="0"/>
        <w:spacing w:after="0" w:line="276" w:lineRule="auto"/>
        <w:ind w:left="426" w:hanging="426"/>
        <w:jc w:val="both"/>
        <w:rPr>
          <w:sz w:val="22"/>
          <w:szCs w:val="22"/>
        </w:rPr>
      </w:pPr>
      <w:r w:rsidRPr="00BD7722">
        <w:rPr>
          <w:sz w:val="22"/>
          <w:szCs w:val="22"/>
          <w:lang w:val="pl-PL" w:eastAsia="zh-CN"/>
        </w:rPr>
        <w:t>Przedmiotem zamówienia są roboty budowlane pn.: „</w:t>
      </w:r>
      <w:r w:rsidR="004F5CCE">
        <w:rPr>
          <w:b/>
          <w:bCs/>
          <w:i/>
          <w:sz w:val="22"/>
          <w:szCs w:val="22"/>
        </w:rPr>
        <w:t>Budowa i modernizacja dróg gminnych wraz z infrastrukturą drogową, mostami w ciągach dróg na terenie gminy Jeleśnia</w:t>
      </w:r>
      <w:r w:rsidRPr="00BD7722">
        <w:rPr>
          <w:bCs/>
          <w:sz w:val="22"/>
          <w:szCs w:val="22"/>
          <w:lang w:val="pl-PL" w:eastAsia="zh-CN"/>
        </w:rPr>
        <w:t>”</w:t>
      </w:r>
      <w:r w:rsidR="004A6D73">
        <w:rPr>
          <w:b/>
          <w:bCs/>
          <w:sz w:val="22"/>
          <w:szCs w:val="22"/>
          <w:lang w:val="pl-PL"/>
        </w:rPr>
        <w:t xml:space="preserve"> – w zakresie części zamówienia nr …. – </w:t>
      </w:r>
      <w:r w:rsidR="00B106FB" w:rsidRPr="00B106FB">
        <w:rPr>
          <w:sz w:val="22"/>
          <w:szCs w:val="22"/>
        </w:rPr>
        <w:t>obejmujące:</w:t>
      </w:r>
    </w:p>
    <w:p w14:paraId="4A0498BE" w14:textId="77777777" w:rsidR="004A6D73" w:rsidRDefault="00996A26" w:rsidP="004A6D73">
      <w:pPr>
        <w:pStyle w:val="Tekstpodstawowywcity"/>
        <w:widowControl w:val="0"/>
        <w:suppressAutoHyphens/>
        <w:autoSpaceDE w:val="0"/>
        <w:spacing w:after="0" w:line="276" w:lineRule="auto"/>
        <w:ind w:left="426"/>
        <w:jc w:val="both"/>
        <w:rPr>
          <w:b/>
          <w:sz w:val="22"/>
          <w:szCs w:val="22"/>
          <w:lang w:val="pl-PL"/>
        </w:rPr>
      </w:pPr>
      <w:r>
        <w:rPr>
          <w:b/>
          <w:sz w:val="22"/>
          <w:szCs w:val="22"/>
          <w:lang w:val="pl-PL"/>
        </w:rPr>
        <w:t>Dla części zamówienia nr 1:</w:t>
      </w:r>
    </w:p>
    <w:p w14:paraId="5AC8AA5E"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Przebudowę drogi wewnątrznej ulica Kiełbasów w Jeleśni;</w:t>
      </w:r>
    </w:p>
    <w:p w14:paraId="5F3CD04B"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Remont ulicy Białoniowej w Jeleśni;</w:t>
      </w:r>
    </w:p>
    <w:p w14:paraId="3B0FC43C"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Remont ulicy Okrężnej w Jeleśni;</w:t>
      </w:r>
    </w:p>
    <w:p w14:paraId="66E7F65B"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Remont ulicy Widokowej w Jeleśni;</w:t>
      </w:r>
    </w:p>
    <w:p w14:paraId="7A1C8DE7"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rPr>
        <w:t>Remont drogi gminnej na działce nr ewid. 10909;</w:t>
      </w:r>
    </w:p>
    <w:p w14:paraId="347CD446"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Remont drogi gminnej na działce nr ewid.10390;</w:t>
      </w:r>
    </w:p>
    <w:p w14:paraId="33E856ED"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Remont drogi gminnej na działce nr ewid. 9244, 10934 ;</w:t>
      </w:r>
    </w:p>
    <w:p w14:paraId="735B7F3D"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 xml:space="preserve">Remont </w:t>
      </w:r>
      <w:r>
        <w:rPr>
          <w:noProof/>
          <w:sz w:val="22"/>
          <w:szCs w:val="22"/>
          <w:lang w:eastAsia="x-none"/>
        </w:rPr>
        <w:t>ulicy Leśnej</w:t>
      </w:r>
      <w:r w:rsidRPr="00DE02E2">
        <w:rPr>
          <w:noProof/>
          <w:sz w:val="22"/>
          <w:szCs w:val="22"/>
          <w:lang w:eastAsia="x-none"/>
        </w:rPr>
        <w:t>;</w:t>
      </w:r>
    </w:p>
    <w:p w14:paraId="182D2965" w14:textId="6C4BDB03" w:rsidR="00DE6D53" w:rsidRPr="00DE02E2" w:rsidRDefault="007A2B9D" w:rsidP="00DE6D53">
      <w:pPr>
        <w:pStyle w:val="Akapitzlist"/>
        <w:widowControl w:val="0"/>
        <w:numPr>
          <w:ilvl w:val="0"/>
          <w:numId w:val="31"/>
        </w:numPr>
        <w:autoSpaceDE w:val="0"/>
        <w:autoSpaceDN w:val="0"/>
        <w:spacing w:line="276" w:lineRule="auto"/>
        <w:jc w:val="both"/>
        <w:rPr>
          <w:noProof/>
          <w:sz w:val="22"/>
          <w:szCs w:val="22"/>
          <w:lang w:eastAsia="x-none"/>
        </w:rPr>
      </w:pPr>
      <w:r>
        <w:rPr>
          <w:noProof/>
          <w:sz w:val="22"/>
          <w:szCs w:val="22"/>
          <w:lang w:val="pl-PL" w:eastAsia="x-none"/>
        </w:rPr>
        <w:t>Przebudowa</w:t>
      </w:r>
      <w:r w:rsidR="00DE6D53">
        <w:rPr>
          <w:noProof/>
          <w:sz w:val="22"/>
          <w:szCs w:val="22"/>
          <w:lang w:eastAsia="x-none"/>
        </w:rPr>
        <w:t xml:space="preserve"> ulicy Składowej</w:t>
      </w:r>
      <w:r w:rsidR="00DE6D53" w:rsidRPr="00DE02E2">
        <w:rPr>
          <w:noProof/>
          <w:sz w:val="22"/>
          <w:szCs w:val="22"/>
          <w:lang w:eastAsia="x-none"/>
        </w:rPr>
        <w:t>;</w:t>
      </w:r>
    </w:p>
    <w:p w14:paraId="1799C044" w14:textId="77777777" w:rsidR="00DE6D53" w:rsidRPr="00DE02E2"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Pr>
          <w:noProof/>
          <w:sz w:val="22"/>
          <w:szCs w:val="22"/>
          <w:lang w:eastAsia="x-none"/>
        </w:rPr>
        <w:lastRenderedPageBreak/>
        <w:t>Remont  ulicy</w:t>
      </w:r>
      <w:r w:rsidRPr="00DE02E2">
        <w:rPr>
          <w:noProof/>
          <w:sz w:val="22"/>
          <w:szCs w:val="22"/>
          <w:lang w:eastAsia="x-none"/>
        </w:rPr>
        <w:t xml:space="preserve"> Klimczakowa;</w:t>
      </w:r>
    </w:p>
    <w:p w14:paraId="2A5F73C0" w14:textId="702DB780" w:rsidR="00DB0DB0"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 xml:space="preserve">Remont  </w:t>
      </w:r>
      <w:r>
        <w:rPr>
          <w:noProof/>
          <w:sz w:val="22"/>
          <w:szCs w:val="22"/>
          <w:lang w:eastAsia="x-none"/>
        </w:rPr>
        <w:t>ulicy</w:t>
      </w:r>
      <w:r w:rsidRPr="00DE02E2">
        <w:rPr>
          <w:noProof/>
          <w:sz w:val="22"/>
          <w:szCs w:val="22"/>
          <w:lang w:eastAsia="x-none"/>
        </w:rPr>
        <w:t xml:space="preserve"> Mokra; </w:t>
      </w:r>
    </w:p>
    <w:p w14:paraId="24E591BA" w14:textId="3320240A" w:rsidR="00DE6D53" w:rsidRPr="00DE6D53" w:rsidRDefault="00DE6D53" w:rsidP="00DE6D53">
      <w:pPr>
        <w:pStyle w:val="Akapitzlist"/>
        <w:widowControl w:val="0"/>
        <w:numPr>
          <w:ilvl w:val="0"/>
          <w:numId w:val="31"/>
        </w:numPr>
        <w:autoSpaceDE w:val="0"/>
        <w:autoSpaceDN w:val="0"/>
        <w:spacing w:line="276" w:lineRule="auto"/>
        <w:jc w:val="both"/>
        <w:rPr>
          <w:noProof/>
          <w:sz w:val="22"/>
          <w:szCs w:val="22"/>
          <w:lang w:eastAsia="x-none"/>
        </w:rPr>
      </w:pPr>
      <w:r w:rsidRPr="00DE02E2">
        <w:rPr>
          <w:noProof/>
          <w:sz w:val="22"/>
          <w:szCs w:val="22"/>
          <w:lang w:eastAsia="x-none"/>
        </w:rPr>
        <w:t>Budowa lampy hybrydowej solarno- wiatrowej w pasie drogi wewnętrznej ul. Kiełbasów.</w:t>
      </w:r>
    </w:p>
    <w:p w14:paraId="7BDED541" w14:textId="521C7FCB" w:rsidR="00996A26" w:rsidRPr="00DB0DB0" w:rsidRDefault="00996A26" w:rsidP="00DB0DB0">
      <w:pPr>
        <w:widowControl w:val="0"/>
        <w:autoSpaceDE w:val="0"/>
        <w:autoSpaceDN w:val="0"/>
        <w:spacing w:line="276" w:lineRule="auto"/>
        <w:ind w:left="426"/>
        <w:jc w:val="both"/>
        <w:rPr>
          <w:b/>
          <w:sz w:val="22"/>
          <w:szCs w:val="22"/>
        </w:rPr>
      </w:pPr>
      <w:r w:rsidRPr="00DB0DB0">
        <w:rPr>
          <w:b/>
          <w:sz w:val="22"/>
          <w:szCs w:val="22"/>
        </w:rPr>
        <w:t>Dla części zamówienia nr 2:</w:t>
      </w:r>
    </w:p>
    <w:p w14:paraId="4F1DA18F" w14:textId="77777777" w:rsidR="00DE6D53" w:rsidRDefault="00DE6D53" w:rsidP="00810226">
      <w:pPr>
        <w:pStyle w:val="Akapitzlist"/>
        <w:widowControl w:val="0"/>
        <w:numPr>
          <w:ilvl w:val="0"/>
          <w:numId w:val="32"/>
        </w:numPr>
        <w:autoSpaceDE w:val="0"/>
        <w:autoSpaceDN w:val="0"/>
        <w:spacing w:line="276" w:lineRule="auto"/>
        <w:ind w:left="851" w:hanging="425"/>
        <w:jc w:val="both"/>
        <w:rPr>
          <w:noProof/>
          <w:sz w:val="22"/>
          <w:lang w:eastAsia="x-none"/>
        </w:rPr>
      </w:pPr>
      <w:r>
        <w:rPr>
          <w:noProof/>
          <w:sz w:val="22"/>
          <w:lang w:eastAsia="x-none"/>
        </w:rPr>
        <w:t>Przebudowę ulicy</w:t>
      </w:r>
      <w:r w:rsidRPr="008C3D96">
        <w:rPr>
          <w:noProof/>
          <w:sz w:val="22"/>
          <w:lang w:eastAsia="x-none"/>
        </w:rPr>
        <w:t xml:space="preserve"> </w:t>
      </w:r>
      <w:r>
        <w:rPr>
          <w:noProof/>
          <w:sz w:val="22"/>
          <w:lang w:eastAsia="x-none"/>
        </w:rPr>
        <w:t>Łąkowej</w:t>
      </w:r>
      <w:r w:rsidRPr="008C3D96">
        <w:rPr>
          <w:noProof/>
          <w:sz w:val="22"/>
          <w:lang w:eastAsia="x-none"/>
        </w:rPr>
        <w:t xml:space="preserve"> w miejscowości </w:t>
      </w:r>
      <w:r>
        <w:rPr>
          <w:noProof/>
          <w:sz w:val="22"/>
          <w:lang w:eastAsia="x-none"/>
        </w:rPr>
        <w:t>Korbielów;</w:t>
      </w:r>
    </w:p>
    <w:p w14:paraId="3ECBC038" w14:textId="77777777" w:rsidR="00DE6D53" w:rsidRDefault="00DE6D53" w:rsidP="00810226">
      <w:pPr>
        <w:pStyle w:val="Akapitzlist"/>
        <w:widowControl w:val="0"/>
        <w:numPr>
          <w:ilvl w:val="0"/>
          <w:numId w:val="32"/>
        </w:numPr>
        <w:autoSpaceDE w:val="0"/>
        <w:autoSpaceDN w:val="0"/>
        <w:spacing w:line="276" w:lineRule="auto"/>
        <w:ind w:left="851" w:hanging="425"/>
        <w:jc w:val="both"/>
        <w:rPr>
          <w:noProof/>
          <w:sz w:val="22"/>
          <w:lang w:eastAsia="x-none"/>
        </w:rPr>
      </w:pPr>
      <w:r>
        <w:rPr>
          <w:noProof/>
          <w:sz w:val="22"/>
          <w:lang w:eastAsia="x-none"/>
        </w:rPr>
        <w:t>Prebudowę ulicy O. Mieczysława Michalczyka w miejscowości Korbielów;</w:t>
      </w:r>
    </w:p>
    <w:p w14:paraId="2999F2F2" w14:textId="77777777" w:rsidR="00DE6D53" w:rsidRDefault="00DE6D53" w:rsidP="00810226">
      <w:pPr>
        <w:pStyle w:val="Akapitzlist"/>
        <w:widowControl w:val="0"/>
        <w:numPr>
          <w:ilvl w:val="0"/>
          <w:numId w:val="32"/>
        </w:numPr>
        <w:autoSpaceDE w:val="0"/>
        <w:autoSpaceDN w:val="0"/>
        <w:spacing w:line="276" w:lineRule="auto"/>
        <w:ind w:left="851" w:hanging="425"/>
        <w:jc w:val="both"/>
        <w:rPr>
          <w:noProof/>
          <w:sz w:val="22"/>
          <w:lang w:eastAsia="x-none"/>
        </w:rPr>
      </w:pPr>
      <w:r>
        <w:rPr>
          <w:noProof/>
          <w:sz w:val="22"/>
          <w:lang w:eastAsia="x-none"/>
        </w:rPr>
        <w:t>Przebudowę ulicy Kormaniakowej w miejscowości Korbielów;</w:t>
      </w:r>
    </w:p>
    <w:p w14:paraId="1209F626" w14:textId="77777777" w:rsidR="00DE6D53" w:rsidRDefault="00DE6D53" w:rsidP="00810226">
      <w:pPr>
        <w:pStyle w:val="Akapitzlist"/>
        <w:widowControl w:val="0"/>
        <w:numPr>
          <w:ilvl w:val="0"/>
          <w:numId w:val="32"/>
        </w:numPr>
        <w:autoSpaceDE w:val="0"/>
        <w:autoSpaceDN w:val="0"/>
        <w:spacing w:line="276" w:lineRule="auto"/>
        <w:ind w:left="851" w:hanging="425"/>
        <w:jc w:val="both"/>
        <w:rPr>
          <w:noProof/>
          <w:sz w:val="22"/>
          <w:lang w:eastAsia="x-none"/>
        </w:rPr>
      </w:pPr>
      <w:r>
        <w:rPr>
          <w:noProof/>
          <w:sz w:val="22"/>
          <w:lang w:eastAsia="x-none"/>
        </w:rPr>
        <w:t>Remont ulicy Beskid w miejscowości Korbielów;</w:t>
      </w:r>
    </w:p>
    <w:p w14:paraId="2334C72E" w14:textId="77777777" w:rsidR="00DE6D53" w:rsidRDefault="00DE6D53" w:rsidP="00810226">
      <w:pPr>
        <w:pStyle w:val="Akapitzlist"/>
        <w:widowControl w:val="0"/>
        <w:numPr>
          <w:ilvl w:val="0"/>
          <w:numId w:val="32"/>
        </w:numPr>
        <w:autoSpaceDE w:val="0"/>
        <w:autoSpaceDN w:val="0"/>
        <w:spacing w:line="276" w:lineRule="auto"/>
        <w:ind w:left="851" w:hanging="425"/>
        <w:jc w:val="both"/>
        <w:rPr>
          <w:noProof/>
          <w:sz w:val="22"/>
          <w:lang w:eastAsia="x-none"/>
        </w:rPr>
      </w:pPr>
      <w:r>
        <w:rPr>
          <w:noProof/>
          <w:sz w:val="22"/>
          <w:lang w:eastAsia="x-none"/>
        </w:rPr>
        <w:t>Remont drogi nr 6865 w miejscowości Korbielów;</w:t>
      </w:r>
    </w:p>
    <w:p w14:paraId="3AC9EC1B" w14:textId="77777777" w:rsidR="00DE6D53" w:rsidRPr="008C3D96" w:rsidRDefault="00DE6D53" w:rsidP="00810226">
      <w:pPr>
        <w:pStyle w:val="Akapitzlist"/>
        <w:widowControl w:val="0"/>
        <w:numPr>
          <w:ilvl w:val="0"/>
          <w:numId w:val="32"/>
        </w:numPr>
        <w:autoSpaceDE w:val="0"/>
        <w:autoSpaceDN w:val="0"/>
        <w:spacing w:line="276" w:lineRule="auto"/>
        <w:ind w:left="851" w:hanging="425"/>
        <w:jc w:val="both"/>
        <w:rPr>
          <w:noProof/>
          <w:sz w:val="22"/>
          <w:lang w:eastAsia="x-none"/>
        </w:rPr>
      </w:pPr>
      <w:r>
        <w:rPr>
          <w:noProof/>
          <w:sz w:val="22"/>
          <w:lang w:eastAsia="x-none"/>
        </w:rPr>
        <w:t>Remont ulica Wojtyczkowa w Korbielowie;</w:t>
      </w:r>
    </w:p>
    <w:p w14:paraId="119E9571" w14:textId="4629B167" w:rsidR="00996A26" w:rsidRPr="00DB0DB0" w:rsidRDefault="00996A26" w:rsidP="00DB0DB0">
      <w:pPr>
        <w:widowControl w:val="0"/>
        <w:autoSpaceDE w:val="0"/>
        <w:autoSpaceDN w:val="0"/>
        <w:spacing w:line="276" w:lineRule="auto"/>
        <w:ind w:left="426"/>
        <w:jc w:val="both"/>
        <w:rPr>
          <w:b/>
          <w:sz w:val="22"/>
          <w:szCs w:val="22"/>
        </w:rPr>
      </w:pPr>
      <w:r w:rsidRPr="00DB0DB0">
        <w:rPr>
          <w:b/>
          <w:sz w:val="22"/>
          <w:szCs w:val="22"/>
        </w:rPr>
        <w:t>Dla części zamówienia nr 3:</w:t>
      </w:r>
    </w:p>
    <w:p w14:paraId="4AD8D82F" w14:textId="77777777" w:rsidR="00DE6D53" w:rsidRDefault="00DE6D53" w:rsidP="00810226">
      <w:pPr>
        <w:pStyle w:val="Akapitzlist"/>
        <w:widowControl w:val="0"/>
        <w:numPr>
          <w:ilvl w:val="0"/>
          <w:numId w:val="33"/>
        </w:numPr>
        <w:autoSpaceDE w:val="0"/>
        <w:autoSpaceDN w:val="0"/>
        <w:spacing w:line="276" w:lineRule="auto"/>
        <w:jc w:val="both"/>
        <w:rPr>
          <w:noProof/>
          <w:sz w:val="22"/>
          <w:lang w:eastAsia="x-none"/>
        </w:rPr>
      </w:pPr>
      <w:r w:rsidRPr="008C3D96">
        <w:rPr>
          <w:noProof/>
          <w:sz w:val="22"/>
          <w:lang w:eastAsia="x-none"/>
        </w:rPr>
        <w:t xml:space="preserve">Przebudowę </w:t>
      </w:r>
      <w:r w:rsidRPr="00336C2A">
        <w:rPr>
          <w:noProof/>
          <w:sz w:val="22"/>
          <w:lang w:eastAsia="x-none"/>
        </w:rPr>
        <w:t>drogi gminnej  NAD  ZIELONĄ SZKÓŁKĄ w Sopotni Wielkiej</w:t>
      </w:r>
      <w:r>
        <w:rPr>
          <w:noProof/>
          <w:sz w:val="22"/>
          <w:lang w:eastAsia="x-none"/>
        </w:rPr>
        <w:t>;</w:t>
      </w:r>
    </w:p>
    <w:p w14:paraId="7BEA64C7" w14:textId="77777777" w:rsidR="00DE6D53" w:rsidRPr="00336C2A" w:rsidRDefault="00DE6D53" w:rsidP="00810226">
      <w:pPr>
        <w:pStyle w:val="Akapitzlist"/>
        <w:widowControl w:val="0"/>
        <w:numPr>
          <w:ilvl w:val="0"/>
          <w:numId w:val="33"/>
        </w:numPr>
        <w:autoSpaceDE w:val="0"/>
        <w:autoSpaceDN w:val="0"/>
        <w:spacing w:line="276" w:lineRule="auto"/>
        <w:jc w:val="both"/>
        <w:rPr>
          <w:noProof/>
          <w:sz w:val="22"/>
          <w:lang w:eastAsia="x-none"/>
        </w:rPr>
      </w:pPr>
      <w:r w:rsidRPr="00336C2A">
        <w:rPr>
          <w:noProof/>
          <w:sz w:val="22"/>
          <w:lang w:eastAsia="x-none"/>
        </w:rPr>
        <w:t xml:space="preserve">Remont </w:t>
      </w:r>
      <w:r>
        <w:rPr>
          <w:noProof/>
          <w:sz w:val="22"/>
          <w:lang w:eastAsia="x-none"/>
        </w:rPr>
        <w:t xml:space="preserve">drogi gminnej na </w:t>
      </w:r>
      <w:r w:rsidRPr="00336C2A">
        <w:rPr>
          <w:noProof/>
          <w:sz w:val="22"/>
          <w:lang w:eastAsia="x-none"/>
        </w:rPr>
        <w:t>działce. 985, 984, 848, 1353</w:t>
      </w:r>
      <w:r>
        <w:rPr>
          <w:noProof/>
          <w:sz w:val="22"/>
          <w:lang w:eastAsia="x-none"/>
        </w:rPr>
        <w:t>, w Sopotni Wielkiej;</w:t>
      </w:r>
    </w:p>
    <w:p w14:paraId="7FA1F213" w14:textId="60DD0754" w:rsidR="00DE6D53" w:rsidRPr="00DE6D53" w:rsidRDefault="00DE6D53" w:rsidP="00DE6D53">
      <w:pPr>
        <w:widowControl w:val="0"/>
        <w:autoSpaceDE w:val="0"/>
        <w:autoSpaceDN w:val="0"/>
        <w:spacing w:line="276" w:lineRule="auto"/>
        <w:ind w:left="360"/>
        <w:jc w:val="both"/>
        <w:rPr>
          <w:b/>
          <w:sz w:val="22"/>
          <w:szCs w:val="22"/>
        </w:rPr>
      </w:pPr>
      <w:r w:rsidRPr="00DE6D53">
        <w:rPr>
          <w:b/>
          <w:sz w:val="22"/>
          <w:szCs w:val="22"/>
        </w:rPr>
        <w:t xml:space="preserve">Dla części zamówienia nr </w:t>
      </w:r>
      <w:r>
        <w:rPr>
          <w:b/>
          <w:sz w:val="22"/>
          <w:szCs w:val="22"/>
        </w:rPr>
        <w:t>4</w:t>
      </w:r>
      <w:r w:rsidRPr="00DE6D53">
        <w:rPr>
          <w:b/>
          <w:sz w:val="22"/>
          <w:szCs w:val="22"/>
        </w:rPr>
        <w:t>:</w:t>
      </w:r>
    </w:p>
    <w:p w14:paraId="29E21599" w14:textId="77777777" w:rsidR="00DE6D53" w:rsidRDefault="00DE6D53" w:rsidP="00810226">
      <w:pPr>
        <w:pStyle w:val="Akapitzlist"/>
        <w:widowControl w:val="0"/>
        <w:numPr>
          <w:ilvl w:val="0"/>
          <w:numId w:val="39"/>
        </w:numPr>
        <w:autoSpaceDE w:val="0"/>
        <w:autoSpaceDN w:val="0"/>
        <w:spacing w:line="276" w:lineRule="auto"/>
        <w:jc w:val="both"/>
        <w:rPr>
          <w:noProof/>
          <w:sz w:val="22"/>
          <w:lang w:eastAsia="x-none"/>
        </w:rPr>
      </w:pPr>
      <w:r>
        <w:rPr>
          <w:noProof/>
          <w:sz w:val="22"/>
          <w:lang w:eastAsia="x-none"/>
        </w:rPr>
        <w:t xml:space="preserve">Przebudowę </w:t>
      </w:r>
      <w:r w:rsidRPr="00336C2A">
        <w:rPr>
          <w:noProof/>
          <w:sz w:val="22"/>
          <w:lang w:eastAsia="x-none"/>
        </w:rPr>
        <w:t>Przebudowa  drogi wewnętrznej na dz. nr ewid. 3792</w:t>
      </w:r>
      <w:r>
        <w:rPr>
          <w:noProof/>
          <w:sz w:val="22"/>
          <w:lang w:eastAsia="x-none"/>
        </w:rPr>
        <w:t xml:space="preserve"> w Sopotni Małej;</w:t>
      </w:r>
    </w:p>
    <w:p w14:paraId="61634B59" w14:textId="77777777" w:rsidR="00DE6D53" w:rsidRDefault="00DE6D53" w:rsidP="00810226">
      <w:pPr>
        <w:pStyle w:val="Akapitzlist"/>
        <w:widowControl w:val="0"/>
        <w:numPr>
          <w:ilvl w:val="0"/>
          <w:numId w:val="39"/>
        </w:numPr>
        <w:autoSpaceDE w:val="0"/>
        <w:autoSpaceDN w:val="0"/>
        <w:spacing w:line="276" w:lineRule="auto"/>
        <w:jc w:val="both"/>
        <w:rPr>
          <w:noProof/>
          <w:sz w:val="22"/>
          <w:lang w:eastAsia="x-none"/>
        </w:rPr>
      </w:pPr>
      <w:r>
        <w:rPr>
          <w:noProof/>
          <w:sz w:val="22"/>
          <w:lang w:eastAsia="x-none"/>
        </w:rPr>
        <w:t>Remont drogi Łokaj w Sopotni Małej;</w:t>
      </w:r>
    </w:p>
    <w:p w14:paraId="394E7B16" w14:textId="77777777" w:rsidR="00DE6D53" w:rsidRPr="00336C2A" w:rsidRDefault="00DE6D53" w:rsidP="00810226">
      <w:pPr>
        <w:pStyle w:val="Akapitzlist"/>
        <w:widowControl w:val="0"/>
        <w:numPr>
          <w:ilvl w:val="0"/>
          <w:numId w:val="39"/>
        </w:numPr>
        <w:autoSpaceDE w:val="0"/>
        <w:autoSpaceDN w:val="0"/>
        <w:spacing w:line="276" w:lineRule="auto"/>
        <w:jc w:val="both"/>
        <w:rPr>
          <w:noProof/>
          <w:sz w:val="22"/>
          <w:lang w:eastAsia="x-none"/>
        </w:rPr>
      </w:pPr>
      <w:r>
        <w:rPr>
          <w:noProof/>
          <w:sz w:val="22"/>
          <w:lang w:eastAsia="x-none"/>
        </w:rPr>
        <w:t>Remont drogi Robaszyńscy w Sopotni Małej;</w:t>
      </w:r>
    </w:p>
    <w:p w14:paraId="6D84688E" w14:textId="4FB6BA02" w:rsidR="00DE6D53" w:rsidRPr="00DE6D53" w:rsidRDefault="00DE6D53" w:rsidP="00DE6D53">
      <w:pPr>
        <w:widowControl w:val="0"/>
        <w:autoSpaceDE w:val="0"/>
        <w:autoSpaceDN w:val="0"/>
        <w:spacing w:line="276" w:lineRule="auto"/>
        <w:ind w:left="426"/>
        <w:jc w:val="both"/>
        <w:rPr>
          <w:b/>
          <w:sz w:val="22"/>
          <w:szCs w:val="22"/>
        </w:rPr>
      </w:pPr>
      <w:r w:rsidRPr="00DE6D53">
        <w:rPr>
          <w:b/>
          <w:sz w:val="22"/>
          <w:szCs w:val="22"/>
        </w:rPr>
        <w:t xml:space="preserve">Dla części zamówienia nr </w:t>
      </w:r>
      <w:r>
        <w:rPr>
          <w:b/>
          <w:sz w:val="22"/>
          <w:szCs w:val="22"/>
        </w:rPr>
        <w:t>5</w:t>
      </w:r>
      <w:r w:rsidRPr="00DE6D53">
        <w:rPr>
          <w:b/>
          <w:sz w:val="22"/>
          <w:szCs w:val="22"/>
        </w:rPr>
        <w:t>:</w:t>
      </w:r>
    </w:p>
    <w:p w14:paraId="4F80A278" w14:textId="77777777" w:rsidR="00DE6D53" w:rsidRDefault="00DE6D53" w:rsidP="00810226">
      <w:pPr>
        <w:pStyle w:val="Akapitzlist"/>
        <w:widowControl w:val="0"/>
        <w:numPr>
          <w:ilvl w:val="0"/>
          <w:numId w:val="40"/>
        </w:numPr>
        <w:autoSpaceDE w:val="0"/>
        <w:autoSpaceDN w:val="0"/>
        <w:spacing w:line="276" w:lineRule="auto"/>
        <w:ind w:left="851" w:hanging="425"/>
        <w:jc w:val="both"/>
        <w:rPr>
          <w:noProof/>
          <w:sz w:val="22"/>
          <w:lang w:eastAsia="x-none"/>
        </w:rPr>
      </w:pPr>
      <w:r>
        <w:rPr>
          <w:noProof/>
          <w:sz w:val="22"/>
          <w:lang w:eastAsia="x-none"/>
        </w:rPr>
        <w:t>Remont drogi gminnej ulica Sportowa w miejscowości Krzyżowa;</w:t>
      </w:r>
    </w:p>
    <w:p w14:paraId="14E5B14F" w14:textId="77777777" w:rsidR="00DE6D53" w:rsidRDefault="00DE6D53" w:rsidP="00810226">
      <w:pPr>
        <w:pStyle w:val="Akapitzlist"/>
        <w:widowControl w:val="0"/>
        <w:numPr>
          <w:ilvl w:val="0"/>
          <w:numId w:val="40"/>
        </w:numPr>
        <w:autoSpaceDE w:val="0"/>
        <w:autoSpaceDN w:val="0"/>
        <w:spacing w:line="276" w:lineRule="auto"/>
        <w:ind w:left="851" w:hanging="425"/>
        <w:jc w:val="both"/>
        <w:rPr>
          <w:noProof/>
          <w:sz w:val="22"/>
          <w:lang w:eastAsia="x-none"/>
        </w:rPr>
      </w:pPr>
      <w:r w:rsidRPr="00336C2A">
        <w:rPr>
          <w:noProof/>
          <w:sz w:val="22"/>
          <w:lang w:eastAsia="x-none"/>
        </w:rPr>
        <w:t>Remont drogi gminnej ul. Spokojna na długości 40m</w:t>
      </w:r>
      <w:r>
        <w:rPr>
          <w:noProof/>
          <w:sz w:val="22"/>
          <w:lang w:eastAsia="x-none"/>
        </w:rPr>
        <w:t xml:space="preserve"> w miejscowości Krzyżowa;</w:t>
      </w:r>
    </w:p>
    <w:p w14:paraId="63311FC0" w14:textId="77777777" w:rsidR="00DE6D53" w:rsidRPr="00DE6D53" w:rsidRDefault="00DE6D53" w:rsidP="00810226">
      <w:pPr>
        <w:pStyle w:val="Akapitzlist"/>
        <w:widowControl w:val="0"/>
        <w:numPr>
          <w:ilvl w:val="0"/>
          <w:numId w:val="40"/>
        </w:numPr>
        <w:autoSpaceDE w:val="0"/>
        <w:autoSpaceDN w:val="0"/>
        <w:spacing w:line="276" w:lineRule="auto"/>
        <w:ind w:left="851" w:hanging="425"/>
        <w:jc w:val="both"/>
        <w:rPr>
          <w:noProof/>
          <w:sz w:val="22"/>
          <w:lang w:eastAsia="x-none"/>
        </w:rPr>
      </w:pPr>
      <w:r w:rsidRPr="00AE6BE7">
        <w:rPr>
          <w:noProof/>
          <w:sz w:val="22"/>
          <w:lang w:eastAsia="x-none"/>
        </w:rPr>
        <w:t xml:space="preserve">Remont drogi gminnej ul. Spokojna na długości </w:t>
      </w:r>
      <w:r>
        <w:rPr>
          <w:noProof/>
          <w:sz w:val="22"/>
          <w:lang w:eastAsia="x-none"/>
        </w:rPr>
        <w:t>1</w:t>
      </w:r>
      <w:r w:rsidRPr="00AE6BE7">
        <w:rPr>
          <w:noProof/>
          <w:sz w:val="22"/>
          <w:lang w:eastAsia="x-none"/>
        </w:rPr>
        <w:t>40m</w:t>
      </w:r>
      <w:r>
        <w:rPr>
          <w:noProof/>
          <w:sz w:val="22"/>
          <w:lang w:eastAsia="x-none"/>
        </w:rPr>
        <w:t xml:space="preserve"> w miejscowości Krzyżowa;</w:t>
      </w:r>
    </w:p>
    <w:p w14:paraId="2BB92747" w14:textId="64C3E350" w:rsidR="00DE6D53" w:rsidRPr="00DE6D53" w:rsidRDefault="00DE6D53" w:rsidP="00DE6D53">
      <w:pPr>
        <w:widowControl w:val="0"/>
        <w:autoSpaceDE w:val="0"/>
        <w:autoSpaceDN w:val="0"/>
        <w:spacing w:line="276" w:lineRule="auto"/>
        <w:ind w:left="426"/>
        <w:jc w:val="both"/>
        <w:rPr>
          <w:noProof/>
          <w:sz w:val="22"/>
          <w:lang w:eastAsia="x-none"/>
        </w:rPr>
      </w:pPr>
      <w:r w:rsidRPr="00DE6D53">
        <w:rPr>
          <w:b/>
          <w:sz w:val="22"/>
          <w:szCs w:val="22"/>
        </w:rPr>
        <w:t xml:space="preserve">Dla części zamówienia nr </w:t>
      </w:r>
      <w:r>
        <w:rPr>
          <w:b/>
          <w:sz w:val="22"/>
          <w:szCs w:val="22"/>
        </w:rPr>
        <w:t>6</w:t>
      </w:r>
      <w:r w:rsidRPr="00DE6D53">
        <w:rPr>
          <w:b/>
          <w:sz w:val="22"/>
          <w:szCs w:val="22"/>
        </w:rPr>
        <w:t>:</w:t>
      </w:r>
    </w:p>
    <w:p w14:paraId="55D5C473" w14:textId="77777777" w:rsidR="00DE6D53" w:rsidRDefault="00DE6D53" w:rsidP="00810226">
      <w:pPr>
        <w:pStyle w:val="Akapitzlist"/>
        <w:widowControl w:val="0"/>
        <w:numPr>
          <w:ilvl w:val="0"/>
          <w:numId w:val="41"/>
        </w:numPr>
        <w:autoSpaceDE w:val="0"/>
        <w:autoSpaceDN w:val="0"/>
        <w:spacing w:line="276" w:lineRule="auto"/>
        <w:jc w:val="both"/>
        <w:rPr>
          <w:noProof/>
          <w:sz w:val="22"/>
          <w:lang w:eastAsia="x-none"/>
        </w:rPr>
      </w:pPr>
      <w:r>
        <w:rPr>
          <w:noProof/>
          <w:sz w:val="22"/>
          <w:lang w:eastAsia="x-none"/>
        </w:rPr>
        <w:t xml:space="preserve">Przebudowę </w:t>
      </w:r>
      <w:r w:rsidRPr="00AE6BE7">
        <w:rPr>
          <w:noProof/>
          <w:sz w:val="22"/>
          <w:lang w:eastAsia="x-none"/>
        </w:rPr>
        <w:t>drogi wewnetrznej na działce nr ewid. 7262-26</w:t>
      </w:r>
      <w:r>
        <w:rPr>
          <w:noProof/>
          <w:sz w:val="22"/>
          <w:lang w:eastAsia="x-none"/>
        </w:rPr>
        <w:t xml:space="preserve"> w miejscowości Krzyżówki;</w:t>
      </w:r>
    </w:p>
    <w:p w14:paraId="04DE5CE0" w14:textId="77777777" w:rsidR="00DE6D53" w:rsidRPr="00AE6BE7" w:rsidRDefault="00DE6D53" w:rsidP="00810226">
      <w:pPr>
        <w:pStyle w:val="Akapitzlist"/>
        <w:widowControl w:val="0"/>
        <w:numPr>
          <w:ilvl w:val="0"/>
          <w:numId w:val="41"/>
        </w:numPr>
        <w:autoSpaceDE w:val="0"/>
        <w:autoSpaceDN w:val="0"/>
        <w:spacing w:line="276" w:lineRule="auto"/>
        <w:jc w:val="both"/>
        <w:rPr>
          <w:noProof/>
          <w:sz w:val="22"/>
          <w:lang w:eastAsia="x-none"/>
        </w:rPr>
      </w:pPr>
      <w:r>
        <w:rPr>
          <w:noProof/>
          <w:sz w:val="22"/>
          <w:lang w:eastAsia="x-none"/>
        </w:rPr>
        <w:t>Przebudowę</w:t>
      </w:r>
      <w:r w:rsidRPr="00AE6BE7">
        <w:rPr>
          <w:noProof/>
          <w:sz w:val="22"/>
          <w:lang w:eastAsia="x-none"/>
        </w:rPr>
        <w:t xml:space="preserve"> drogi wewnętrznej na działce nr ewid. 83608</w:t>
      </w:r>
      <w:r>
        <w:rPr>
          <w:noProof/>
          <w:sz w:val="22"/>
          <w:lang w:eastAsia="x-none"/>
        </w:rPr>
        <w:t xml:space="preserve"> w miejscowości Krzyżówki;</w:t>
      </w:r>
    </w:p>
    <w:p w14:paraId="582F4AC7" w14:textId="74BE7CA6" w:rsidR="00DE6D53" w:rsidRPr="00DE6D53" w:rsidRDefault="00DE6D53" w:rsidP="00DE6D53">
      <w:pPr>
        <w:widowControl w:val="0"/>
        <w:autoSpaceDE w:val="0"/>
        <w:autoSpaceDN w:val="0"/>
        <w:spacing w:line="276" w:lineRule="auto"/>
        <w:ind w:left="360"/>
        <w:jc w:val="both"/>
        <w:rPr>
          <w:noProof/>
          <w:sz w:val="22"/>
          <w:lang w:eastAsia="x-none"/>
        </w:rPr>
      </w:pPr>
      <w:r w:rsidRPr="00DE6D53">
        <w:rPr>
          <w:b/>
          <w:sz w:val="22"/>
          <w:szCs w:val="22"/>
        </w:rPr>
        <w:t xml:space="preserve">Dla części zamówienia nr </w:t>
      </w:r>
      <w:r>
        <w:rPr>
          <w:b/>
          <w:sz w:val="22"/>
          <w:szCs w:val="22"/>
        </w:rPr>
        <w:t>7</w:t>
      </w:r>
      <w:r w:rsidRPr="00DE6D53">
        <w:rPr>
          <w:b/>
          <w:sz w:val="22"/>
          <w:szCs w:val="22"/>
        </w:rPr>
        <w:t>:</w:t>
      </w:r>
    </w:p>
    <w:p w14:paraId="5E438BB3" w14:textId="77777777" w:rsidR="001667EE" w:rsidRPr="00D31A66"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sidRPr="00D31A66">
        <w:rPr>
          <w:noProof/>
          <w:sz w:val="22"/>
          <w:lang w:eastAsia="x-none"/>
        </w:rPr>
        <w:t>Przebudowę drogi na działce nr 1182, 2938-1 w miejscowości Pewel Wielka;</w:t>
      </w:r>
    </w:p>
    <w:p w14:paraId="60532D37" w14:textId="77777777" w:rsidR="001667EE" w:rsidRPr="00D31A66"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sidRPr="00D31A66">
        <w:rPr>
          <w:noProof/>
          <w:sz w:val="22"/>
          <w:lang w:eastAsia="x-none"/>
        </w:rPr>
        <w:t>Przebudowa drogi na działce  2938-1 w miejscowości Pewel Wielka;</w:t>
      </w:r>
    </w:p>
    <w:p w14:paraId="71FA72FD" w14:textId="77777777" w:rsidR="001667EE" w:rsidRPr="00D31A66"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sidRPr="00D31A66">
        <w:rPr>
          <w:noProof/>
          <w:sz w:val="22"/>
          <w:lang w:eastAsia="x-none"/>
        </w:rPr>
        <w:t>Przebudowa drogi wewn na działce nr 11105 na dł 283m Jeleśnia</w:t>
      </w:r>
    </w:p>
    <w:p w14:paraId="301A5636" w14:textId="77777777" w:rsidR="001667EE" w:rsidRPr="00D31A66"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sidRPr="00D31A66">
        <w:rPr>
          <w:noProof/>
          <w:sz w:val="22"/>
          <w:lang w:eastAsia="x-none"/>
        </w:rPr>
        <w:t>Remont drogi gminnej na działce nr 11106 na dł 387m Jeleśnia</w:t>
      </w:r>
    </w:p>
    <w:p w14:paraId="7D6A2AA8" w14:textId="77777777" w:rsidR="001667EE" w:rsidRPr="00D31A66"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sidRPr="00D31A66">
        <w:rPr>
          <w:noProof/>
          <w:sz w:val="22"/>
          <w:lang w:eastAsia="x-none"/>
        </w:rPr>
        <w:t>Przebudowa drogi wewnętrznej na działce nr ewid. 255-1 w miejscowości Pewel Wielka;</w:t>
      </w:r>
    </w:p>
    <w:p w14:paraId="6CF37573" w14:textId="77777777" w:rsidR="001667EE" w:rsidRPr="00D31A66"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sidRPr="00D31A66">
        <w:rPr>
          <w:noProof/>
          <w:sz w:val="22"/>
          <w:lang w:eastAsia="x-none"/>
        </w:rPr>
        <w:t>Remont drogi wewnątrznej na działce 2546 w miejscowości Pewel Wielka;</w:t>
      </w:r>
    </w:p>
    <w:p w14:paraId="52EDB7E2" w14:textId="77777777" w:rsidR="001667EE"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Pr>
          <w:noProof/>
          <w:sz w:val="22"/>
          <w:lang w:eastAsia="x-none"/>
        </w:rPr>
        <w:t>Przebudowa drogi do Pluta Święci w miejscowości Pewel Wielka;</w:t>
      </w:r>
    </w:p>
    <w:p w14:paraId="04B443BA" w14:textId="77777777" w:rsidR="001667EE"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Pr>
          <w:noProof/>
          <w:sz w:val="22"/>
          <w:lang w:eastAsia="x-none"/>
        </w:rPr>
        <w:t>Przebudowa droga do Strzałki w miejscowości Pewel Wielka;</w:t>
      </w:r>
    </w:p>
    <w:p w14:paraId="1296FC42" w14:textId="77777777" w:rsidR="001667EE" w:rsidRPr="009709EA" w:rsidRDefault="001667EE" w:rsidP="001667EE">
      <w:pPr>
        <w:pStyle w:val="Akapitzlist"/>
        <w:widowControl w:val="0"/>
        <w:numPr>
          <w:ilvl w:val="0"/>
          <w:numId w:val="42"/>
        </w:numPr>
        <w:autoSpaceDE w:val="0"/>
        <w:autoSpaceDN w:val="0"/>
        <w:spacing w:line="276" w:lineRule="auto"/>
        <w:ind w:left="851" w:hanging="425"/>
        <w:jc w:val="both"/>
        <w:rPr>
          <w:noProof/>
          <w:sz w:val="22"/>
          <w:lang w:eastAsia="x-none"/>
        </w:rPr>
      </w:pPr>
      <w:r>
        <w:rPr>
          <w:noProof/>
          <w:sz w:val="22"/>
          <w:lang w:eastAsia="x-none"/>
        </w:rPr>
        <w:t>Remont drogi do przyiółka Pudówka w miejscowości Pewel Wielka;</w:t>
      </w:r>
    </w:p>
    <w:p w14:paraId="47FB95AC" w14:textId="279CE15B" w:rsidR="00DE6D53" w:rsidRPr="00DE6D53" w:rsidRDefault="00DE6D53" w:rsidP="00DE6D53">
      <w:pPr>
        <w:widowControl w:val="0"/>
        <w:autoSpaceDE w:val="0"/>
        <w:autoSpaceDN w:val="0"/>
        <w:spacing w:line="276" w:lineRule="auto"/>
        <w:ind w:left="426"/>
        <w:jc w:val="both"/>
        <w:rPr>
          <w:noProof/>
          <w:sz w:val="22"/>
          <w:lang w:eastAsia="x-none"/>
        </w:rPr>
      </w:pPr>
      <w:bookmarkStart w:id="0" w:name="_GoBack"/>
      <w:bookmarkEnd w:id="0"/>
      <w:r w:rsidRPr="00DE6D53">
        <w:rPr>
          <w:b/>
          <w:sz w:val="22"/>
          <w:szCs w:val="22"/>
        </w:rPr>
        <w:t xml:space="preserve">Dla części zamówienia nr </w:t>
      </w:r>
      <w:r>
        <w:rPr>
          <w:b/>
          <w:sz w:val="22"/>
          <w:szCs w:val="22"/>
        </w:rPr>
        <w:t>8</w:t>
      </w:r>
      <w:r w:rsidRPr="00DE6D53">
        <w:rPr>
          <w:b/>
          <w:sz w:val="22"/>
          <w:szCs w:val="22"/>
        </w:rPr>
        <w:t>:</w:t>
      </w:r>
    </w:p>
    <w:p w14:paraId="45ED0C9A"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sidRPr="008C3D96">
        <w:rPr>
          <w:noProof/>
          <w:sz w:val="22"/>
          <w:lang w:eastAsia="x-none"/>
        </w:rPr>
        <w:t xml:space="preserve">Przebudowę </w:t>
      </w:r>
      <w:r w:rsidRPr="00D50AAA">
        <w:rPr>
          <w:noProof/>
          <w:sz w:val="22"/>
          <w:lang w:eastAsia="x-none"/>
        </w:rPr>
        <w:t>drogi wewnętrznej ul. Strażacka</w:t>
      </w:r>
      <w:r>
        <w:rPr>
          <w:noProof/>
          <w:sz w:val="22"/>
          <w:lang w:eastAsia="x-none"/>
        </w:rPr>
        <w:t xml:space="preserve"> w miejscowości Przyborów;</w:t>
      </w:r>
    </w:p>
    <w:p w14:paraId="32094E82"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Pr>
          <w:noProof/>
          <w:sz w:val="22"/>
          <w:lang w:eastAsia="x-none"/>
        </w:rPr>
        <w:t xml:space="preserve">Remont </w:t>
      </w:r>
      <w:r w:rsidRPr="00D50AAA">
        <w:rPr>
          <w:noProof/>
          <w:sz w:val="22"/>
          <w:lang w:eastAsia="x-none"/>
        </w:rPr>
        <w:t>drogi gminnej ul. Różana</w:t>
      </w:r>
      <w:r>
        <w:rPr>
          <w:noProof/>
          <w:sz w:val="22"/>
          <w:lang w:eastAsia="x-none"/>
        </w:rPr>
        <w:t xml:space="preserve"> w miejscowości Przyborów;</w:t>
      </w:r>
    </w:p>
    <w:p w14:paraId="2A158D8C"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Pr>
          <w:noProof/>
          <w:sz w:val="22"/>
          <w:lang w:eastAsia="x-none"/>
        </w:rPr>
        <w:t xml:space="preserve">Przebudowę </w:t>
      </w:r>
      <w:r w:rsidRPr="00D50AAA">
        <w:rPr>
          <w:noProof/>
          <w:sz w:val="22"/>
          <w:lang w:eastAsia="x-none"/>
        </w:rPr>
        <w:t xml:space="preserve">drogi wewnętrznej ul. Piekarska w </w:t>
      </w:r>
      <w:r>
        <w:rPr>
          <w:noProof/>
          <w:sz w:val="22"/>
          <w:lang w:eastAsia="x-none"/>
        </w:rPr>
        <w:t>miejscowości</w:t>
      </w:r>
      <w:r w:rsidRPr="00D50AAA">
        <w:rPr>
          <w:noProof/>
          <w:sz w:val="22"/>
          <w:lang w:eastAsia="x-none"/>
        </w:rPr>
        <w:t xml:space="preserve"> Przyborów</w:t>
      </w:r>
      <w:r>
        <w:rPr>
          <w:noProof/>
          <w:sz w:val="22"/>
          <w:lang w:eastAsia="x-none"/>
        </w:rPr>
        <w:t>;</w:t>
      </w:r>
    </w:p>
    <w:p w14:paraId="17E3EFCE"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sidRPr="00F02709">
        <w:rPr>
          <w:noProof/>
          <w:sz w:val="22"/>
          <w:lang w:eastAsia="x-none"/>
        </w:rPr>
        <w:t xml:space="preserve">Remont drogi gminnej ul. Leszczynowa w </w:t>
      </w:r>
      <w:r>
        <w:rPr>
          <w:noProof/>
          <w:sz w:val="22"/>
          <w:lang w:eastAsia="x-none"/>
        </w:rPr>
        <w:t>miejscowości</w:t>
      </w:r>
      <w:r w:rsidRPr="00F02709">
        <w:rPr>
          <w:noProof/>
          <w:sz w:val="22"/>
          <w:lang w:eastAsia="x-none"/>
        </w:rPr>
        <w:t xml:space="preserve"> Przyborów</w:t>
      </w:r>
      <w:r>
        <w:rPr>
          <w:noProof/>
          <w:sz w:val="22"/>
          <w:lang w:eastAsia="x-none"/>
        </w:rPr>
        <w:t>;</w:t>
      </w:r>
    </w:p>
    <w:p w14:paraId="1E73714D"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sidRPr="00F02709">
        <w:rPr>
          <w:noProof/>
          <w:sz w:val="22"/>
          <w:lang w:eastAsia="x-none"/>
        </w:rPr>
        <w:t xml:space="preserve">Przebudowa  drogi wewnętrznej ul. Świerkowa </w:t>
      </w:r>
      <w:r>
        <w:rPr>
          <w:noProof/>
          <w:sz w:val="22"/>
          <w:lang w:eastAsia="x-none"/>
        </w:rPr>
        <w:t>w miejscowości</w:t>
      </w:r>
      <w:r w:rsidRPr="00F02709">
        <w:rPr>
          <w:noProof/>
          <w:sz w:val="22"/>
          <w:lang w:eastAsia="x-none"/>
        </w:rPr>
        <w:t xml:space="preserve"> Przyborów</w:t>
      </w:r>
      <w:r>
        <w:rPr>
          <w:noProof/>
          <w:sz w:val="22"/>
          <w:lang w:eastAsia="x-none"/>
        </w:rPr>
        <w:t>;</w:t>
      </w:r>
    </w:p>
    <w:p w14:paraId="4DCE6B0B"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sidRPr="00F02709">
        <w:rPr>
          <w:noProof/>
          <w:sz w:val="22"/>
          <w:lang w:eastAsia="x-none"/>
        </w:rPr>
        <w:t xml:space="preserve">Remont drogi gminnej ul. Klonowa w </w:t>
      </w:r>
      <w:r>
        <w:rPr>
          <w:noProof/>
          <w:sz w:val="22"/>
          <w:lang w:eastAsia="x-none"/>
        </w:rPr>
        <w:t>miejscowości</w:t>
      </w:r>
      <w:r w:rsidRPr="00F02709">
        <w:rPr>
          <w:noProof/>
          <w:sz w:val="22"/>
          <w:lang w:eastAsia="x-none"/>
        </w:rPr>
        <w:t xml:space="preserve"> Przyborów</w:t>
      </w:r>
      <w:r>
        <w:rPr>
          <w:noProof/>
          <w:sz w:val="22"/>
          <w:lang w:eastAsia="x-none"/>
        </w:rPr>
        <w:t>;</w:t>
      </w:r>
    </w:p>
    <w:p w14:paraId="02ED5732"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sidRPr="00F02709">
        <w:rPr>
          <w:noProof/>
          <w:sz w:val="22"/>
          <w:lang w:eastAsia="x-none"/>
        </w:rPr>
        <w:t xml:space="preserve">Remont drogi gminnej ul. Widokowa </w:t>
      </w:r>
      <w:r>
        <w:rPr>
          <w:noProof/>
          <w:sz w:val="22"/>
          <w:lang w:eastAsia="x-none"/>
        </w:rPr>
        <w:t xml:space="preserve">na długości 142 m </w:t>
      </w:r>
      <w:r w:rsidRPr="00F02709">
        <w:rPr>
          <w:noProof/>
          <w:sz w:val="22"/>
          <w:lang w:eastAsia="x-none"/>
        </w:rPr>
        <w:t xml:space="preserve">w </w:t>
      </w:r>
      <w:r>
        <w:rPr>
          <w:noProof/>
          <w:sz w:val="22"/>
          <w:lang w:eastAsia="x-none"/>
        </w:rPr>
        <w:t>miejscowości</w:t>
      </w:r>
      <w:r w:rsidRPr="00F02709">
        <w:rPr>
          <w:noProof/>
          <w:sz w:val="22"/>
          <w:lang w:eastAsia="x-none"/>
        </w:rPr>
        <w:t xml:space="preserve"> Przyborów</w:t>
      </w:r>
      <w:r>
        <w:rPr>
          <w:noProof/>
          <w:sz w:val="22"/>
          <w:lang w:eastAsia="x-none"/>
        </w:rPr>
        <w:t>;</w:t>
      </w:r>
    </w:p>
    <w:p w14:paraId="3DD365B2" w14:textId="77777777" w:rsidR="00DE6D53" w:rsidRDefault="00DE6D53" w:rsidP="00810226">
      <w:pPr>
        <w:pStyle w:val="Akapitzlist"/>
        <w:widowControl w:val="0"/>
        <w:numPr>
          <w:ilvl w:val="0"/>
          <w:numId w:val="43"/>
        </w:numPr>
        <w:autoSpaceDE w:val="0"/>
        <w:autoSpaceDN w:val="0"/>
        <w:spacing w:line="276" w:lineRule="auto"/>
        <w:ind w:left="851" w:hanging="425"/>
        <w:jc w:val="both"/>
        <w:rPr>
          <w:noProof/>
          <w:sz w:val="22"/>
          <w:lang w:eastAsia="x-none"/>
        </w:rPr>
      </w:pPr>
      <w:r w:rsidRPr="00F02709">
        <w:rPr>
          <w:noProof/>
          <w:sz w:val="22"/>
          <w:lang w:eastAsia="x-none"/>
        </w:rPr>
        <w:t xml:space="preserve">Remont drogi gminnej ul. Widokowa </w:t>
      </w:r>
      <w:r>
        <w:rPr>
          <w:noProof/>
          <w:sz w:val="22"/>
          <w:lang w:eastAsia="x-none"/>
        </w:rPr>
        <w:t xml:space="preserve">na długości 91 m </w:t>
      </w:r>
      <w:r w:rsidRPr="00F02709">
        <w:rPr>
          <w:noProof/>
          <w:sz w:val="22"/>
          <w:lang w:eastAsia="x-none"/>
        </w:rPr>
        <w:t xml:space="preserve">w </w:t>
      </w:r>
      <w:r>
        <w:rPr>
          <w:noProof/>
          <w:sz w:val="22"/>
          <w:lang w:eastAsia="x-none"/>
        </w:rPr>
        <w:t>miejscowości</w:t>
      </w:r>
      <w:r w:rsidRPr="00F02709">
        <w:rPr>
          <w:noProof/>
          <w:sz w:val="22"/>
          <w:lang w:eastAsia="x-none"/>
        </w:rPr>
        <w:t xml:space="preserve"> Przyborów</w:t>
      </w:r>
      <w:r>
        <w:rPr>
          <w:noProof/>
          <w:sz w:val="22"/>
          <w:lang w:eastAsia="x-none"/>
        </w:rPr>
        <w:t>;</w:t>
      </w:r>
    </w:p>
    <w:p w14:paraId="5CF1A77D" w14:textId="6DF2CEBF" w:rsidR="00DE6D53" w:rsidRPr="00DE6D53" w:rsidRDefault="00DE6D53" w:rsidP="00DE6D53">
      <w:pPr>
        <w:widowControl w:val="0"/>
        <w:autoSpaceDE w:val="0"/>
        <w:autoSpaceDN w:val="0"/>
        <w:spacing w:line="276" w:lineRule="auto"/>
        <w:ind w:left="426"/>
        <w:jc w:val="both"/>
        <w:rPr>
          <w:noProof/>
          <w:sz w:val="22"/>
          <w:lang w:eastAsia="x-none"/>
        </w:rPr>
      </w:pPr>
      <w:r w:rsidRPr="00DE6D53">
        <w:rPr>
          <w:b/>
          <w:sz w:val="22"/>
          <w:szCs w:val="22"/>
        </w:rPr>
        <w:t xml:space="preserve">Dla części zamówienia nr </w:t>
      </w:r>
      <w:r>
        <w:rPr>
          <w:b/>
          <w:sz w:val="22"/>
          <w:szCs w:val="22"/>
        </w:rPr>
        <w:t>9</w:t>
      </w:r>
      <w:r w:rsidRPr="00DE6D53">
        <w:rPr>
          <w:b/>
          <w:sz w:val="22"/>
          <w:szCs w:val="22"/>
        </w:rPr>
        <w:t>:</w:t>
      </w:r>
    </w:p>
    <w:p w14:paraId="5D19D1F4" w14:textId="77777777" w:rsidR="00DE6D53" w:rsidRPr="00410DED" w:rsidRDefault="00DE6D53" w:rsidP="00810226">
      <w:pPr>
        <w:pStyle w:val="Akapitzlist"/>
        <w:widowControl w:val="0"/>
        <w:numPr>
          <w:ilvl w:val="0"/>
          <w:numId w:val="44"/>
        </w:numPr>
        <w:autoSpaceDE w:val="0"/>
        <w:autoSpaceDN w:val="0"/>
        <w:spacing w:line="276" w:lineRule="auto"/>
        <w:ind w:left="851" w:hanging="425"/>
        <w:jc w:val="both"/>
        <w:rPr>
          <w:noProof/>
          <w:sz w:val="22"/>
          <w:lang w:eastAsia="x-none"/>
        </w:rPr>
      </w:pPr>
      <w:r>
        <w:rPr>
          <w:noProof/>
          <w:sz w:val="22"/>
          <w:lang w:eastAsia="x-none"/>
        </w:rPr>
        <w:t>Remont</w:t>
      </w:r>
      <w:r w:rsidRPr="00410DED">
        <w:rPr>
          <w:noProof/>
          <w:sz w:val="22"/>
          <w:lang w:eastAsia="x-none"/>
        </w:rPr>
        <w:t xml:space="preserve"> drogi </w:t>
      </w:r>
      <w:r>
        <w:rPr>
          <w:noProof/>
          <w:sz w:val="22"/>
          <w:lang w:eastAsia="x-none"/>
        </w:rPr>
        <w:t>Do Kubicy w miejscowości Mutne</w:t>
      </w:r>
      <w:r w:rsidRPr="00410DED">
        <w:rPr>
          <w:noProof/>
          <w:sz w:val="22"/>
          <w:lang w:eastAsia="x-none"/>
        </w:rPr>
        <w:t>;</w:t>
      </w:r>
    </w:p>
    <w:p w14:paraId="33379930" w14:textId="579F6570" w:rsidR="00DB0DB0" w:rsidRPr="00810226" w:rsidRDefault="00DE6D53" w:rsidP="00810226">
      <w:pPr>
        <w:pStyle w:val="Akapitzlist"/>
        <w:widowControl w:val="0"/>
        <w:numPr>
          <w:ilvl w:val="0"/>
          <w:numId w:val="44"/>
        </w:numPr>
        <w:autoSpaceDE w:val="0"/>
        <w:autoSpaceDN w:val="0"/>
        <w:spacing w:line="276" w:lineRule="auto"/>
        <w:ind w:left="851" w:hanging="425"/>
        <w:jc w:val="both"/>
        <w:rPr>
          <w:noProof/>
          <w:sz w:val="22"/>
          <w:lang w:eastAsia="x-none"/>
        </w:rPr>
      </w:pPr>
      <w:r>
        <w:rPr>
          <w:noProof/>
          <w:sz w:val="22"/>
          <w:lang w:eastAsia="x-none"/>
        </w:rPr>
        <w:t>Przebudowę drogi wewnątrznej</w:t>
      </w:r>
      <w:r w:rsidRPr="00410DED">
        <w:rPr>
          <w:noProof/>
          <w:sz w:val="22"/>
          <w:lang w:eastAsia="x-none"/>
        </w:rPr>
        <w:t xml:space="preserve"> w miejscowości </w:t>
      </w:r>
      <w:r>
        <w:rPr>
          <w:noProof/>
          <w:sz w:val="22"/>
          <w:lang w:eastAsia="x-none"/>
        </w:rPr>
        <w:t>Mutne</w:t>
      </w:r>
      <w:r w:rsidR="00BD7722">
        <w:rPr>
          <w:rStyle w:val="Odwoanieprzypisudolnego"/>
          <w:noProof/>
          <w:sz w:val="22"/>
          <w:lang w:eastAsia="x-none"/>
        </w:rPr>
        <w:footnoteReference w:id="1"/>
      </w:r>
      <w:r w:rsidR="00BD7722" w:rsidRPr="00810226">
        <w:rPr>
          <w:noProof/>
          <w:sz w:val="22"/>
          <w:lang w:eastAsia="x-none"/>
        </w:rPr>
        <w:t>.</w:t>
      </w:r>
    </w:p>
    <w:p w14:paraId="0E9F392B" w14:textId="77777777" w:rsidR="004A5675" w:rsidRPr="004A5675" w:rsidRDefault="004A5675" w:rsidP="00C80A3B">
      <w:pPr>
        <w:numPr>
          <w:ilvl w:val="0"/>
          <w:numId w:val="20"/>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lastRenderedPageBreak/>
        <w:t xml:space="preserve">Szczegółowy opis przedmiotu umowy zawiera załącznik nr 2 do niniejszej umowy </w:t>
      </w:r>
      <w:r w:rsidR="004A58AD">
        <w:rPr>
          <w:sz w:val="22"/>
          <w:szCs w:val="22"/>
          <w:lang w:eastAsia="zh-CN"/>
        </w:rPr>
        <w:t>–</w:t>
      </w:r>
      <w:r w:rsidRPr="004A5675">
        <w:rPr>
          <w:sz w:val="22"/>
          <w:szCs w:val="22"/>
          <w:lang w:eastAsia="zh-CN"/>
        </w:rPr>
        <w:t xml:space="preserve"> </w:t>
      </w:r>
      <w:r w:rsidR="00F646EF" w:rsidRPr="00F646EF">
        <w:rPr>
          <w:sz w:val="22"/>
          <w:szCs w:val="22"/>
          <w:lang w:eastAsia="zh-CN"/>
        </w:rPr>
        <w:t>Opis Przedmiotu Zamówienia (OPZ) – w tym dokumentacj</w:t>
      </w:r>
      <w:r w:rsidR="00B106FB">
        <w:rPr>
          <w:sz w:val="22"/>
          <w:szCs w:val="22"/>
          <w:lang w:eastAsia="zh-CN"/>
        </w:rPr>
        <w:t>e</w:t>
      </w:r>
      <w:r w:rsidR="00F646EF" w:rsidRPr="00F646EF">
        <w:rPr>
          <w:sz w:val="22"/>
          <w:szCs w:val="22"/>
          <w:lang w:eastAsia="zh-CN"/>
        </w:rPr>
        <w:t xml:space="preserve"> projektow</w:t>
      </w:r>
      <w:r w:rsidR="00B106FB">
        <w:rPr>
          <w:sz w:val="22"/>
          <w:szCs w:val="22"/>
          <w:lang w:eastAsia="zh-CN"/>
        </w:rPr>
        <w:t>e</w:t>
      </w:r>
      <w:r w:rsidR="00F646EF" w:rsidRPr="00F646EF">
        <w:rPr>
          <w:sz w:val="22"/>
          <w:szCs w:val="22"/>
          <w:lang w:eastAsia="zh-CN"/>
        </w:rPr>
        <w:t>, specyfikacj</w:t>
      </w:r>
      <w:r w:rsidR="00B106FB">
        <w:rPr>
          <w:sz w:val="22"/>
          <w:szCs w:val="22"/>
          <w:lang w:eastAsia="zh-CN"/>
        </w:rPr>
        <w:t>e</w:t>
      </w:r>
      <w:r w:rsidR="00F646EF" w:rsidRPr="00F646EF">
        <w:rPr>
          <w:sz w:val="22"/>
          <w:szCs w:val="22"/>
          <w:lang w:eastAsia="zh-CN"/>
        </w:rPr>
        <w:t xml:space="preserve"> techniczn</w:t>
      </w:r>
      <w:r w:rsidR="00B106FB">
        <w:rPr>
          <w:sz w:val="22"/>
          <w:szCs w:val="22"/>
          <w:lang w:eastAsia="zh-CN"/>
        </w:rPr>
        <w:t>e</w:t>
      </w:r>
      <w:r w:rsidR="00F646EF" w:rsidRPr="00F646EF">
        <w:rPr>
          <w:sz w:val="22"/>
          <w:szCs w:val="22"/>
          <w:lang w:eastAsia="zh-CN"/>
        </w:rPr>
        <w:t xml:space="preserve"> wykonania i odbioru robót </w:t>
      </w:r>
      <w:r w:rsidR="00232E26">
        <w:rPr>
          <w:sz w:val="22"/>
          <w:szCs w:val="22"/>
          <w:lang w:eastAsia="zh-CN"/>
        </w:rPr>
        <w:t>(</w:t>
      </w:r>
      <w:proofErr w:type="spellStart"/>
      <w:r w:rsidR="00232E26">
        <w:rPr>
          <w:sz w:val="22"/>
          <w:szCs w:val="22"/>
          <w:lang w:eastAsia="zh-CN"/>
        </w:rPr>
        <w:t>STWiOR</w:t>
      </w:r>
      <w:proofErr w:type="spellEnd"/>
      <w:r w:rsidR="00F646EF" w:rsidRPr="00F646EF">
        <w:rPr>
          <w:sz w:val="22"/>
          <w:szCs w:val="22"/>
          <w:lang w:eastAsia="zh-CN"/>
        </w:rPr>
        <w:t>) oraz przedmiary robót</w:t>
      </w:r>
      <w:r w:rsidR="00BD7722">
        <w:rPr>
          <w:sz w:val="22"/>
          <w:szCs w:val="22"/>
          <w:lang w:eastAsia="zh-CN"/>
        </w:rPr>
        <w:t>, właściwe dla przedmiotowej części zamówienia</w:t>
      </w:r>
      <w:r w:rsidRPr="004A5675">
        <w:rPr>
          <w:sz w:val="22"/>
          <w:szCs w:val="22"/>
          <w:lang w:eastAsia="zh-CN"/>
        </w:rPr>
        <w:t>.</w:t>
      </w:r>
    </w:p>
    <w:p w14:paraId="0D60EE42" w14:textId="77777777" w:rsidR="004A5675" w:rsidRPr="004A5675" w:rsidRDefault="004A5675" w:rsidP="00C80A3B">
      <w:pPr>
        <w:numPr>
          <w:ilvl w:val="0"/>
          <w:numId w:val="20"/>
        </w:numPr>
        <w:tabs>
          <w:tab w:val="left" w:pos="426"/>
        </w:tabs>
        <w:suppressAutoHyphens/>
        <w:snapToGrid w:val="0"/>
        <w:spacing w:line="276" w:lineRule="auto"/>
        <w:ind w:left="426" w:hanging="426"/>
        <w:jc w:val="both"/>
        <w:rPr>
          <w:sz w:val="22"/>
          <w:szCs w:val="22"/>
          <w:shd w:val="clear" w:color="auto" w:fill="FFFF00"/>
          <w:lang w:eastAsia="zh-CN"/>
        </w:rPr>
      </w:pPr>
      <w:r w:rsidRPr="004A5675">
        <w:rPr>
          <w:sz w:val="22"/>
          <w:szCs w:val="22"/>
          <w:lang w:eastAsia="zh-CN"/>
        </w:rPr>
        <w:t xml:space="preserve">Przedmiot niniejszej umowy należy wykonać zgodnie z: </w:t>
      </w:r>
    </w:p>
    <w:p w14:paraId="5AA0FFF7" w14:textId="77777777" w:rsidR="004A5675" w:rsidRPr="004A5675" w:rsidRDefault="004A5675" w:rsidP="004A5675">
      <w:pPr>
        <w:suppressAutoHyphens/>
        <w:spacing w:line="276" w:lineRule="auto"/>
        <w:ind w:left="851" w:hanging="425"/>
        <w:rPr>
          <w:sz w:val="22"/>
          <w:szCs w:val="22"/>
          <w:lang w:eastAsia="zh-CN"/>
        </w:rPr>
      </w:pPr>
      <w:r w:rsidRPr="004A5675">
        <w:rPr>
          <w:sz w:val="22"/>
          <w:szCs w:val="22"/>
          <w:lang w:eastAsia="zh-CN"/>
        </w:rPr>
        <w:t xml:space="preserve">a) </w:t>
      </w:r>
      <w:r w:rsidRPr="004A5675">
        <w:rPr>
          <w:sz w:val="22"/>
          <w:szCs w:val="22"/>
          <w:lang w:eastAsia="zh-CN"/>
        </w:rPr>
        <w:tab/>
        <w:t>dokumentacj</w:t>
      </w:r>
      <w:r w:rsidR="00B106FB">
        <w:rPr>
          <w:sz w:val="22"/>
          <w:szCs w:val="22"/>
          <w:lang w:eastAsia="zh-CN"/>
        </w:rPr>
        <w:t>ami projektowymi</w:t>
      </w:r>
      <w:r w:rsidRPr="004A5675">
        <w:rPr>
          <w:sz w:val="22"/>
          <w:szCs w:val="22"/>
          <w:lang w:eastAsia="zh-CN"/>
        </w:rPr>
        <w:t>,</w:t>
      </w:r>
    </w:p>
    <w:p w14:paraId="6D888417" w14:textId="77777777" w:rsidR="004A5675" w:rsidRPr="004A5675" w:rsidRDefault="00B106FB" w:rsidP="004A5675">
      <w:pPr>
        <w:suppressAutoHyphens/>
        <w:spacing w:line="276" w:lineRule="auto"/>
        <w:ind w:left="851" w:hanging="425"/>
        <w:rPr>
          <w:sz w:val="22"/>
          <w:szCs w:val="22"/>
          <w:lang w:eastAsia="zh-CN"/>
        </w:rPr>
      </w:pPr>
      <w:r>
        <w:rPr>
          <w:sz w:val="22"/>
          <w:szCs w:val="22"/>
          <w:lang w:eastAsia="zh-CN"/>
        </w:rPr>
        <w:t>b)</w:t>
      </w:r>
      <w:r>
        <w:rPr>
          <w:sz w:val="22"/>
          <w:szCs w:val="22"/>
          <w:lang w:eastAsia="zh-CN"/>
        </w:rPr>
        <w:tab/>
        <w:t>specyfikacjami technicznymi</w:t>
      </w:r>
      <w:r w:rsidR="004A5675" w:rsidRPr="004A5675">
        <w:rPr>
          <w:sz w:val="22"/>
          <w:szCs w:val="22"/>
          <w:lang w:eastAsia="zh-CN"/>
        </w:rPr>
        <w:t xml:space="preserve"> wykonania i odbioru robót,</w:t>
      </w:r>
    </w:p>
    <w:p w14:paraId="29404CA2" w14:textId="77777777" w:rsidR="004A5675" w:rsidRPr="004A5675" w:rsidRDefault="00BC4E87" w:rsidP="004A5675">
      <w:pPr>
        <w:suppressAutoHyphens/>
        <w:spacing w:line="276" w:lineRule="auto"/>
        <w:ind w:left="851" w:hanging="425"/>
        <w:rPr>
          <w:sz w:val="22"/>
          <w:szCs w:val="22"/>
          <w:lang w:eastAsia="zh-CN"/>
        </w:rPr>
      </w:pPr>
      <w:r>
        <w:rPr>
          <w:sz w:val="22"/>
          <w:szCs w:val="22"/>
          <w:lang w:eastAsia="zh-CN"/>
        </w:rPr>
        <w:t xml:space="preserve">c) </w:t>
      </w:r>
      <w:r>
        <w:rPr>
          <w:sz w:val="22"/>
          <w:szCs w:val="22"/>
          <w:lang w:eastAsia="zh-CN"/>
        </w:rPr>
        <w:tab/>
        <w:t>przedmiarami</w:t>
      </w:r>
      <w:r w:rsidR="004A5675" w:rsidRPr="004A5675">
        <w:rPr>
          <w:sz w:val="22"/>
          <w:szCs w:val="22"/>
          <w:lang w:eastAsia="zh-CN"/>
        </w:rPr>
        <w:t xml:space="preserve"> robót, </w:t>
      </w:r>
    </w:p>
    <w:p w14:paraId="22C8BA72" w14:textId="77777777" w:rsidR="004A5675" w:rsidRPr="004A5675" w:rsidRDefault="004A5675" w:rsidP="004A5675">
      <w:pPr>
        <w:tabs>
          <w:tab w:val="left" w:pos="851"/>
        </w:tabs>
        <w:suppressAutoHyphens/>
        <w:snapToGrid w:val="0"/>
        <w:spacing w:line="276" w:lineRule="auto"/>
        <w:ind w:left="851" w:hanging="425"/>
        <w:jc w:val="both"/>
        <w:rPr>
          <w:sz w:val="22"/>
          <w:szCs w:val="22"/>
          <w:lang w:eastAsia="zh-CN"/>
        </w:rPr>
      </w:pPr>
      <w:r w:rsidRPr="004A5675">
        <w:rPr>
          <w:sz w:val="22"/>
          <w:szCs w:val="22"/>
          <w:lang w:eastAsia="zh-CN"/>
        </w:rPr>
        <w:t>d)</w:t>
      </w:r>
      <w:r w:rsidRPr="004A5675">
        <w:rPr>
          <w:sz w:val="22"/>
          <w:szCs w:val="22"/>
          <w:lang w:eastAsia="zh-CN"/>
        </w:rPr>
        <w:tab/>
        <w:t>z należytą starannością, z zasadami sztuki budowlanej, współczesnej wiedzy technicznej, zgodnie z obowiązującymi w tym zakresie przepisami i</w:t>
      </w:r>
      <w:r w:rsidR="00E23C17">
        <w:rPr>
          <w:sz w:val="22"/>
          <w:szCs w:val="22"/>
          <w:lang w:eastAsia="zh-CN"/>
        </w:rPr>
        <w:t xml:space="preserve"> </w:t>
      </w:r>
      <w:r w:rsidR="00E23C17" w:rsidRPr="004A5675">
        <w:rPr>
          <w:sz w:val="22"/>
          <w:szCs w:val="22"/>
          <w:lang w:eastAsia="zh-CN"/>
        </w:rPr>
        <w:t>normami wspólnymi Unii  Europejskiej</w:t>
      </w:r>
      <w:r w:rsidRPr="004A5675">
        <w:rPr>
          <w:sz w:val="22"/>
          <w:szCs w:val="22"/>
          <w:lang w:eastAsia="zh-CN"/>
        </w:rPr>
        <w:t>, a w dalszej kolejności</w:t>
      </w:r>
      <w:r w:rsidR="00E23C17">
        <w:rPr>
          <w:sz w:val="22"/>
          <w:szCs w:val="22"/>
          <w:lang w:eastAsia="zh-CN"/>
        </w:rPr>
        <w:t xml:space="preserve"> </w:t>
      </w:r>
      <w:r w:rsidR="00E23C17" w:rsidRPr="004A5675">
        <w:rPr>
          <w:sz w:val="22"/>
          <w:szCs w:val="22"/>
          <w:lang w:eastAsia="zh-CN"/>
        </w:rPr>
        <w:t>normami polskimi, w szczególności zawartymi w Prawie budowlanym</w:t>
      </w:r>
      <w:r w:rsidRPr="004A5675">
        <w:rPr>
          <w:sz w:val="22"/>
          <w:szCs w:val="22"/>
          <w:lang w:eastAsia="zh-CN"/>
        </w:rPr>
        <w:t>, zgodnie ze złożoną ofertą, warunkami przetargu oraz zgodnie z ustaleniami poczynionymi z Zamawiającym, z zastrzeżeniem, iż ustalenia te nie mogą wykraczać poza przedmiot umowy oraz nie mogą być sprzeczne z zasadami wiedzy technicznej lub sztuką budowlaną.</w:t>
      </w:r>
    </w:p>
    <w:p w14:paraId="09A567DB" w14:textId="77777777" w:rsidR="00260CCC" w:rsidRPr="001747A4" w:rsidRDefault="004A58AD" w:rsidP="00C80A3B">
      <w:pPr>
        <w:numPr>
          <w:ilvl w:val="0"/>
          <w:numId w:val="20"/>
        </w:numPr>
        <w:tabs>
          <w:tab w:val="left" w:pos="426"/>
        </w:tabs>
        <w:suppressAutoHyphens/>
        <w:snapToGrid w:val="0"/>
        <w:spacing w:line="276" w:lineRule="auto"/>
        <w:ind w:left="426" w:hanging="426"/>
        <w:jc w:val="both"/>
        <w:rPr>
          <w:sz w:val="22"/>
          <w:szCs w:val="22"/>
          <w:lang w:eastAsia="zh-CN"/>
        </w:rPr>
      </w:pPr>
      <w:r w:rsidRPr="004A58AD">
        <w:rPr>
          <w:sz w:val="22"/>
          <w:szCs w:val="22"/>
          <w:lang w:eastAsia="zh-CN"/>
        </w:rPr>
        <w:t>Wykonawca oświadcza, że pracownicy fizyczni skierowani przez niego do wykonania czynności: roboty budowlane wchodzące w zakres przedmiotu zamówienia są zatrudnieni przez wykonawcę na podstawie stosunku pracy.</w:t>
      </w:r>
    </w:p>
    <w:p w14:paraId="298DF821" w14:textId="77777777" w:rsidR="004A58AD" w:rsidRPr="008F1219" w:rsidRDefault="004A58AD" w:rsidP="00C80A3B">
      <w:pPr>
        <w:numPr>
          <w:ilvl w:val="0"/>
          <w:numId w:val="26"/>
        </w:numPr>
        <w:spacing w:line="276" w:lineRule="auto"/>
        <w:ind w:left="426" w:hanging="426"/>
        <w:jc w:val="both"/>
        <w:rPr>
          <w:sz w:val="22"/>
        </w:rPr>
      </w:pPr>
      <w:r w:rsidRPr="008F1219">
        <w:rPr>
          <w:sz w:val="22"/>
        </w:rPr>
        <w:t xml:space="preserve">Wykonawca jest zobowiązany do okazania Zamawiającemu, na każdorazowe wezwanie Zamawiającego, dokumentów potwierdzających fakt zatrudnienia przez Wykonawcę na podstawie stosunku pracy osób wykonujących czynności wymienione w ust. </w:t>
      </w:r>
      <w:r>
        <w:rPr>
          <w:sz w:val="22"/>
        </w:rPr>
        <w:t>4</w:t>
      </w:r>
      <w:r w:rsidRPr="008F1219">
        <w:rPr>
          <w:sz w:val="22"/>
        </w:rPr>
        <w:t>, w szczególności:</w:t>
      </w:r>
    </w:p>
    <w:p w14:paraId="4674CCF9" w14:textId="77777777" w:rsidR="004A58AD" w:rsidRPr="008F1219" w:rsidRDefault="004A58AD" w:rsidP="004A58AD">
      <w:pPr>
        <w:spacing w:line="276" w:lineRule="auto"/>
        <w:ind w:left="851" w:hanging="426"/>
        <w:jc w:val="both"/>
        <w:rPr>
          <w:sz w:val="22"/>
        </w:rPr>
      </w:pPr>
      <w:r w:rsidRPr="008F1219">
        <w:rPr>
          <w:sz w:val="22"/>
        </w:rPr>
        <w:t>1)</w:t>
      </w:r>
      <w:r w:rsidRPr="008F1219">
        <w:rPr>
          <w:sz w:val="22"/>
        </w:rPr>
        <w:tab/>
      </w:r>
      <w:bookmarkStart w:id="1" w:name="_Hlk65657193"/>
      <w:r w:rsidRPr="008F1219">
        <w:rPr>
          <w:sz w:val="22"/>
        </w:rPr>
        <w:t>oświadczenia zatrudnionego pracownika,</w:t>
      </w:r>
    </w:p>
    <w:p w14:paraId="09E85523" w14:textId="77777777" w:rsidR="004A58AD" w:rsidRPr="008F1219" w:rsidRDefault="004A58AD" w:rsidP="004A58AD">
      <w:pPr>
        <w:spacing w:line="276" w:lineRule="auto"/>
        <w:ind w:left="851" w:hanging="426"/>
        <w:jc w:val="both"/>
        <w:rPr>
          <w:sz w:val="22"/>
        </w:rPr>
      </w:pPr>
      <w:r w:rsidRPr="008F1219">
        <w:rPr>
          <w:sz w:val="22"/>
        </w:rPr>
        <w:t>2)</w:t>
      </w:r>
      <w:r w:rsidRPr="008F1219">
        <w:rPr>
          <w:sz w:val="22"/>
        </w:rPr>
        <w:tab/>
        <w:t>oświadczenia Wykonawcy o zatrudnieniu pracownika na podstawie umowy o pracę,</w:t>
      </w:r>
    </w:p>
    <w:p w14:paraId="3116C9AD" w14:textId="77777777" w:rsidR="004A58AD" w:rsidRPr="008F1219" w:rsidRDefault="004A58AD" w:rsidP="004A58AD">
      <w:pPr>
        <w:spacing w:line="276" w:lineRule="auto"/>
        <w:ind w:left="851" w:hanging="426"/>
        <w:jc w:val="both"/>
        <w:rPr>
          <w:sz w:val="22"/>
        </w:rPr>
      </w:pPr>
      <w:r w:rsidRPr="008F1219">
        <w:rPr>
          <w:sz w:val="22"/>
        </w:rPr>
        <w:t>3)</w:t>
      </w:r>
      <w:r w:rsidRPr="008F1219">
        <w:rPr>
          <w:sz w:val="22"/>
        </w:rPr>
        <w:tab/>
        <w:t>poświadczonej za zgodność z oryginałem kopii umowy o pracę zatrudnionego pracownika,</w:t>
      </w:r>
    </w:p>
    <w:p w14:paraId="5243C0E5" w14:textId="77777777" w:rsidR="004A58AD" w:rsidRPr="008F1219" w:rsidRDefault="004A58AD" w:rsidP="004A58AD">
      <w:pPr>
        <w:spacing w:line="276" w:lineRule="auto"/>
        <w:ind w:left="851" w:hanging="426"/>
        <w:jc w:val="both"/>
        <w:rPr>
          <w:sz w:val="22"/>
        </w:rPr>
      </w:pPr>
      <w:r w:rsidRPr="008F1219">
        <w:rPr>
          <w:sz w:val="22"/>
        </w:rPr>
        <w:t>4)</w:t>
      </w:r>
      <w:r w:rsidRPr="008F1219">
        <w:rPr>
          <w:sz w:val="22"/>
        </w:rPr>
        <w:tab/>
        <w:t>innych dokumentów</w:t>
      </w:r>
      <w:r>
        <w:rPr>
          <w:sz w:val="22"/>
        </w:rPr>
        <w:t>,</w:t>
      </w:r>
    </w:p>
    <w:p w14:paraId="0C4C033C" w14:textId="77777777" w:rsidR="004A58AD" w:rsidRDefault="004A58AD" w:rsidP="004A58AD">
      <w:pPr>
        <w:spacing w:line="276" w:lineRule="auto"/>
        <w:ind w:left="426"/>
        <w:jc w:val="both"/>
        <w:rPr>
          <w:sz w:val="22"/>
        </w:rPr>
      </w:pPr>
      <w:r w:rsidRPr="008F1219">
        <w:rPr>
          <w:sz w:val="22"/>
        </w:rPr>
        <w:t>– zawierających informacje, w tym dane osobowe, niezbędne do weryfikacji zatrudnienia na podstawie umowy o pracę, w szczególności imię i nazwisko zatrudnionego pracownika, datę zawarcia umowy o pracę, rodzaj umowy o pracę i zakres obowiązków pracownika</w:t>
      </w:r>
      <w:bookmarkEnd w:id="1"/>
      <w:r>
        <w:rPr>
          <w:sz w:val="22"/>
        </w:rPr>
        <w:t xml:space="preserve"> – w terminie 3 </w:t>
      </w:r>
      <w:r w:rsidRPr="008F1219">
        <w:rPr>
          <w:sz w:val="22"/>
        </w:rPr>
        <w:t>dni od daty otrzymania wezwania.</w:t>
      </w:r>
    </w:p>
    <w:p w14:paraId="5B24D9CE" w14:textId="77777777" w:rsidR="004A58AD" w:rsidRDefault="004A58AD" w:rsidP="00C80A3B">
      <w:pPr>
        <w:numPr>
          <w:ilvl w:val="0"/>
          <w:numId w:val="26"/>
        </w:numPr>
        <w:spacing w:line="276" w:lineRule="auto"/>
        <w:ind w:left="426" w:hanging="426"/>
        <w:jc w:val="both"/>
        <w:rPr>
          <w:sz w:val="22"/>
        </w:rPr>
      </w:pPr>
      <w:r w:rsidRPr="008B1A08">
        <w:rPr>
          <w:sz w:val="22"/>
        </w:rPr>
        <w:t>W przypadku ujawnienia niespełnienia wymogu zatrudnienia przez Wykonawcę na podstawie stosunku pracy osób wykonujących czynności w trakcie realizacj</w:t>
      </w:r>
      <w:r>
        <w:rPr>
          <w:sz w:val="22"/>
        </w:rPr>
        <w:t>i zamówienia określonych w ust. 4</w:t>
      </w:r>
      <w:r w:rsidRPr="008B1A08">
        <w:rPr>
          <w:sz w:val="22"/>
        </w:rPr>
        <w:t xml:space="preserve">, Wykonawca zobowiązany jest do zatrudnienia na podstawie stosunku pracy osoby, której dotyczy uchybienie w terminie nie dłuższym niż 7 dni od daty ujawnienia uchybienia i do okazania Zamawiającemu dokumentów potwierdzających nawiązanie z powyższą osobą </w:t>
      </w:r>
      <w:r>
        <w:rPr>
          <w:sz w:val="22"/>
        </w:rPr>
        <w:t>stosunku pracy, w szczególności</w:t>
      </w:r>
    </w:p>
    <w:p w14:paraId="2FC498D7" w14:textId="77777777" w:rsidR="004A58AD" w:rsidRDefault="004A58AD" w:rsidP="00C80A3B">
      <w:pPr>
        <w:pStyle w:val="Akapitzlist"/>
        <w:numPr>
          <w:ilvl w:val="2"/>
          <w:numId w:val="26"/>
        </w:numPr>
        <w:spacing w:line="276" w:lineRule="auto"/>
        <w:ind w:left="851" w:hanging="425"/>
        <w:jc w:val="both"/>
        <w:rPr>
          <w:sz w:val="22"/>
        </w:rPr>
      </w:pPr>
      <w:r w:rsidRPr="00D34050">
        <w:rPr>
          <w:sz w:val="22"/>
        </w:rPr>
        <w:t>oświadc</w:t>
      </w:r>
      <w:r>
        <w:rPr>
          <w:sz w:val="22"/>
        </w:rPr>
        <w:t>zenia zatrudnionego pracownika,</w:t>
      </w:r>
    </w:p>
    <w:p w14:paraId="24284441" w14:textId="77777777" w:rsidR="004A58AD" w:rsidRDefault="004A58AD" w:rsidP="00C80A3B">
      <w:pPr>
        <w:pStyle w:val="Akapitzlist"/>
        <w:numPr>
          <w:ilvl w:val="2"/>
          <w:numId w:val="26"/>
        </w:numPr>
        <w:spacing w:line="276" w:lineRule="auto"/>
        <w:ind w:left="851" w:hanging="425"/>
        <w:jc w:val="both"/>
        <w:rPr>
          <w:sz w:val="22"/>
        </w:rPr>
      </w:pPr>
      <w:r w:rsidRPr="00D34050">
        <w:rPr>
          <w:sz w:val="22"/>
        </w:rPr>
        <w:t>oświadczenia Wykonawcy o zatrudnieniu pracown</w:t>
      </w:r>
      <w:r>
        <w:rPr>
          <w:sz w:val="22"/>
        </w:rPr>
        <w:t>ika na podstawie umowy o pracę,</w:t>
      </w:r>
    </w:p>
    <w:p w14:paraId="37CF246A" w14:textId="77777777" w:rsidR="004A58AD" w:rsidRDefault="004A58AD" w:rsidP="00C80A3B">
      <w:pPr>
        <w:pStyle w:val="Akapitzlist"/>
        <w:numPr>
          <w:ilvl w:val="2"/>
          <w:numId w:val="26"/>
        </w:numPr>
        <w:spacing w:line="276" w:lineRule="auto"/>
        <w:ind w:left="851" w:hanging="425"/>
        <w:jc w:val="both"/>
        <w:rPr>
          <w:sz w:val="22"/>
        </w:rPr>
      </w:pPr>
      <w:r w:rsidRPr="00D34050">
        <w:rPr>
          <w:sz w:val="22"/>
        </w:rPr>
        <w:t xml:space="preserve">poświadczonej za zgodność z oryginałem kopii umowy o </w:t>
      </w:r>
      <w:r>
        <w:rPr>
          <w:sz w:val="22"/>
        </w:rPr>
        <w:t>pracę zatrudnionego pracownika,</w:t>
      </w:r>
    </w:p>
    <w:p w14:paraId="20B4D632" w14:textId="77777777" w:rsidR="004A58AD" w:rsidRDefault="004A58AD" w:rsidP="00C80A3B">
      <w:pPr>
        <w:pStyle w:val="Akapitzlist"/>
        <w:numPr>
          <w:ilvl w:val="2"/>
          <w:numId w:val="26"/>
        </w:numPr>
        <w:spacing w:line="276" w:lineRule="auto"/>
        <w:ind w:left="851" w:hanging="425"/>
        <w:jc w:val="both"/>
        <w:rPr>
          <w:sz w:val="22"/>
        </w:rPr>
      </w:pPr>
      <w:r w:rsidRPr="00D34050">
        <w:rPr>
          <w:sz w:val="22"/>
        </w:rPr>
        <w:t>innych dokumentów</w:t>
      </w:r>
    </w:p>
    <w:p w14:paraId="5489EDEA" w14:textId="77777777" w:rsidR="004A5675" w:rsidRPr="004A5675" w:rsidRDefault="004A58AD" w:rsidP="004A58AD">
      <w:pPr>
        <w:tabs>
          <w:tab w:val="left" w:pos="426"/>
        </w:tabs>
        <w:suppressAutoHyphens/>
        <w:snapToGrid w:val="0"/>
        <w:spacing w:line="276" w:lineRule="auto"/>
        <w:ind w:left="426"/>
        <w:jc w:val="both"/>
        <w:rPr>
          <w:sz w:val="22"/>
          <w:szCs w:val="22"/>
          <w:lang w:eastAsia="zh-CN"/>
        </w:rPr>
      </w:pPr>
      <w:r w:rsidRPr="00D34050">
        <w:rPr>
          <w:sz w:val="22"/>
        </w:rPr>
        <w:t xml:space="preserve">– </w:t>
      </w:r>
      <w:r w:rsidRPr="004B5344">
        <w:rPr>
          <w:sz w:val="22"/>
        </w:rPr>
        <w:t>zawierających informacje, w tym dane osobowe, niezbędne do weryfikacji zatrudnienia na podstawie umowy o pracę, w szczególności imię i nazwisko zatrudnionego pracownika, datę zawarcia umowy o pracę, ro</w:t>
      </w:r>
      <w:r w:rsidRPr="003E29EC">
        <w:rPr>
          <w:sz w:val="22"/>
        </w:rPr>
        <w:t>dzaj umowy o pracę i zakres obowiązków pracownika,</w:t>
      </w:r>
      <w:r w:rsidRPr="003E29EC">
        <w:rPr>
          <w:i/>
          <w:sz w:val="22"/>
        </w:rPr>
        <w:t xml:space="preserve"> </w:t>
      </w:r>
      <w:r w:rsidRPr="003E29EC">
        <w:rPr>
          <w:sz w:val="22"/>
        </w:rPr>
        <w:t xml:space="preserve">w terminie nie dłuższym niż 5 dni od dnia ujawnienia uchybienia i do okazania Zamawiającemu dokumentów, o których mowa w ust. </w:t>
      </w:r>
      <w:r>
        <w:rPr>
          <w:sz w:val="22"/>
        </w:rPr>
        <w:t>5</w:t>
      </w:r>
      <w:r w:rsidRPr="003E29EC">
        <w:rPr>
          <w:sz w:val="22"/>
        </w:rPr>
        <w:t>.</w:t>
      </w:r>
    </w:p>
    <w:p w14:paraId="4A791B39" w14:textId="77777777" w:rsidR="004A5675" w:rsidRPr="004A5675" w:rsidRDefault="004A5675" w:rsidP="004A5675">
      <w:pPr>
        <w:tabs>
          <w:tab w:val="left" w:pos="851"/>
        </w:tabs>
        <w:suppressAutoHyphens/>
        <w:snapToGrid w:val="0"/>
        <w:spacing w:line="276" w:lineRule="auto"/>
        <w:ind w:left="851" w:hanging="425"/>
        <w:jc w:val="both"/>
        <w:rPr>
          <w:sz w:val="22"/>
          <w:szCs w:val="22"/>
          <w:lang w:eastAsia="zh-CN"/>
        </w:rPr>
      </w:pPr>
    </w:p>
    <w:p w14:paraId="23164528"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lastRenderedPageBreak/>
        <w:t xml:space="preserve">§ 4 </w:t>
      </w:r>
    </w:p>
    <w:p w14:paraId="2867D524" w14:textId="77777777" w:rsidR="004A5675" w:rsidRDefault="000D43BC"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A5675">
        <w:rPr>
          <w:b/>
          <w:bCs/>
          <w:sz w:val="22"/>
          <w:szCs w:val="22"/>
          <w:u w:val="single"/>
          <w:lang w:eastAsia="zh-CN"/>
        </w:rPr>
        <w:t>MATERIAŁY</w:t>
      </w:r>
    </w:p>
    <w:p w14:paraId="3268961A" w14:textId="77777777" w:rsidR="000D43BC" w:rsidRPr="004A5675" w:rsidRDefault="000D43BC"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p>
    <w:p w14:paraId="71533CFB" w14:textId="77777777" w:rsidR="004A58AD" w:rsidRPr="004A58AD" w:rsidRDefault="004A5675" w:rsidP="004A58AD">
      <w:p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1.</w:t>
      </w:r>
      <w:r w:rsidRPr="004A5675">
        <w:rPr>
          <w:sz w:val="22"/>
          <w:szCs w:val="22"/>
          <w:lang w:eastAsia="zh-CN"/>
        </w:rPr>
        <w:tab/>
      </w:r>
      <w:r w:rsidR="004A58AD" w:rsidRPr="004A58AD">
        <w:rPr>
          <w:sz w:val="22"/>
          <w:szCs w:val="22"/>
          <w:lang w:eastAsia="zh-CN"/>
        </w:rPr>
        <w:t xml:space="preserve">Przedmiot umowy wykonany zostanie z materiałów dostarczonych na teren budowy przez Wykonawcę.  </w:t>
      </w:r>
    </w:p>
    <w:p w14:paraId="21576BB6"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2.</w:t>
      </w:r>
      <w:r w:rsidRPr="004A58AD">
        <w:rPr>
          <w:sz w:val="22"/>
          <w:szCs w:val="22"/>
          <w:lang w:eastAsia="zh-CN"/>
        </w:rPr>
        <w:tab/>
        <w:t>Materiały, o których mowa w ust. 1, powinny odpowiadać co do jakości wymaganiom określonym ustawą z dnia 16 kwietnia 2004 r. o wyrobach budowlanych (</w:t>
      </w:r>
      <w:proofErr w:type="spellStart"/>
      <w:r w:rsidR="00996A26" w:rsidRPr="00996A26">
        <w:rPr>
          <w:sz w:val="22"/>
          <w:szCs w:val="22"/>
          <w:lang w:eastAsia="zh-CN"/>
        </w:rPr>
        <w:t>t.j</w:t>
      </w:r>
      <w:proofErr w:type="spellEnd"/>
      <w:r w:rsidR="00996A26" w:rsidRPr="00996A26">
        <w:rPr>
          <w:sz w:val="22"/>
          <w:szCs w:val="22"/>
          <w:lang w:eastAsia="zh-CN"/>
        </w:rPr>
        <w:t>. Dz. U. z 2021 r. poz. 1213</w:t>
      </w:r>
      <w:r w:rsidRPr="004A58AD">
        <w:rPr>
          <w:sz w:val="22"/>
          <w:szCs w:val="22"/>
          <w:lang w:eastAsia="zh-CN"/>
        </w:rPr>
        <w:t>) oraz wymaganiom określonym w dokumentacji technicznej.</w:t>
      </w:r>
    </w:p>
    <w:p w14:paraId="31CBE8C7"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3.</w:t>
      </w:r>
      <w:r w:rsidRPr="004A58AD">
        <w:rPr>
          <w:sz w:val="22"/>
          <w:szCs w:val="22"/>
          <w:lang w:eastAsia="zh-CN"/>
        </w:rPr>
        <w:tab/>
        <w:t xml:space="preserve">Wykonawca będzie przeprowadzać pomiary i badania materiałów oraz robót zgodnie z zasadami kontroli jakości materiałów i robót określonymi w dokumentacji technicznej. Jednocześnie Wykonawca zobowiązany jest na każde żądanie Inspektora Nadzoru i/lub Zamawiającego okazać na każdym etapie realizacji robót świadectwa dopuszczające materiał/materiały do obrotu i stosowania w budownictwie. </w:t>
      </w:r>
    </w:p>
    <w:p w14:paraId="76ADF4F4"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4.</w:t>
      </w:r>
      <w:r w:rsidRPr="004A58AD">
        <w:rPr>
          <w:sz w:val="22"/>
          <w:szCs w:val="22"/>
          <w:lang w:eastAsia="zh-CN"/>
        </w:rPr>
        <w:tab/>
        <w:t>Wykonawca zapewni potrzebne oprzyrządowanie, potencjał ludzki oraz materiały wymagane do dokonania na żądanie Zamawiającego i/lub Inspektora Nadzoru kontroli jakości robót, wykonanych z materiałów Wykonawcy na terenie budowy, a także do sprawdzenia jakości, ciężaru lub ilości zużytych materiałów. Badania, o których mowa wyżej zostaną dokonane niezwłocznie po dacie złożenia takiego żądanie przez Zamawiającego, jednakże przystąpienie do tych badań, bądź pobranie próbek nastąpi nie później niż 7 dni od złożenia takiego żądania. Zamawiający winien być obecny przy badaniu na miejscu, bądź pobieraniu próbek do badań, które winny być przeprowadzone na zasadach określonych w ust. 3.</w:t>
      </w:r>
    </w:p>
    <w:p w14:paraId="0A9B2C9B"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 xml:space="preserve">5. </w:t>
      </w:r>
      <w:r w:rsidRPr="004A58AD">
        <w:rPr>
          <w:sz w:val="22"/>
          <w:szCs w:val="22"/>
          <w:lang w:eastAsia="zh-CN"/>
        </w:rPr>
        <w:tab/>
        <w:t>Zamawiający jest uprawniony do żądania przeprowadzenia dodatkowych badań, które mogą okazać się niezbędne w celu przekazania budynku do eksploatacji a Wykonawca obowiązany jest przeprowadzić takie badania.</w:t>
      </w:r>
    </w:p>
    <w:p w14:paraId="7E0AE270"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6.</w:t>
      </w:r>
      <w:r w:rsidRPr="004A58AD">
        <w:rPr>
          <w:sz w:val="22"/>
          <w:szCs w:val="22"/>
          <w:lang w:eastAsia="zh-CN"/>
        </w:rPr>
        <w:tab/>
        <w:t>Badania, o których mowa w ust. 3, 4 i 5 będą realizowane przez Wykonawcę na własny koszt. Jeżeli w rezultacie przeprowadzenia badań, o których mowa w ust. 5, okaże się, że zastosowane materiały, bądź wykonanie robót jest niezgodne z umową, to koszty badań dodatkowych obciążą  Wykonawcę, zaś gdy wyniki badań wykażą, że materiały bądź wykonanie robót są zgodne z umową, to koszty tych badań obciążają Zamawiającego.</w:t>
      </w:r>
    </w:p>
    <w:p w14:paraId="029DE25F"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7.</w:t>
      </w:r>
      <w:r w:rsidRPr="004A58AD">
        <w:rPr>
          <w:sz w:val="22"/>
          <w:szCs w:val="22"/>
          <w:lang w:eastAsia="zh-CN"/>
        </w:rPr>
        <w:tab/>
        <w:t>Wykonawca ponosi wszelkie ryzyka i odpowiedzialno</w:t>
      </w:r>
      <w:r w:rsidRPr="004A58AD">
        <w:rPr>
          <w:rFonts w:eastAsia="TimesNewRoman"/>
          <w:sz w:val="22"/>
          <w:szCs w:val="22"/>
          <w:lang w:eastAsia="zh-CN"/>
        </w:rPr>
        <w:t xml:space="preserve">ść </w:t>
      </w:r>
      <w:r w:rsidRPr="004A58AD">
        <w:rPr>
          <w:sz w:val="22"/>
          <w:szCs w:val="22"/>
          <w:lang w:eastAsia="zh-CN"/>
        </w:rPr>
        <w:t>za utrat</w:t>
      </w:r>
      <w:r w:rsidRPr="004A58AD">
        <w:rPr>
          <w:rFonts w:eastAsia="TimesNewRoman"/>
          <w:sz w:val="22"/>
          <w:szCs w:val="22"/>
          <w:lang w:eastAsia="zh-CN"/>
        </w:rPr>
        <w:t>ę</w:t>
      </w:r>
      <w:r w:rsidRPr="004A58AD">
        <w:rPr>
          <w:sz w:val="22"/>
          <w:szCs w:val="22"/>
          <w:lang w:eastAsia="zh-CN"/>
        </w:rPr>
        <w:t>, uszkodzenie i zniszczenie urz</w:t>
      </w:r>
      <w:r w:rsidRPr="004A58AD">
        <w:rPr>
          <w:rFonts w:eastAsia="TimesNewRoman"/>
          <w:sz w:val="22"/>
          <w:szCs w:val="22"/>
          <w:lang w:eastAsia="zh-CN"/>
        </w:rPr>
        <w:t>ą</w:t>
      </w:r>
      <w:r w:rsidRPr="004A58AD">
        <w:rPr>
          <w:sz w:val="22"/>
          <w:szCs w:val="22"/>
          <w:lang w:eastAsia="zh-CN"/>
        </w:rPr>
        <w:t>dze</w:t>
      </w:r>
      <w:r w:rsidRPr="004A58AD">
        <w:rPr>
          <w:rFonts w:eastAsia="TimesNewRoman"/>
          <w:sz w:val="22"/>
          <w:szCs w:val="22"/>
          <w:lang w:eastAsia="zh-CN"/>
        </w:rPr>
        <w:t xml:space="preserve">ń </w:t>
      </w:r>
      <w:r w:rsidRPr="004A58AD">
        <w:rPr>
          <w:sz w:val="22"/>
          <w:szCs w:val="22"/>
          <w:lang w:eastAsia="zh-CN"/>
        </w:rPr>
        <w:t>i materiałów używanych do realizacji niniejszej Umowy.</w:t>
      </w:r>
    </w:p>
    <w:p w14:paraId="7E01F767" w14:textId="77777777" w:rsidR="004A5675" w:rsidRDefault="004A58AD" w:rsidP="004A58AD">
      <w:pPr>
        <w:tabs>
          <w:tab w:val="left" w:pos="426"/>
        </w:tabs>
        <w:suppressAutoHyphens/>
        <w:snapToGrid w:val="0"/>
        <w:spacing w:line="276" w:lineRule="auto"/>
        <w:ind w:left="426" w:hanging="426"/>
        <w:jc w:val="both"/>
        <w:rPr>
          <w:sz w:val="22"/>
          <w:szCs w:val="22"/>
          <w:lang w:eastAsia="zh-CN"/>
        </w:rPr>
      </w:pPr>
      <w:r w:rsidRPr="004A58AD">
        <w:rPr>
          <w:sz w:val="22"/>
          <w:szCs w:val="22"/>
          <w:lang w:eastAsia="zh-CN"/>
        </w:rPr>
        <w:t>8.</w:t>
      </w:r>
      <w:r w:rsidRPr="004A58AD">
        <w:rPr>
          <w:sz w:val="22"/>
          <w:szCs w:val="22"/>
          <w:lang w:eastAsia="zh-CN"/>
        </w:rPr>
        <w:tab/>
        <w:t>Zamawiaj</w:t>
      </w:r>
      <w:r w:rsidRPr="004A58AD">
        <w:rPr>
          <w:rFonts w:eastAsia="TimesNewRoman"/>
          <w:sz w:val="22"/>
          <w:szCs w:val="22"/>
          <w:lang w:eastAsia="zh-CN"/>
        </w:rPr>
        <w:t>ą</w:t>
      </w:r>
      <w:r w:rsidRPr="004A58AD">
        <w:rPr>
          <w:sz w:val="22"/>
          <w:szCs w:val="22"/>
          <w:lang w:eastAsia="zh-CN"/>
        </w:rPr>
        <w:t>cy nie ponosi odpowiedzialno</w:t>
      </w:r>
      <w:r w:rsidRPr="004A58AD">
        <w:rPr>
          <w:rFonts w:eastAsia="TimesNewRoman"/>
          <w:sz w:val="22"/>
          <w:szCs w:val="22"/>
          <w:lang w:eastAsia="zh-CN"/>
        </w:rPr>
        <w:t>ś</w:t>
      </w:r>
      <w:r w:rsidRPr="004A58AD">
        <w:rPr>
          <w:sz w:val="22"/>
          <w:szCs w:val="22"/>
          <w:lang w:eastAsia="zh-CN"/>
        </w:rPr>
        <w:t>ci za narz</w:t>
      </w:r>
      <w:r w:rsidRPr="004A58AD">
        <w:rPr>
          <w:rFonts w:eastAsia="TimesNewRoman"/>
          <w:sz w:val="22"/>
          <w:szCs w:val="22"/>
          <w:lang w:eastAsia="zh-CN"/>
        </w:rPr>
        <w:t>ę</w:t>
      </w:r>
      <w:r w:rsidRPr="004A58AD">
        <w:rPr>
          <w:sz w:val="22"/>
          <w:szCs w:val="22"/>
          <w:lang w:eastAsia="zh-CN"/>
        </w:rPr>
        <w:t>dzia, materiały i inne mienie Wykonawca znajduj</w:t>
      </w:r>
      <w:r w:rsidRPr="004A58AD">
        <w:rPr>
          <w:rFonts w:eastAsia="TimesNewRoman"/>
          <w:sz w:val="22"/>
          <w:szCs w:val="22"/>
          <w:lang w:eastAsia="zh-CN"/>
        </w:rPr>
        <w:t>ą</w:t>
      </w:r>
      <w:r w:rsidRPr="004A58AD">
        <w:rPr>
          <w:sz w:val="22"/>
          <w:szCs w:val="22"/>
          <w:lang w:eastAsia="zh-CN"/>
        </w:rPr>
        <w:t>ce si</w:t>
      </w:r>
      <w:r w:rsidRPr="004A58AD">
        <w:rPr>
          <w:rFonts w:eastAsia="TimesNewRoman"/>
          <w:sz w:val="22"/>
          <w:szCs w:val="22"/>
          <w:lang w:eastAsia="zh-CN"/>
        </w:rPr>
        <w:t xml:space="preserve">ę </w:t>
      </w:r>
      <w:r w:rsidRPr="004A58AD">
        <w:rPr>
          <w:sz w:val="22"/>
          <w:szCs w:val="22"/>
          <w:lang w:eastAsia="zh-CN"/>
        </w:rPr>
        <w:t>na terenie budowy w tym za mienie znajdujące się w pomieszczeniach magazynowych i socjalnych Wykonawcy.</w:t>
      </w:r>
    </w:p>
    <w:p w14:paraId="2C7D20A9" w14:textId="77777777" w:rsidR="00BC15FA" w:rsidRPr="004A5675" w:rsidRDefault="00BC15FA" w:rsidP="004A5675">
      <w:pPr>
        <w:suppressAutoHyphens/>
        <w:snapToGrid w:val="0"/>
        <w:spacing w:line="276" w:lineRule="auto"/>
        <w:ind w:left="426" w:hanging="426"/>
        <w:jc w:val="both"/>
        <w:rPr>
          <w:sz w:val="22"/>
          <w:szCs w:val="22"/>
          <w:lang w:eastAsia="zh-CN"/>
        </w:rPr>
      </w:pPr>
    </w:p>
    <w:p w14:paraId="575AAFB6"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5 </w:t>
      </w:r>
    </w:p>
    <w:p w14:paraId="4D13BB6C" w14:textId="77777777" w:rsidR="004A5675" w:rsidRPr="000D43BC" w:rsidRDefault="000D43BC"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A5675">
        <w:rPr>
          <w:b/>
          <w:bCs/>
          <w:sz w:val="22"/>
          <w:szCs w:val="22"/>
          <w:u w:val="single"/>
          <w:lang w:eastAsia="zh-CN"/>
        </w:rPr>
        <w:t>PODSTAWOWE OBOWIĄZKI STRON</w:t>
      </w:r>
    </w:p>
    <w:p w14:paraId="090A0411" w14:textId="77777777" w:rsidR="004A58AD" w:rsidRPr="004A58AD" w:rsidRDefault="004A58AD" w:rsidP="004A58AD">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604AADE1"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 xml:space="preserve">1.   </w:t>
      </w:r>
      <w:r w:rsidRPr="004A58AD">
        <w:rPr>
          <w:sz w:val="22"/>
          <w:szCs w:val="22"/>
          <w:lang w:eastAsia="zh-CN"/>
        </w:rPr>
        <w:tab/>
        <w:t>Do obowiązków Zamawiającego należy:</w:t>
      </w:r>
    </w:p>
    <w:p w14:paraId="2BFD894D"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1) </w:t>
      </w:r>
      <w:r w:rsidRPr="004A58AD">
        <w:rPr>
          <w:sz w:val="22"/>
          <w:szCs w:val="22"/>
          <w:lang w:eastAsia="zh-CN"/>
        </w:rPr>
        <w:tab/>
        <w:t>protokolarne przekazanie terenu budowy, zgłoszenia budowy oraz dokumentacji projektowej inwestycji w terminie określonym § 6 ust. 1 niniejszej umowy.</w:t>
      </w:r>
    </w:p>
    <w:p w14:paraId="38890C6A"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2) </w:t>
      </w:r>
      <w:r w:rsidRPr="004A58AD">
        <w:rPr>
          <w:sz w:val="22"/>
          <w:szCs w:val="22"/>
          <w:lang w:eastAsia="zh-CN"/>
        </w:rPr>
        <w:tab/>
        <w:t xml:space="preserve">zapewnienie nadzoru inwestorskiego </w:t>
      </w:r>
    </w:p>
    <w:p w14:paraId="7CAE163F"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3) </w:t>
      </w:r>
      <w:r w:rsidRPr="004A58AD">
        <w:rPr>
          <w:sz w:val="22"/>
          <w:szCs w:val="22"/>
          <w:lang w:eastAsia="zh-CN"/>
        </w:rPr>
        <w:tab/>
        <w:t>dokonywanie zapłaty należnego Wykonawcy wynagrodzenia zgodnie z zapisami niniejszej Umowy;</w:t>
      </w:r>
    </w:p>
    <w:p w14:paraId="3D9863A0"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4) </w:t>
      </w:r>
      <w:r w:rsidRPr="004A58AD">
        <w:rPr>
          <w:sz w:val="22"/>
          <w:szCs w:val="22"/>
          <w:lang w:eastAsia="zh-CN"/>
        </w:rPr>
        <w:tab/>
        <w:t>współdziałanie z Wykonawc</w:t>
      </w:r>
      <w:r w:rsidRPr="004A58AD">
        <w:rPr>
          <w:rFonts w:eastAsia="TimesNewRoman"/>
          <w:sz w:val="22"/>
          <w:szCs w:val="22"/>
          <w:lang w:eastAsia="zh-CN"/>
        </w:rPr>
        <w:t xml:space="preserve">ą </w:t>
      </w:r>
      <w:r w:rsidRPr="004A58AD">
        <w:rPr>
          <w:sz w:val="22"/>
          <w:szCs w:val="22"/>
          <w:lang w:eastAsia="zh-CN"/>
        </w:rPr>
        <w:t>na w toku realizacji niniejszej Umowy;</w:t>
      </w:r>
    </w:p>
    <w:p w14:paraId="1A32CAF7"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5) </w:t>
      </w:r>
      <w:r w:rsidRPr="004A58AD">
        <w:rPr>
          <w:sz w:val="22"/>
          <w:szCs w:val="22"/>
          <w:lang w:eastAsia="zh-CN"/>
        </w:rPr>
        <w:tab/>
        <w:t>przeprowadzenie odbiorów robót zanikowych i ulegaj</w:t>
      </w:r>
      <w:r w:rsidRPr="004A58AD">
        <w:rPr>
          <w:rFonts w:eastAsia="TimesNewRoman"/>
          <w:sz w:val="22"/>
          <w:szCs w:val="22"/>
          <w:lang w:eastAsia="zh-CN"/>
        </w:rPr>
        <w:t>ą</w:t>
      </w:r>
      <w:r w:rsidRPr="004A58AD">
        <w:rPr>
          <w:sz w:val="22"/>
          <w:szCs w:val="22"/>
          <w:lang w:eastAsia="zh-CN"/>
        </w:rPr>
        <w:t>cych zakryciu;</w:t>
      </w:r>
    </w:p>
    <w:p w14:paraId="29A13767"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6) </w:t>
      </w:r>
      <w:r w:rsidRPr="004A58AD">
        <w:rPr>
          <w:sz w:val="22"/>
          <w:szCs w:val="22"/>
          <w:lang w:eastAsia="zh-CN"/>
        </w:rPr>
        <w:tab/>
        <w:t>przeprowadzenie odbioru ostatecznego w okresie r</w:t>
      </w:r>
      <w:r w:rsidRPr="004A58AD">
        <w:rPr>
          <w:rFonts w:eastAsia="TimesNewRoman"/>
          <w:sz w:val="22"/>
          <w:szCs w:val="22"/>
          <w:lang w:eastAsia="zh-CN"/>
        </w:rPr>
        <w:t>ę</w:t>
      </w:r>
      <w:r w:rsidRPr="004A58AD">
        <w:rPr>
          <w:sz w:val="22"/>
          <w:szCs w:val="22"/>
          <w:lang w:eastAsia="zh-CN"/>
        </w:rPr>
        <w:t>kojmi i gwarancji;</w:t>
      </w:r>
    </w:p>
    <w:p w14:paraId="28D743CF" w14:textId="77777777" w:rsidR="004A58AD" w:rsidRPr="004A58AD" w:rsidRDefault="004A58AD" w:rsidP="004A58AD">
      <w:pPr>
        <w:tabs>
          <w:tab w:val="left" w:pos="851"/>
        </w:tabs>
        <w:suppressAutoHyphens/>
        <w:snapToGrid w:val="0"/>
        <w:spacing w:line="276" w:lineRule="auto"/>
        <w:ind w:left="851" w:hanging="425"/>
        <w:jc w:val="both"/>
        <w:rPr>
          <w:sz w:val="22"/>
          <w:szCs w:val="22"/>
          <w:lang w:eastAsia="zh-CN"/>
        </w:rPr>
      </w:pPr>
      <w:r w:rsidRPr="004A58AD">
        <w:rPr>
          <w:sz w:val="22"/>
          <w:szCs w:val="22"/>
          <w:lang w:eastAsia="zh-CN"/>
        </w:rPr>
        <w:t xml:space="preserve">7) </w:t>
      </w:r>
      <w:r w:rsidRPr="004A58AD">
        <w:rPr>
          <w:sz w:val="22"/>
          <w:szCs w:val="22"/>
          <w:lang w:eastAsia="zh-CN"/>
        </w:rPr>
        <w:tab/>
        <w:t>wykonywanie innych obowi</w:t>
      </w:r>
      <w:r w:rsidRPr="004A58AD">
        <w:rPr>
          <w:rFonts w:eastAsia="TimesNewRoman"/>
          <w:sz w:val="22"/>
          <w:szCs w:val="22"/>
          <w:lang w:eastAsia="zh-CN"/>
        </w:rPr>
        <w:t>ą</w:t>
      </w:r>
      <w:r w:rsidRPr="004A58AD">
        <w:rPr>
          <w:sz w:val="22"/>
          <w:szCs w:val="22"/>
          <w:lang w:eastAsia="zh-CN"/>
        </w:rPr>
        <w:t>zków wynikaj</w:t>
      </w:r>
      <w:r w:rsidRPr="004A58AD">
        <w:rPr>
          <w:rFonts w:eastAsia="TimesNewRoman"/>
          <w:sz w:val="22"/>
          <w:szCs w:val="22"/>
          <w:lang w:eastAsia="zh-CN"/>
        </w:rPr>
        <w:t>ą</w:t>
      </w:r>
      <w:r w:rsidRPr="004A58AD">
        <w:rPr>
          <w:sz w:val="22"/>
          <w:szCs w:val="22"/>
          <w:lang w:eastAsia="zh-CN"/>
        </w:rPr>
        <w:t>cych z niniejszej Umowy.</w:t>
      </w:r>
    </w:p>
    <w:p w14:paraId="65512A6C" w14:textId="77777777" w:rsidR="004A58AD" w:rsidRPr="004A58AD" w:rsidRDefault="004A58AD" w:rsidP="004A58AD">
      <w:pPr>
        <w:tabs>
          <w:tab w:val="left" w:pos="426"/>
        </w:tabs>
        <w:suppressAutoHyphens/>
        <w:snapToGrid w:val="0"/>
        <w:spacing w:line="276" w:lineRule="auto"/>
        <w:ind w:left="426" w:hanging="426"/>
        <w:jc w:val="both"/>
        <w:rPr>
          <w:sz w:val="22"/>
          <w:szCs w:val="22"/>
          <w:lang w:eastAsia="zh-CN"/>
        </w:rPr>
      </w:pPr>
      <w:r w:rsidRPr="004A58AD">
        <w:rPr>
          <w:sz w:val="22"/>
          <w:szCs w:val="22"/>
          <w:lang w:eastAsia="zh-CN"/>
        </w:rPr>
        <w:t xml:space="preserve">2.  </w:t>
      </w:r>
      <w:r w:rsidRPr="004A58AD">
        <w:rPr>
          <w:sz w:val="22"/>
          <w:szCs w:val="22"/>
          <w:lang w:eastAsia="zh-CN"/>
        </w:rPr>
        <w:tab/>
        <w:t>Do obowiązków Wykonawcy należy w szczególności:</w:t>
      </w:r>
    </w:p>
    <w:p w14:paraId="75D56359" w14:textId="77777777" w:rsidR="004A58AD" w:rsidRPr="004A58AD" w:rsidRDefault="004A58AD" w:rsidP="004A58AD">
      <w:pPr>
        <w:tabs>
          <w:tab w:val="left" w:pos="2160"/>
        </w:tabs>
        <w:suppressAutoHyphens/>
        <w:snapToGrid w:val="0"/>
        <w:spacing w:line="276" w:lineRule="auto"/>
        <w:ind w:left="851" w:hanging="425"/>
        <w:jc w:val="both"/>
        <w:rPr>
          <w:sz w:val="22"/>
          <w:szCs w:val="22"/>
          <w:lang w:eastAsia="zh-CN"/>
        </w:rPr>
      </w:pPr>
      <w:r w:rsidRPr="004A58AD">
        <w:rPr>
          <w:sz w:val="22"/>
          <w:szCs w:val="22"/>
          <w:lang w:eastAsia="zh-CN"/>
        </w:rPr>
        <w:lastRenderedPageBreak/>
        <w:t xml:space="preserve">1) </w:t>
      </w:r>
      <w:r w:rsidRPr="004A58AD">
        <w:rPr>
          <w:sz w:val="22"/>
          <w:szCs w:val="22"/>
          <w:lang w:eastAsia="zh-CN"/>
        </w:rPr>
        <w:tab/>
        <w:t>wykonanie czynności wymienionych w art. 22 ustawy Prawo budowlane;</w:t>
      </w:r>
    </w:p>
    <w:p w14:paraId="16513FAD" w14:textId="77777777" w:rsidR="004A58AD" w:rsidRPr="004A58AD" w:rsidRDefault="004A58AD" w:rsidP="004A58AD">
      <w:pPr>
        <w:tabs>
          <w:tab w:val="left" w:pos="2160"/>
        </w:tabs>
        <w:suppressAutoHyphens/>
        <w:snapToGrid w:val="0"/>
        <w:spacing w:line="276" w:lineRule="auto"/>
        <w:ind w:left="851" w:hanging="425"/>
        <w:jc w:val="both"/>
        <w:rPr>
          <w:sz w:val="22"/>
          <w:szCs w:val="22"/>
          <w:lang w:eastAsia="zh-CN"/>
        </w:rPr>
      </w:pPr>
      <w:r w:rsidRPr="004A58AD">
        <w:rPr>
          <w:sz w:val="22"/>
          <w:szCs w:val="22"/>
          <w:lang w:eastAsia="zh-CN"/>
        </w:rPr>
        <w:t xml:space="preserve">2)  </w:t>
      </w:r>
      <w:r w:rsidRPr="004A58AD">
        <w:rPr>
          <w:sz w:val="22"/>
          <w:szCs w:val="22"/>
          <w:lang w:eastAsia="zh-CN"/>
        </w:rPr>
        <w:tab/>
        <w:t>terminowe wykonanie przedmiotu niniejszej Umowy;</w:t>
      </w:r>
    </w:p>
    <w:p w14:paraId="46048A84"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 xml:space="preserve">3) </w:t>
      </w:r>
      <w:r w:rsidRPr="004A58AD">
        <w:rPr>
          <w:sz w:val="22"/>
          <w:szCs w:val="22"/>
          <w:lang w:eastAsia="zh-CN"/>
        </w:rPr>
        <w:tab/>
        <w:t>zapewnienie na własny koszt i własnym staraniem sprzętu technicznego, potencjału ludzkiego oraz materiałów koniecznych do prawidłowej realizacji przedmiotu Umowy,</w:t>
      </w:r>
    </w:p>
    <w:p w14:paraId="3742CC69" w14:textId="77777777" w:rsidR="004A58AD" w:rsidRPr="004A58AD" w:rsidRDefault="004A58AD" w:rsidP="004A58AD">
      <w:pPr>
        <w:tabs>
          <w:tab w:val="left" w:pos="2160"/>
        </w:tabs>
        <w:suppressAutoHyphens/>
        <w:snapToGrid w:val="0"/>
        <w:spacing w:line="276" w:lineRule="auto"/>
        <w:ind w:left="851" w:hanging="425"/>
        <w:jc w:val="both"/>
        <w:rPr>
          <w:sz w:val="22"/>
          <w:szCs w:val="22"/>
          <w:lang w:eastAsia="zh-CN"/>
        </w:rPr>
      </w:pPr>
      <w:r w:rsidRPr="004A58AD">
        <w:rPr>
          <w:sz w:val="22"/>
          <w:szCs w:val="22"/>
          <w:lang w:eastAsia="zh-CN"/>
        </w:rPr>
        <w:t>4)</w:t>
      </w:r>
      <w:r w:rsidRPr="004A58AD">
        <w:rPr>
          <w:sz w:val="22"/>
          <w:szCs w:val="22"/>
          <w:lang w:eastAsia="zh-CN"/>
        </w:rPr>
        <w:tab/>
        <w:t xml:space="preserve">wykonanie przedmiotu Umowy w oparciu o dokumentację projektową inwestycji z uwzględnieniem wymagań określonych w </w:t>
      </w:r>
      <w:proofErr w:type="spellStart"/>
      <w:r w:rsidRPr="004A58AD">
        <w:rPr>
          <w:sz w:val="22"/>
          <w:szCs w:val="22"/>
          <w:lang w:eastAsia="zh-CN"/>
        </w:rPr>
        <w:t>STWiOR</w:t>
      </w:r>
      <w:proofErr w:type="spellEnd"/>
      <w:r w:rsidRPr="004A58AD">
        <w:rPr>
          <w:sz w:val="22"/>
          <w:szCs w:val="22"/>
          <w:lang w:eastAsia="zh-CN"/>
        </w:rPr>
        <w:t>;</w:t>
      </w:r>
    </w:p>
    <w:p w14:paraId="18A8A58C" w14:textId="77777777" w:rsidR="004A58AD" w:rsidRPr="004A58AD" w:rsidRDefault="004A58AD" w:rsidP="004A58AD">
      <w:pPr>
        <w:tabs>
          <w:tab w:val="left" w:pos="2160"/>
        </w:tabs>
        <w:suppressAutoHyphens/>
        <w:snapToGrid w:val="0"/>
        <w:spacing w:line="276" w:lineRule="auto"/>
        <w:ind w:left="851" w:hanging="425"/>
        <w:jc w:val="both"/>
        <w:rPr>
          <w:sz w:val="22"/>
          <w:szCs w:val="22"/>
          <w:lang w:eastAsia="zh-CN"/>
        </w:rPr>
      </w:pPr>
      <w:r w:rsidRPr="004A58AD">
        <w:rPr>
          <w:sz w:val="22"/>
          <w:szCs w:val="22"/>
          <w:lang w:eastAsia="zh-CN"/>
        </w:rPr>
        <w:t xml:space="preserve">5) </w:t>
      </w:r>
      <w:r w:rsidRPr="004A58AD">
        <w:rPr>
          <w:sz w:val="22"/>
          <w:szCs w:val="22"/>
          <w:lang w:eastAsia="zh-CN"/>
        </w:rPr>
        <w:tab/>
        <w:t xml:space="preserve">kontrola jakości materiałów i robót zgodnie z postanowieniami </w:t>
      </w:r>
      <w:proofErr w:type="spellStart"/>
      <w:r w:rsidRPr="004A58AD">
        <w:rPr>
          <w:sz w:val="22"/>
          <w:szCs w:val="22"/>
          <w:lang w:eastAsia="zh-CN"/>
        </w:rPr>
        <w:t>STWiOR</w:t>
      </w:r>
      <w:proofErr w:type="spellEnd"/>
      <w:r w:rsidRPr="004A58AD">
        <w:rPr>
          <w:sz w:val="22"/>
          <w:szCs w:val="22"/>
          <w:lang w:eastAsia="zh-CN"/>
        </w:rPr>
        <w:t>;</w:t>
      </w:r>
    </w:p>
    <w:p w14:paraId="18E3B7B1" w14:textId="77777777" w:rsidR="004A58AD" w:rsidRPr="004A58AD" w:rsidRDefault="004A58AD" w:rsidP="004A58AD">
      <w:pPr>
        <w:tabs>
          <w:tab w:val="left" w:pos="2160"/>
        </w:tabs>
        <w:suppressAutoHyphens/>
        <w:snapToGrid w:val="0"/>
        <w:spacing w:line="276" w:lineRule="auto"/>
        <w:ind w:left="851" w:hanging="425"/>
        <w:jc w:val="both"/>
        <w:rPr>
          <w:sz w:val="22"/>
          <w:szCs w:val="22"/>
          <w:lang w:eastAsia="zh-CN"/>
        </w:rPr>
      </w:pPr>
      <w:r w:rsidRPr="004A58AD">
        <w:rPr>
          <w:sz w:val="22"/>
          <w:szCs w:val="22"/>
          <w:lang w:eastAsia="zh-CN"/>
        </w:rPr>
        <w:t xml:space="preserve">6)  </w:t>
      </w:r>
      <w:r w:rsidRPr="004A58AD">
        <w:rPr>
          <w:sz w:val="22"/>
          <w:szCs w:val="22"/>
          <w:lang w:eastAsia="zh-CN"/>
        </w:rPr>
        <w:tab/>
        <w:t>realizacja zaleceń wpisanych do dziennika budowy;</w:t>
      </w:r>
    </w:p>
    <w:p w14:paraId="730AADE1" w14:textId="77777777" w:rsidR="004A58AD" w:rsidRPr="004A58AD" w:rsidRDefault="004A58AD" w:rsidP="004A58AD">
      <w:pPr>
        <w:tabs>
          <w:tab w:val="left" w:pos="2160"/>
        </w:tabs>
        <w:suppressAutoHyphens/>
        <w:snapToGrid w:val="0"/>
        <w:spacing w:line="276" w:lineRule="auto"/>
        <w:ind w:left="851" w:hanging="425"/>
        <w:jc w:val="both"/>
        <w:rPr>
          <w:sz w:val="22"/>
          <w:szCs w:val="22"/>
          <w:lang w:eastAsia="zh-CN"/>
        </w:rPr>
      </w:pPr>
      <w:r w:rsidRPr="004A58AD">
        <w:rPr>
          <w:sz w:val="22"/>
          <w:szCs w:val="22"/>
          <w:lang w:eastAsia="zh-CN"/>
        </w:rPr>
        <w:t xml:space="preserve">7)  </w:t>
      </w:r>
      <w:r w:rsidRPr="004A58AD">
        <w:rPr>
          <w:sz w:val="22"/>
          <w:szCs w:val="22"/>
          <w:lang w:eastAsia="zh-CN"/>
        </w:rPr>
        <w:tab/>
        <w:t xml:space="preserve">skompletowanie i przedstawienie Zamawiającemu dokumentów pozwalających na ocenę prawidłowego wykonania przedmiotu odbioru częściowego i odbioru ostatecznego robót w zakresie określonym postanowieniami </w:t>
      </w:r>
      <w:proofErr w:type="spellStart"/>
      <w:r w:rsidRPr="004A58AD">
        <w:rPr>
          <w:sz w:val="22"/>
          <w:szCs w:val="22"/>
          <w:lang w:eastAsia="zh-CN"/>
        </w:rPr>
        <w:t>STWiOR</w:t>
      </w:r>
      <w:proofErr w:type="spellEnd"/>
      <w:r w:rsidRPr="004A58AD">
        <w:rPr>
          <w:sz w:val="22"/>
          <w:szCs w:val="22"/>
          <w:lang w:eastAsia="zh-CN"/>
        </w:rPr>
        <w:t>;</w:t>
      </w:r>
    </w:p>
    <w:p w14:paraId="7BBD93DC"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8)</w:t>
      </w:r>
      <w:r w:rsidRPr="004A58AD">
        <w:rPr>
          <w:sz w:val="22"/>
          <w:szCs w:val="22"/>
          <w:lang w:eastAsia="zh-CN"/>
        </w:rPr>
        <w:tab/>
        <w:t>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Obowiązkiem Wykonawcy jest bieżące monitorowanie sposobu wykonywania pracy przez te osoby oraz w razie konieczności, natychmiastowa wymiana pracownika. Zamawiający zastrzega sobie prawo żądania w każdym czasie zmiany pracowników Wykonawcy, jeżeli swoim postępowaniem stwarzają zagrożenie dla bezpiecznej i zgodnej z umową realizacji przedmiotu Umowy;</w:t>
      </w:r>
    </w:p>
    <w:p w14:paraId="32DE5A54"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9)</w:t>
      </w:r>
      <w:r w:rsidRPr="004A58AD">
        <w:rPr>
          <w:sz w:val="22"/>
          <w:szCs w:val="22"/>
          <w:lang w:eastAsia="zh-CN"/>
        </w:rPr>
        <w:tab/>
        <w:t xml:space="preserve">koordynowanie prac podwykonawców; </w:t>
      </w:r>
    </w:p>
    <w:p w14:paraId="173C28A7"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10)</w:t>
      </w:r>
      <w:r w:rsidRPr="004A58AD">
        <w:rPr>
          <w:sz w:val="22"/>
          <w:szCs w:val="22"/>
          <w:lang w:eastAsia="zh-CN"/>
        </w:rPr>
        <w:tab/>
        <w:t>zaopatrzenie wszystkich pracowników Wykonawcy oraz podwykonawców w identyfikatory lub logo firmy potwierdzające pracę na rzecz Wykonawcy;</w:t>
      </w:r>
    </w:p>
    <w:p w14:paraId="79F043DD"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11)</w:t>
      </w:r>
      <w:r w:rsidRPr="004A58AD">
        <w:rPr>
          <w:sz w:val="22"/>
          <w:szCs w:val="22"/>
          <w:lang w:eastAsia="zh-CN"/>
        </w:rPr>
        <w:tab/>
        <w:t xml:space="preserve">informowanie Inspektora Nadzoru oraz Zamawiającego o terminie zakrycia i odbioru robót ulegających zakryciu oraz terminie odbioru robót zanikających w terminach i w zakresie określonym w </w:t>
      </w:r>
      <w:proofErr w:type="spellStart"/>
      <w:r w:rsidRPr="004A58AD">
        <w:rPr>
          <w:sz w:val="22"/>
          <w:szCs w:val="22"/>
          <w:lang w:eastAsia="zh-CN"/>
        </w:rPr>
        <w:t>STWiOR</w:t>
      </w:r>
      <w:proofErr w:type="spellEnd"/>
      <w:r w:rsidRPr="004A58AD">
        <w:rPr>
          <w:sz w:val="22"/>
          <w:szCs w:val="22"/>
          <w:lang w:eastAsia="zh-CN"/>
        </w:rPr>
        <w:t>;</w:t>
      </w:r>
    </w:p>
    <w:p w14:paraId="11687424"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 xml:space="preserve">12) </w:t>
      </w:r>
      <w:r w:rsidRPr="004A58AD">
        <w:rPr>
          <w:sz w:val="22"/>
          <w:szCs w:val="22"/>
          <w:lang w:eastAsia="zh-CN"/>
        </w:rPr>
        <w:tab/>
        <w:t>informowanie Inspektora Nadzoru oraz Zamawiającego o problemach lub okolicznościach mogących wpłynąć na jakość robót lub termin zakończenia inwestycji;</w:t>
      </w:r>
    </w:p>
    <w:p w14:paraId="6F3C507B"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 xml:space="preserve">13) </w:t>
      </w:r>
      <w:r w:rsidRPr="004A58AD">
        <w:rPr>
          <w:sz w:val="22"/>
          <w:szCs w:val="22"/>
          <w:lang w:eastAsia="zh-CN"/>
        </w:rPr>
        <w:tab/>
        <w:t>niezwłoczne informowanie Inspektora Nadzoru oraz Zamawiającego o zaistniałych na terenie budowy kontrolach i wypadkach;</w:t>
      </w:r>
    </w:p>
    <w:p w14:paraId="77E882DB"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 xml:space="preserve">14) </w:t>
      </w:r>
      <w:r w:rsidRPr="004A58AD">
        <w:rPr>
          <w:sz w:val="22"/>
          <w:szCs w:val="22"/>
          <w:lang w:eastAsia="zh-CN"/>
        </w:rPr>
        <w:tab/>
        <w:t>prowadzenie robót minimum 5 dni w tygodniu z uwzględnieniem długości dnia zależnego od pory roku, a jeśli wymaga tego technologia robót albo konieczność dotrzymania terminów umownych - 7 dni w tygodniu, przez całą dobę;</w:t>
      </w:r>
    </w:p>
    <w:p w14:paraId="2DF0F549"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 xml:space="preserve">15) </w:t>
      </w:r>
      <w:r w:rsidRPr="004A58AD">
        <w:rPr>
          <w:sz w:val="22"/>
          <w:szCs w:val="22"/>
          <w:lang w:eastAsia="zh-CN"/>
        </w:rPr>
        <w:tab/>
        <w:t>opracowanie planu bezpieczeństwa i ochrony zdrowia zgodnie z rozporządzeniem Ministra Infrastruktury z dnia 23 czerwca 2003 r. w sprawie informacji dotyczącej bezpieczeństwa i ochrony zdrowia oraz planu bezpieczeństwa i ochrony zdrowia (Dz. U. z 2003r. Nr 120, poz. 1126) i przedłożenie go do akceptacji Zamawiającego w terminie określonym w ust. 3. Plan bezpieczeństwa i ochrony zdrowia będzie uwzględniać specyfikę robót przy realizacji obiektu budowlanego, warunków realizacji robót budowlanych, projektu organizacji robót i zagospodarowania placu budowy, uzgodnień dotyczących zapewnienia mediów dla potrzeb budowy, programu zapewnienia jakości prac; jak i wykonania pozostałych spraw formalno-prawnych ujętych w zakresie prac;</w:t>
      </w:r>
    </w:p>
    <w:p w14:paraId="0FFEB063" w14:textId="77777777" w:rsidR="004A58AD" w:rsidRPr="004A58AD" w:rsidRDefault="004A58AD" w:rsidP="004A58AD">
      <w:pPr>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16)</w:t>
      </w:r>
      <w:r w:rsidRPr="004A58AD">
        <w:rPr>
          <w:kern w:val="1"/>
          <w:sz w:val="22"/>
          <w:szCs w:val="22"/>
          <w:lang w:eastAsia="zh-CN"/>
        </w:rPr>
        <w:tab/>
        <w:t>uzyskanie wszelkich dodatkowych zezwoleń lub pozwoleń wymaganych prawem, od właściwych władz, swoim staraniem i na własny koszt;</w:t>
      </w:r>
    </w:p>
    <w:p w14:paraId="38C188A7" w14:textId="77777777" w:rsidR="004A58AD" w:rsidRPr="004A58AD" w:rsidRDefault="004A58AD" w:rsidP="004A58AD">
      <w:pPr>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 xml:space="preserve">17) </w:t>
      </w:r>
      <w:r w:rsidRPr="004A58AD">
        <w:rPr>
          <w:kern w:val="1"/>
          <w:sz w:val="22"/>
          <w:szCs w:val="22"/>
          <w:lang w:eastAsia="zh-CN"/>
        </w:rPr>
        <w:tab/>
        <w:t xml:space="preserve">przestrzeganie wymagań zawartych w pozwoleniach lub zezwoleniach i umożliwianie wystawiającym je władzom dokonanie inspekcji i zbadania przebiegu robót. Ponadto powinien umożliwić właściwym władzom udział w badaniach i procedurach sprawdzających. Jednakże </w:t>
      </w:r>
      <w:r w:rsidRPr="004A58AD">
        <w:rPr>
          <w:kern w:val="1"/>
          <w:sz w:val="22"/>
          <w:szCs w:val="22"/>
          <w:lang w:eastAsia="zh-CN"/>
        </w:rPr>
        <w:lastRenderedPageBreak/>
        <w:t>udział właściwych władz w tych testach nie zwalnia Wykonawcy z jakiejkolwiek odpowiedzialności przewidzianej w ramach Umowy;</w:t>
      </w:r>
    </w:p>
    <w:p w14:paraId="73A43B77" w14:textId="77777777" w:rsidR="004A58AD" w:rsidRPr="004A58AD" w:rsidRDefault="004A58AD" w:rsidP="004A58AD">
      <w:pPr>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 xml:space="preserve">18)  </w:t>
      </w:r>
      <w:r w:rsidRPr="004A58AD">
        <w:rPr>
          <w:kern w:val="1"/>
          <w:sz w:val="22"/>
          <w:szCs w:val="22"/>
          <w:lang w:eastAsia="zh-CN"/>
        </w:rPr>
        <w:tab/>
        <w:t>żadne działania, szczególnie działania związane z odcięciem mediów użyteczności publicznej, powodujące przestój istniejących urządzeń lub ciągów technologicznych nie będą rozpoczynane bez uzgodnienia z eksploatatorem istniejących urządzeń lub obiektów i bez pisemnego pozwolenia wydanego przez Inspektora nadzoru. Wykonawca będzie informował Inspektora Nadzoru na piśmie nie później niż 7 dni przez zamierzonym rozpoczęciem tego typu prac, tak by umożliwić Inspektorowi Nadzoru zorganizowanie odpowiedniego nadzoru i środków bezpieczeństwa;</w:t>
      </w:r>
    </w:p>
    <w:p w14:paraId="7E8A4B66" w14:textId="77777777" w:rsidR="004A58AD" w:rsidRPr="004A58AD" w:rsidRDefault="004A58AD" w:rsidP="004A58AD">
      <w:pPr>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 xml:space="preserve">19) </w:t>
      </w:r>
      <w:r w:rsidRPr="004A58AD">
        <w:rPr>
          <w:kern w:val="1"/>
          <w:sz w:val="22"/>
          <w:szCs w:val="22"/>
          <w:lang w:eastAsia="zh-CN"/>
        </w:rPr>
        <w:tab/>
        <w:t>podjęcie na własną odpowiedzialność i na swój koszt wszelkich środków zapobiegawczych wymaganych przez rzetelną praktykę budowlaną i doświadczenie zawodowe oraz aktualne okoliczności, aby zabezpieczyć prawa właścicieli posesji i budynków sąsiadujących z terenem budowy i uniknąć powodowania tam jakichkolwiek zakłóceń czy szkód. 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1A7B7BF9" w14:textId="77777777" w:rsidR="004A58AD" w:rsidRPr="004A58AD" w:rsidRDefault="004A58AD" w:rsidP="004A58AD">
      <w:pPr>
        <w:tabs>
          <w:tab w:val="left" w:pos="3120"/>
          <w:tab w:val="center" w:pos="6096"/>
          <w:tab w:val="right" w:pos="10632"/>
        </w:tabs>
        <w:suppressAutoHyphens/>
        <w:snapToGrid w:val="0"/>
        <w:spacing w:line="276" w:lineRule="auto"/>
        <w:ind w:left="851" w:right="-2" w:hanging="425"/>
        <w:jc w:val="both"/>
        <w:textAlignment w:val="baseline"/>
        <w:rPr>
          <w:kern w:val="1"/>
          <w:sz w:val="22"/>
          <w:szCs w:val="22"/>
          <w:lang w:eastAsia="zh-CN"/>
        </w:rPr>
      </w:pPr>
      <w:r w:rsidRPr="004A58AD">
        <w:rPr>
          <w:kern w:val="1"/>
          <w:sz w:val="22"/>
          <w:szCs w:val="22"/>
          <w:lang w:eastAsia="zh-CN"/>
        </w:rPr>
        <w:t>20)  zapewnienie obsługi geodezyjnej robót (o ile dotyczy);</w:t>
      </w:r>
    </w:p>
    <w:p w14:paraId="0E4FB2F0" w14:textId="77777777" w:rsidR="004A58AD" w:rsidRPr="004A58AD" w:rsidRDefault="004A58AD" w:rsidP="004A58AD">
      <w:pPr>
        <w:suppressAutoHyphens/>
        <w:snapToGrid w:val="0"/>
        <w:spacing w:line="276" w:lineRule="auto"/>
        <w:ind w:left="851" w:hanging="425"/>
        <w:jc w:val="both"/>
        <w:rPr>
          <w:sz w:val="22"/>
          <w:szCs w:val="22"/>
          <w:lang w:eastAsia="zh-CN"/>
        </w:rPr>
      </w:pPr>
      <w:r w:rsidRPr="004A58AD">
        <w:rPr>
          <w:sz w:val="22"/>
          <w:szCs w:val="22"/>
          <w:lang w:eastAsia="zh-CN"/>
        </w:rPr>
        <w:t xml:space="preserve">21) </w:t>
      </w:r>
      <w:r w:rsidRPr="004A58AD">
        <w:rPr>
          <w:sz w:val="22"/>
          <w:szCs w:val="22"/>
          <w:lang w:eastAsia="zh-CN"/>
        </w:rPr>
        <w:tab/>
        <w:t>usunięcie wszelkich wad i usterek stwierdzonych przez nadzór inwestorski w trakcie realizacji robót, w uzgodnionym przez strony terminie, nie dłuższym jednak niż termin technicznie uzasadniony, konieczny do ich usunięcia;</w:t>
      </w:r>
    </w:p>
    <w:p w14:paraId="22904C80"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 xml:space="preserve">3.  </w:t>
      </w:r>
      <w:r w:rsidRPr="004A58AD">
        <w:rPr>
          <w:sz w:val="22"/>
          <w:szCs w:val="22"/>
          <w:lang w:eastAsia="zh-CN"/>
        </w:rPr>
        <w:tab/>
        <w:t>Wykonawca najpóźniej w dniu przekazania terenu budowy, o którym mowa w § 6 ust. 1, przedłoży do wglądu Zamawiającego dokument, o którym mowa w ust. 2 pkt 16.</w:t>
      </w:r>
    </w:p>
    <w:p w14:paraId="14D37D87"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 xml:space="preserve">4.  </w:t>
      </w:r>
      <w:r w:rsidRPr="004A58AD">
        <w:rPr>
          <w:sz w:val="22"/>
          <w:szCs w:val="22"/>
          <w:lang w:eastAsia="zh-CN"/>
        </w:rPr>
        <w:tab/>
        <w:t>Zamawiający nie przekaże terenu budowy do czasu przedłożenia dokumentu, o którym mowa w ust. 3. Opóźnienie z tego tytułu będzie traktowane jako powstałe z przyczyn zależnych od Wykonawcy (zwłoka) i nie może stanowić podstawy do zmiany terminu zakończenia robót.</w:t>
      </w:r>
    </w:p>
    <w:p w14:paraId="10837245" w14:textId="77777777" w:rsidR="004A58AD" w:rsidRPr="004A58AD" w:rsidRDefault="004A58AD" w:rsidP="004A58AD">
      <w:pPr>
        <w:suppressAutoHyphens/>
        <w:snapToGrid w:val="0"/>
        <w:spacing w:line="276" w:lineRule="auto"/>
        <w:ind w:left="426" w:hanging="426"/>
        <w:jc w:val="both"/>
        <w:rPr>
          <w:sz w:val="22"/>
          <w:szCs w:val="22"/>
          <w:lang w:eastAsia="zh-CN"/>
        </w:rPr>
      </w:pPr>
      <w:r w:rsidRPr="004A58AD">
        <w:rPr>
          <w:sz w:val="22"/>
          <w:szCs w:val="22"/>
          <w:lang w:eastAsia="zh-CN"/>
        </w:rPr>
        <w:t>5.</w:t>
      </w:r>
      <w:r w:rsidRPr="004A58AD">
        <w:rPr>
          <w:sz w:val="22"/>
          <w:szCs w:val="22"/>
          <w:lang w:eastAsia="zh-CN"/>
        </w:rPr>
        <w:tab/>
        <w:t>Wykonawca ponosi pełną odpowiedzialność za teren budowy wobec Zamawiającego i osób trzecich od chwili przejęcia terenu budowy oraz Wykonawca zobowiązuje się do należytego zabezpieczenie  mienia własnego jak  i mienia podwykonawców znajdującego się na terenie budowy, a także zobowiązuje się zapewnić zgodnie z obowiązującymi przepisami warunki bezpieczeństwa  i  higieny  pracy.</w:t>
      </w:r>
    </w:p>
    <w:p w14:paraId="1DC38CD2" w14:textId="77777777" w:rsidR="004A58AD" w:rsidRPr="004A58AD" w:rsidRDefault="004A58AD" w:rsidP="004A58AD">
      <w:pPr>
        <w:tabs>
          <w:tab w:val="left" w:pos="426"/>
        </w:tabs>
        <w:suppressAutoHyphens/>
        <w:snapToGrid w:val="0"/>
        <w:spacing w:line="276" w:lineRule="auto"/>
        <w:ind w:left="426" w:hanging="426"/>
        <w:jc w:val="both"/>
        <w:rPr>
          <w:sz w:val="22"/>
          <w:szCs w:val="22"/>
          <w:lang w:eastAsia="zh-CN"/>
        </w:rPr>
      </w:pPr>
      <w:r w:rsidRPr="004A58AD">
        <w:rPr>
          <w:sz w:val="22"/>
          <w:szCs w:val="22"/>
          <w:lang w:eastAsia="zh-CN"/>
        </w:rPr>
        <w:t>6.</w:t>
      </w:r>
      <w:r w:rsidRPr="004A58AD">
        <w:rPr>
          <w:sz w:val="22"/>
          <w:szCs w:val="22"/>
          <w:lang w:eastAsia="zh-CN"/>
        </w:rPr>
        <w:tab/>
        <w:t>Wykonawca zorganizuje teren budowy oraz zaplecze budowy na  własny  koszt, zgodnie z  przedstawionym przez kierownika budowy planem zagospodarowania stanowiącym załącznik  graficzny do planu BIOZ.</w:t>
      </w:r>
    </w:p>
    <w:p w14:paraId="71FE2043" w14:textId="77777777" w:rsidR="004A58AD" w:rsidRPr="004A58AD" w:rsidRDefault="004A58AD" w:rsidP="004A58AD">
      <w:pPr>
        <w:tabs>
          <w:tab w:val="left" w:pos="284"/>
        </w:tabs>
        <w:suppressAutoHyphens/>
        <w:snapToGrid w:val="0"/>
        <w:spacing w:line="276" w:lineRule="auto"/>
        <w:ind w:left="426" w:hanging="426"/>
        <w:jc w:val="both"/>
        <w:rPr>
          <w:sz w:val="22"/>
          <w:szCs w:val="22"/>
          <w:lang w:eastAsia="zh-CN"/>
        </w:rPr>
      </w:pPr>
      <w:r w:rsidRPr="004A58AD">
        <w:rPr>
          <w:sz w:val="22"/>
          <w:szCs w:val="22"/>
          <w:lang w:eastAsia="zh-CN"/>
        </w:rPr>
        <w:t>7.</w:t>
      </w:r>
      <w:r w:rsidRPr="004A58AD">
        <w:rPr>
          <w:sz w:val="22"/>
          <w:szCs w:val="22"/>
          <w:lang w:eastAsia="zh-CN"/>
        </w:rPr>
        <w:tab/>
        <w:t xml:space="preserve"> </w:t>
      </w:r>
      <w:r w:rsidRPr="004A58AD">
        <w:rPr>
          <w:sz w:val="22"/>
          <w:szCs w:val="22"/>
          <w:lang w:eastAsia="zh-CN"/>
        </w:rPr>
        <w:tab/>
        <w:t xml:space="preserve">W przypadku uszkodzenia sieci teletechnicznej i energetycznej Wykonawca zostanie obciążony kosztami awarii oraz kosztami wynikającymi z przerw w eksploatacji. </w:t>
      </w:r>
    </w:p>
    <w:p w14:paraId="3D28B196" w14:textId="77777777" w:rsidR="004A58AD" w:rsidRPr="004A58AD" w:rsidRDefault="004A58AD" w:rsidP="004A58AD">
      <w:pPr>
        <w:tabs>
          <w:tab w:val="left" w:pos="426"/>
          <w:tab w:val="center" w:pos="5245"/>
          <w:tab w:val="right" w:pos="9781"/>
        </w:tabs>
        <w:suppressAutoHyphens/>
        <w:snapToGrid w:val="0"/>
        <w:spacing w:line="276" w:lineRule="auto"/>
        <w:ind w:left="426" w:hanging="426"/>
        <w:jc w:val="both"/>
        <w:textAlignment w:val="baseline"/>
        <w:rPr>
          <w:kern w:val="1"/>
          <w:sz w:val="22"/>
          <w:szCs w:val="22"/>
          <w:lang w:eastAsia="zh-CN"/>
        </w:rPr>
      </w:pPr>
      <w:r w:rsidRPr="004A58AD">
        <w:rPr>
          <w:kern w:val="1"/>
          <w:sz w:val="22"/>
          <w:szCs w:val="22"/>
          <w:lang w:eastAsia="zh-CN"/>
        </w:rPr>
        <w:t xml:space="preserve">8. </w:t>
      </w:r>
      <w:r w:rsidRPr="004A58AD">
        <w:rPr>
          <w:kern w:val="1"/>
          <w:sz w:val="22"/>
          <w:szCs w:val="22"/>
          <w:lang w:eastAsia="zh-CN"/>
        </w:rPr>
        <w:tab/>
        <w:t>W trakcie realizacji robót Wykonawca zobowiązany jest w szczególności do:</w:t>
      </w:r>
    </w:p>
    <w:p w14:paraId="5D319C16" w14:textId="77777777" w:rsidR="004A58AD" w:rsidRPr="004A58AD" w:rsidRDefault="004A58AD" w:rsidP="00C80A3B">
      <w:pPr>
        <w:numPr>
          <w:ilvl w:val="0"/>
          <w:numId w:val="23"/>
        </w:numPr>
        <w:tabs>
          <w:tab w:val="left"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 xml:space="preserve">odpowiedniego ogrodzenia i zabezpieczenia terenu budowy oraz </w:t>
      </w:r>
      <w:r w:rsidRPr="004A58AD">
        <w:rPr>
          <w:b/>
          <w:kern w:val="1"/>
          <w:sz w:val="22"/>
          <w:szCs w:val="22"/>
          <w:lang w:eastAsia="zh-CN"/>
        </w:rPr>
        <w:t>prowadzenia robót budowlanych w sposób nie zagrażający bezpieczeństwu osób z nich korzystających,</w:t>
      </w:r>
    </w:p>
    <w:p w14:paraId="533DD49A" w14:textId="77777777" w:rsidR="004A58AD" w:rsidRPr="004A58AD" w:rsidRDefault="004A58AD" w:rsidP="00C80A3B">
      <w:pPr>
        <w:numPr>
          <w:ilvl w:val="0"/>
          <w:numId w:val="23"/>
        </w:numPr>
        <w:tabs>
          <w:tab w:val="left" w:pos="709"/>
          <w:tab w:val="num" w:pos="851"/>
        </w:tabs>
        <w:suppressAutoHyphens/>
        <w:snapToGrid w:val="0"/>
        <w:spacing w:line="276" w:lineRule="auto"/>
        <w:ind w:left="851" w:hanging="425"/>
        <w:jc w:val="both"/>
        <w:rPr>
          <w:sz w:val="22"/>
          <w:szCs w:val="22"/>
          <w:lang w:eastAsia="zh-CN"/>
        </w:rPr>
      </w:pPr>
      <w:r w:rsidRPr="004A58AD">
        <w:rPr>
          <w:sz w:val="22"/>
          <w:szCs w:val="22"/>
          <w:lang w:eastAsia="zh-CN"/>
        </w:rPr>
        <w:t xml:space="preserve">   zapewnienia i utrzymania wszystkich potrzebnych pomieszczeń i urządzeń, mieszkalnych, socjalnych lub technicznych, dla personelu Wykonawcy. Wykonawca nie pozwoli nikomu z personelu Wykonawcy organizować jakichkolwiek tymczasowych czy stałych kwater mieszkalnych w budowlach, będących częścią Robót,</w:t>
      </w:r>
    </w:p>
    <w:p w14:paraId="06120545" w14:textId="77777777" w:rsidR="004A58AD" w:rsidRPr="004A58AD" w:rsidRDefault="004A58AD" w:rsidP="00C80A3B">
      <w:pPr>
        <w:numPr>
          <w:ilvl w:val="0"/>
          <w:numId w:val="23"/>
        </w:numPr>
        <w:tabs>
          <w:tab w:val="left"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zapewnienia odpowiedniej organizacji transportu materiałów budowlanych oraz ich składowania, utrzymywania terenu budowy w stanie wolnym od przeszkód komunikacyjnych ze szczególnym uwzględnieniem czystości i drożności dróg  dojazdowych do terenu budowy, oraz składowania i bieżącego usuwania wszelkich zbędnych dla prawidłowego prowadzenia robót urządzeń pomocniczych lub materiałów, odpadów, nieczystości oraz niepotrzebnych urządzeń prowizorycznych,</w:t>
      </w:r>
    </w:p>
    <w:p w14:paraId="7C60DC10" w14:textId="77777777" w:rsidR="004A58AD" w:rsidRPr="004A58AD" w:rsidRDefault="004A58AD" w:rsidP="00C80A3B">
      <w:pPr>
        <w:numPr>
          <w:ilvl w:val="0"/>
          <w:numId w:val="23"/>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lastRenderedPageBreak/>
        <w:t xml:space="preserve">   dbałości o utrzymanie ładu i porządku na terenie budowy, o schludny jej wygląd na zewnątrz,</w:t>
      </w:r>
    </w:p>
    <w:p w14:paraId="2AE75444" w14:textId="77777777" w:rsidR="004A58AD" w:rsidRPr="004A58AD" w:rsidRDefault="00996A26" w:rsidP="00C80A3B">
      <w:pPr>
        <w:numPr>
          <w:ilvl w:val="0"/>
          <w:numId w:val="23"/>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Pr>
          <w:kern w:val="1"/>
          <w:sz w:val="22"/>
          <w:szCs w:val="22"/>
          <w:lang w:eastAsia="zh-CN"/>
        </w:rPr>
        <w:t xml:space="preserve"> </w:t>
      </w:r>
      <w:r>
        <w:rPr>
          <w:kern w:val="1"/>
          <w:sz w:val="22"/>
          <w:szCs w:val="22"/>
          <w:lang w:eastAsia="zh-CN"/>
        </w:rPr>
        <w:tab/>
      </w:r>
      <w:r w:rsidRPr="00996A26">
        <w:rPr>
          <w:kern w:val="1"/>
          <w:sz w:val="22"/>
          <w:szCs w:val="22"/>
          <w:lang w:eastAsia="zh-CN"/>
        </w:rPr>
        <w:t>do segregowania, składowania i unieszkodliwiania wszelkich odpadów, nieczystości i gruzu budowlanego powstającego w trakcie procesu prowadzenia robót budowlanych, a także wywóz zgodnie z zasadami przewidzianymi w ustawie z dnia 14 grudnia 2012 r. o odpadach (</w:t>
      </w:r>
      <w:proofErr w:type="spellStart"/>
      <w:r w:rsidRPr="00996A26">
        <w:rPr>
          <w:kern w:val="1"/>
          <w:sz w:val="22"/>
          <w:szCs w:val="22"/>
          <w:lang w:eastAsia="zh-CN"/>
        </w:rPr>
        <w:t>t.j</w:t>
      </w:r>
      <w:proofErr w:type="spellEnd"/>
      <w:r w:rsidRPr="00996A26">
        <w:rPr>
          <w:kern w:val="1"/>
          <w:sz w:val="22"/>
          <w:szCs w:val="22"/>
          <w:lang w:eastAsia="zh-CN"/>
        </w:rPr>
        <w:t xml:space="preserve">. Dz. U. z 2021 r. poz. 779 z </w:t>
      </w:r>
      <w:proofErr w:type="spellStart"/>
      <w:r w:rsidRPr="00996A26">
        <w:rPr>
          <w:kern w:val="1"/>
          <w:sz w:val="22"/>
          <w:szCs w:val="22"/>
          <w:lang w:eastAsia="zh-CN"/>
        </w:rPr>
        <w:t>późn</w:t>
      </w:r>
      <w:proofErr w:type="spellEnd"/>
      <w:r w:rsidRPr="00996A26">
        <w:rPr>
          <w:kern w:val="1"/>
          <w:sz w:val="22"/>
          <w:szCs w:val="22"/>
          <w:lang w:eastAsia="zh-CN"/>
        </w:rPr>
        <w:t>. zm.) oraz ustawie z dnia 13 września 1996 r. o utrzymaniu czystości i porządku w gminach (</w:t>
      </w:r>
      <w:proofErr w:type="spellStart"/>
      <w:r w:rsidRPr="00996A26">
        <w:rPr>
          <w:kern w:val="1"/>
          <w:sz w:val="22"/>
          <w:szCs w:val="22"/>
          <w:lang w:eastAsia="zh-CN"/>
        </w:rPr>
        <w:t>t.j</w:t>
      </w:r>
      <w:proofErr w:type="spellEnd"/>
      <w:r w:rsidRPr="00996A26">
        <w:rPr>
          <w:kern w:val="1"/>
          <w:sz w:val="22"/>
          <w:szCs w:val="22"/>
          <w:lang w:eastAsia="zh-CN"/>
        </w:rPr>
        <w:t>. Dz. U. z 2021 r. poz. 888)</w:t>
      </w:r>
      <w:r w:rsidR="004A58AD" w:rsidRPr="004A58AD">
        <w:rPr>
          <w:kern w:val="1"/>
          <w:sz w:val="22"/>
          <w:szCs w:val="22"/>
          <w:lang w:eastAsia="zh-CN"/>
        </w:rPr>
        <w:t>,</w:t>
      </w:r>
    </w:p>
    <w:p w14:paraId="07987153" w14:textId="77777777" w:rsidR="004A58AD" w:rsidRPr="004A58AD" w:rsidRDefault="004A58AD" w:rsidP="00C80A3B">
      <w:pPr>
        <w:numPr>
          <w:ilvl w:val="0"/>
          <w:numId w:val="23"/>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 xml:space="preserve">   po zakończeniu robót uporządkować teren budowy i przekazać go Zamawiającemu w terminie odbioru robót.</w:t>
      </w:r>
    </w:p>
    <w:p w14:paraId="7E402E9A" w14:textId="77777777" w:rsidR="004A58AD" w:rsidRPr="004A58AD" w:rsidRDefault="004A58AD" w:rsidP="004A58AD">
      <w:pPr>
        <w:tabs>
          <w:tab w:val="left" w:pos="426"/>
          <w:tab w:val="center" w:pos="5245"/>
          <w:tab w:val="right" w:pos="9781"/>
        </w:tabs>
        <w:suppressAutoHyphens/>
        <w:snapToGrid w:val="0"/>
        <w:spacing w:line="276" w:lineRule="auto"/>
        <w:ind w:left="426" w:hanging="426"/>
        <w:jc w:val="both"/>
        <w:textAlignment w:val="baseline"/>
        <w:rPr>
          <w:kern w:val="1"/>
          <w:sz w:val="22"/>
          <w:szCs w:val="22"/>
          <w:lang w:eastAsia="zh-CN"/>
        </w:rPr>
      </w:pPr>
      <w:r w:rsidRPr="004A58AD">
        <w:rPr>
          <w:kern w:val="1"/>
          <w:sz w:val="22"/>
          <w:szCs w:val="22"/>
          <w:lang w:eastAsia="zh-CN"/>
        </w:rPr>
        <w:t xml:space="preserve">9. </w:t>
      </w:r>
      <w:r w:rsidRPr="004A58AD">
        <w:rPr>
          <w:kern w:val="1"/>
          <w:sz w:val="22"/>
          <w:szCs w:val="22"/>
          <w:lang w:eastAsia="zh-CN"/>
        </w:rPr>
        <w:tab/>
        <w:t>Wykonawca przyjmie odpowiedzialność za:</w:t>
      </w:r>
    </w:p>
    <w:p w14:paraId="7F48C5A6" w14:textId="77777777" w:rsidR="004A58AD" w:rsidRPr="004A58AD"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szkody i następstwa nieszczęśliwych wypadków dotyczących pracowników Wykonawcy oraz osób trzecich przebywających w rejonie prowadzonych robót,</w:t>
      </w:r>
    </w:p>
    <w:p w14:paraId="25D36D50" w14:textId="77777777" w:rsidR="004A58AD" w:rsidRPr="004A58AD"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szkody wynikające ze zniszczeń oraz innych zdarzeń w odniesieniu do robót, materiałów sprzętu i innego mienia ruchomego związanego z prowadzeniem robót podczas realizacji przedmiotu niniejszej umowy,</w:t>
      </w:r>
    </w:p>
    <w:p w14:paraId="3B156137" w14:textId="77777777" w:rsidR="004A58AD" w:rsidRPr="004A58AD"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szkody w robotach spowodowane przez niego przy usuwaniu wa</w:t>
      </w:r>
      <w:r w:rsidR="00BD7722">
        <w:rPr>
          <w:kern w:val="1"/>
          <w:sz w:val="22"/>
          <w:szCs w:val="22"/>
          <w:lang w:eastAsia="zh-CN"/>
        </w:rPr>
        <w:t>d w okresie gwarancji i rękojmi,</w:t>
      </w:r>
    </w:p>
    <w:p w14:paraId="3E3F5BF0" w14:textId="77777777" w:rsidR="004A58AD" w:rsidRPr="004A58AD" w:rsidRDefault="004A58AD" w:rsidP="004A58AD">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za właściwe zabezpieczenie przeciwpożarowe terenu budowy i wykonawstwo prac pożarowo niebezpiecznych,</w:t>
      </w:r>
    </w:p>
    <w:p w14:paraId="1FB6E1AD" w14:textId="77777777" w:rsidR="004A58AD" w:rsidRPr="004A58AD" w:rsidRDefault="004A58AD" w:rsidP="004A58AD">
      <w:pPr>
        <w:numPr>
          <w:ilvl w:val="0"/>
          <w:numId w:val="5"/>
        </w:numPr>
        <w:tabs>
          <w:tab w:val="center" w:pos="851"/>
        </w:tabs>
        <w:suppressAutoHyphens/>
        <w:snapToGrid w:val="0"/>
        <w:spacing w:line="276" w:lineRule="auto"/>
        <w:ind w:left="851" w:hanging="425"/>
        <w:jc w:val="both"/>
        <w:textAlignment w:val="baseline"/>
        <w:rPr>
          <w:kern w:val="1"/>
          <w:sz w:val="22"/>
          <w:szCs w:val="22"/>
          <w:lang w:eastAsia="zh-CN"/>
        </w:rPr>
      </w:pPr>
      <w:r w:rsidRPr="004A58AD">
        <w:rPr>
          <w:kern w:val="1"/>
          <w:sz w:val="22"/>
          <w:szCs w:val="22"/>
          <w:lang w:eastAsia="zh-CN"/>
        </w:rPr>
        <w:t>szkody w nieruchomościach lub sieciach powstałe na terenie sąsiadującym z terenem budowy wskutek prowadzenia robót,</w:t>
      </w:r>
    </w:p>
    <w:p w14:paraId="45FC7B5F" w14:textId="77777777" w:rsidR="004A58AD" w:rsidRPr="004A58AD" w:rsidRDefault="004A58AD" w:rsidP="004A58AD">
      <w:pPr>
        <w:numPr>
          <w:ilvl w:val="0"/>
          <w:numId w:val="5"/>
        </w:numPr>
        <w:tabs>
          <w:tab w:val="center" w:pos="851"/>
        </w:tabs>
        <w:suppressAutoHyphens/>
        <w:snapToGrid w:val="0"/>
        <w:spacing w:line="276" w:lineRule="auto"/>
        <w:ind w:left="851" w:hanging="425"/>
        <w:jc w:val="both"/>
        <w:textAlignment w:val="baseline"/>
        <w:rPr>
          <w:vanish/>
          <w:kern w:val="1"/>
          <w:sz w:val="22"/>
          <w:szCs w:val="22"/>
          <w:lang w:eastAsia="ar-SA"/>
        </w:rPr>
      </w:pPr>
      <w:r w:rsidRPr="004A58AD">
        <w:rPr>
          <w:kern w:val="1"/>
          <w:sz w:val="22"/>
          <w:szCs w:val="22"/>
          <w:lang w:eastAsia="zh-CN"/>
        </w:rPr>
        <w:t>niewłaściwe zabezpieczenie terenu budowy oraz dopuszczenie na teren budowy osób nieupoważnionych.</w:t>
      </w:r>
    </w:p>
    <w:p w14:paraId="0215B6F8" w14:textId="77777777" w:rsidR="004A58AD" w:rsidRPr="004A58AD" w:rsidRDefault="004A58AD" w:rsidP="004A58AD">
      <w:pPr>
        <w:numPr>
          <w:ilvl w:val="0"/>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1618F833" w14:textId="77777777" w:rsidR="004A58AD" w:rsidRPr="004A58AD" w:rsidRDefault="004A58AD" w:rsidP="004A58AD">
      <w:pPr>
        <w:numPr>
          <w:ilvl w:val="0"/>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56F68788" w14:textId="77777777" w:rsidR="004A58AD" w:rsidRPr="004A58AD" w:rsidRDefault="004A58AD" w:rsidP="004A58AD">
      <w:pPr>
        <w:numPr>
          <w:ilvl w:val="0"/>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4ABA566E" w14:textId="77777777" w:rsidR="004A58AD" w:rsidRPr="004A58AD" w:rsidRDefault="004A58AD" w:rsidP="004A58AD">
      <w:pPr>
        <w:numPr>
          <w:ilvl w:val="0"/>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6992949F"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375C8FB9"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75027EA0"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7BC0B8D5"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2B7FB532"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5D5715B4"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70E892B9"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2551B879"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4B1EB7C6" w14:textId="77777777" w:rsidR="004A58AD" w:rsidRPr="004A58AD" w:rsidRDefault="004A58AD" w:rsidP="004A58AD">
      <w:pPr>
        <w:numPr>
          <w:ilvl w:val="1"/>
          <w:numId w:val="7"/>
        </w:numPr>
        <w:tabs>
          <w:tab w:val="right" w:pos="1148"/>
        </w:tabs>
        <w:suppressAutoHyphens/>
        <w:snapToGrid w:val="0"/>
        <w:spacing w:line="276" w:lineRule="auto"/>
        <w:ind w:left="1134" w:hanging="425"/>
        <w:jc w:val="both"/>
        <w:textAlignment w:val="baseline"/>
        <w:rPr>
          <w:rFonts w:ascii="Arial" w:hAnsi="Arial" w:cs="Arial"/>
          <w:vanish/>
          <w:kern w:val="1"/>
          <w:lang w:eastAsia="ar-SA"/>
        </w:rPr>
      </w:pPr>
    </w:p>
    <w:p w14:paraId="747CFB25" w14:textId="77777777" w:rsidR="004A58AD" w:rsidRPr="004A58AD" w:rsidRDefault="004A58AD" w:rsidP="004A58AD">
      <w:pPr>
        <w:keepNext/>
        <w:numPr>
          <w:ilvl w:val="2"/>
          <w:numId w:val="0"/>
        </w:numPr>
        <w:tabs>
          <w:tab w:val="num" w:pos="0"/>
        </w:tabs>
        <w:suppressAutoHyphens/>
        <w:snapToGrid w:val="0"/>
        <w:spacing w:line="276" w:lineRule="auto"/>
        <w:ind w:left="720" w:hanging="720"/>
        <w:jc w:val="center"/>
        <w:outlineLvl w:val="2"/>
        <w:rPr>
          <w:rFonts w:ascii="Arial" w:hAnsi="Arial" w:cs="Arial"/>
          <w:b/>
          <w:bCs/>
          <w:sz w:val="26"/>
          <w:szCs w:val="26"/>
          <w:lang w:eastAsia="zh-CN"/>
        </w:rPr>
      </w:pPr>
    </w:p>
    <w:p w14:paraId="79BBC0EF" w14:textId="77777777" w:rsidR="004A58AD" w:rsidRPr="004A58AD" w:rsidRDefault="004A58AD" w:rsidP="004A58AD">
      <w:pPr>
        <w:keepNext/>
        <w:numPr>
          <w:ilvl w:val="2"/>
          <w:numId w:val="2"/>
        </w:numPr>
        <w:suppressAutoHyphens/>
        <w:snapToGrid w:val="0"/>
        <w:spacing w:line="276" w:lineRule="auto"/>
        <w:jc w:val="center"/>
        <w:outlineLvl w:val="2"/>
        <w:rPr>
          <w:b/>
          <w:bCs/>
          <w:sz w:val="22"/>
          <w:szCs w:val="22"/>
          <w:lang w:eastAsia="zh-CN"/>
        </w:rPr>
      </w:pPr>
    </w:p>
    <w:p w14:paraId="32E592D3" w14:textId="77777777" w:rsidR="004A5675" w:rsidRPr="004A5675" w:rsidRDefault="004A5675" w:rsidP="00002B27">
      <w:pPr>
        <w:keepNext/>
        <w:numPr>
          <w:ilvl w:val="2"/>
          <w:numId w:val="2"/>
        </w:numPr>
        <w:suppressAutoHyphens/>
        <w:snapToGrid w:val="0"/>
        <w:spacing w:line="276" w:lineRule="auto"/>
        <w:jc w:val="center"/>
        <w:outlineLvl w:val="2"/>
        <w:rPr>
          <w:b/>
          <w:bCs/>
          <w:sz w:val="22"/>
          <w:szCs w:val="22"/>
          <w:lang w:eastAsia="zh-CN"/>
        </w:rPr>
      </w:pPr>
      <w:r w:rsidRPr="004A5675">
        <w:rPr>
          <w:b/>
          <w:bCs/>
          <w:sz w:val="22"/>
          <w:szCs w:val="22"/>
          <w:lang w:eastAsia="zh-CN"/>
        </w:rPr>
        <w:t xml:space="preserve">§ 6 </w:t>
      </w:r>
    </w:p>
    <w:p w14:paraId="2C3E8830" w14:textId="77777777" w:rsidR="004A5675" w:rsidRDefault="000D43BC" w:rsidP="00002B27">
      <w:pPr>
        <w:keepNext/>
        <w:numPr>
          <w:ilvl w:val="2"/>
          <w:numId w:val="2"/>
        </w:numPr>
        <w:suppressAutoHyphens/>
        <w:snapToGrid w:val="0"/>
        <w:spacing w:line="276" w:lineRule="auto"/>
        <w:jc w:val="center"/>
        <w:outlineLvl w:val="2"/>
        <w:rPr>
          <w:b/>
          <w:bCs/>
          <w:sz w:val="22"/>
          <w:szCs w:val="22"/>
          <w:u w:val="single"/>
          <w:lang w:eastAsia="zh-CN"/>
        </w:rPr>
      </w:pPr>
      <w:r w:rsidRPr="004A5675">
        <w:rPr>
          <w:b/>
          <w:bCs/>
          <w:sz w:val="22"/>
          <w:szCs w:val="22"/>
          <w:u w:val="single"/>
          <w:lang w:eastAsia="zh-CN"/>
        </w:rPr>
        <w:t>TERMIN</w:t>
      </w:r>
    </w:p>
    <w:p w14:paraId="5FC95BF9" w14:textId="77777777" w:rsidR="00577CBF" w:rsidRPr="004A5675" w:rsidRDefault="00577CBF" w:rsidP="00577CBF">
      <w:pPr>
        <w:keepNext/>
        <w:numPr>
          <w:ilvl w:val="2"/>
          <w:numId w:val="2"/>
        </w:numPr>
        <w:suppressAutoHyphens/>
        <w:snapToGrid w:val="0"/>
        <w:spacing w:line="276" w:lineRule="auto"/>
        <w:jc w:val="center"/>
        <w:outlineLvl w:val="2"/>
        <w:rPr>
          <w:b/>
          <w:bCs/>
          <w:sz w:val="22"/>
          <w:szCs w:val="22"/>
          <w:u w:val="single"/>
          <w:lang w:eastAsia="zh-CN"/>
        </w:rPr>
      </w:pPr>
    </w:p>
    <w:p w14:paraId="4ADA46DC" w14:textId="77777777" w:rsidR="00577CBF" w:rsidRPr="00595B52" w:rsidRDefault="00577CBF" w:rsidP="00577CBF">
      <w:p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 xml:space="preserve">1. </w:t>
      </w:r>
      <w:r w:rsidRPr="004A5675">
        <w:rPr>
          <w:sz w:val="22"/>
          <w:szCs w:val="22"/>
          <w:lang w:eastAsia="zh-CN"/>
        </w:rPr>
        <w:tab/>
      </w:r>
      <w:r w:rsidRPr="001D3D47">
        <w:rPr>
          <w:sz w:val="22"/>
          <w:szCs w:val="22"/>
          <w:lang w:eastAsia="zh-CN"/>
        </w:rPr>
        <w:t xml:space="preserve">Termin </w:t>
      </w:r>
      <w:r w:rsidRPr="00595B52">
        <w:rPr>
          <w:sz w:val="22"/>
          <w:szCs w:val="22"/>
          <w:lang w:eastAsia="zh-CN"/>
        </w:rPr>
        <w:t xml:space="preserve">protokolarnego przekazania terenu budowy, z zastrzeżeniem § 5 ust. 4 i 5, wynosi do </w:t>
      </w:r>
      <w:r w:rsidRPr="00595B52">
        <w:rPr>
          <w:b/>
          <w:sz w:val="22"/>
          <w:szCs w:val="22"/>
          <w:lang w:eastAsia="zh-CN"/>
        </w:rPr>
        <w:t>7 dni</w:t>
      </w:r>
      <w:r w:rsidRPr="00595B52">
        <w:rPr>
          <w:sz w:val="22"/>
          <w:szCs w:val="22"/>
          <w:lang w:eastAsia="zh-CN"/>
        </w:rPr>
        <w:t xml:space="preserve"> od daty przekazania przez Wykonawcę Zamawiającego prawomocnego pozowanie na budowę.</w:t>
      </w:r>
    </w:p>
    <w:p w14:paraId="32DD32E0" w14:textId="151CF306" w:rsidR="00577CBF" w:rsidRPr="00595B52" w:rsidRDefault="00577CBF" w:rsidP="00577CBF">
      <w:pPr>
        <w:autoSpaceDE w:val="0"/>
        <w:autoSpaceDN w:val="0"/>
        <w:spacing w:line="276" w:lineRule="auto"/>
        <w:ind w:left="426" w:hanging="426"/>
        <w:jc w:val="both"/>
        <w:rPr>
          <w:bCs/>
          <w:sz w:val="22"/>
        </w:rPr>
      </w:pPr>
      <w:r w:rsidRPr="00595B52">
        <w:rPr>
          <w:sz w:val="22"/>
          <w:szCs w:val="22"/>
          <w:lang w:eastAsia="zh-CN"/>
        </w:rPr>
        <w:t xml:space="preserve">2. </w:t>
      </w:r>
      <w:r w:rsidRPr="00595B52">
        <w:rPr>
          <w:sz w:val="22"/>
          <w:szCs w:val="22"/>
          <w:lang w:eastAsia="zh-CN"/>
        </w:rPr>
        <w:tab/>
        <w:t xml:space="preserve">Wykonawca zobowiązany jest wykonać przedmiot niniejszej zamówienia </w:t>
      </w:r>
      <w:r w:rsidRPr="00595B52">
        <w:rPr>
          <w:b/>
          <w:sz w:val="22"/>
          <w:szCs w:val="22"/>
          <w:lang w:eastAsia="zh-CN"/>
        </w:rPr>
        <w:t xml:space="preserve">w terminie do </w:t>
      </w:r>
      <w:r>
        <w:rPr>
          <w:b/>
          <w:sz w:val="22"/>
          <w:szCs w:val="22"/>
          <w:lang w:eastAsia="zh-CN"/>
        </w:rPr>
        <w:t>13</w:t>
      </w:r>
      <w:r w:rsidRPr="00595B52">
        <w:rPr>
          <w:b/>
          <w:sz w:val="22"/>
          <w:szCs w:val="22"/>
          <w:lang w:eastAsia="zh-CN"/>
        </w:rPr>
        <w:t xml:space="preserve"> miesięcy od dnia podpisania umowy</w:t>
      </w:r>
      <w:r w:rsidRPr="00595B52">
        <w:rPr>
          <w:sz w:val="22"/>
          <w:szCs w:val="22"/>
          <w:lang w:eastAsia="zh-CN"/>
        </w:rPr>
        <w:t>,</w:t>
      </w:r>
      <w:r w:rsidRPr="00595B52">
        <w:rPr>
          <w:sz w:val="22"/>
          <w:szCs w:val="22"/>
          <w:shd w:val="clear" w:color="auto" w:fill="FFFFFF"/>
        </w:rPr>
        <w:t xml:space="preserve"> z zastrzeżeniem następujących terminów szczegółowych:</w:t>
      </w:r>
    </w:p>
    <w:p w14:paraId="6AF583C1" w14:textId="02090EC5" w:rsidR="00577CBF" w:rsidRDefault="00577CBF" w:rsidP="00810226">
      <w:pPr>
        <w:widowControl w:val="0"/>
        <w:numPr>
          <w:ilvl w:val="0"/>
          <w:numId w:val="35"/>
        </w:numPr>
        <w:autoSpaceDE w:val="0"/>
        <w:autoSpaceDN w:val="0"/>
        <w:spacing w:line="276" w:lineRule="auto"/>
        <w:ind w:left="851" w:hanging="425"/>
        <w:jc w:val="both"/>
        <w:rPr>
          <w:sz w:val="22"/>
          <w:szCs w:val="22"/>
          <w:shd w:val="clear" w:color="auto" w:fill="FFFFFF"/>
        </w:rPr>
      </w:pPr>
      <w:r w:rsidRPr="00595B52">
        <w:rPr>
          <w:sz w:val="22"/>
          <w:szCs w:val="22"/>
          <w:shd w:val="clear" w:color="auto" w:fill="FFFFFF"/>
        </w:rPr>
        <w:t xml:space="preserve">Faza I – obejmująca wykonanie </w:t>
      </w:r>
      <w:r w:rsidRPr="00944A04">
        <w:rPr>
          <w:sz w:val="22"/>
          <w:szCs w:val="22"/>
          <w:shd w:val="clear" w:color="auto" w:fill="FFFFFF"/>
        </w:rPr>
        <w:t>robót budowlanych w zakresie</w:t>
      </w:r>
      <w:r>
        <w:rPr>
          <w:sz w:val="22"/>
          <w:szCs w:val="22"/>
          <w:shd w:val="clear" w:color="auto" w:fill="FFFFFF"/>
        </w:rPr>
        <w:t>: ……………………………</w:t>
      </w:r>
      <w:r w:rsidRPr="00944A04">
        <w:rPr>
          <w:sz w:val="22"/>
          <w:szCs w:val="22"/>
          <w:shd w:val="clear" w:color="auto" w:fill="FFFFFF"/>
        </w:rPr>
        <w:t xml:space="preserve"> – do </w:t>
      </w:r>
      <w:r>
        <w:rPr>
          <w:sz w:val="22"/>
          <w:szCs w:val="22"/>
          <w:shd w:val="clear" w:color="auto" w:fill="FFFFFF"/>
        </w:rPr>
        <w:t>3</w:t>
      </w:r>
      <w:r w:rsidRPr="00944A04">
        <w:rPr>
          <w:sz w:val="22"/>
          <w:szCs w:val="22"/>
          <w:shd w:val="clear" w:color="auto" w:fill="FFFFFF"/>
        </w:rPr>
        <w:t xml:space="preserve"> miesięcy od dnia podpisania umowy;</w:t>
      </w:r>
    </w:p>
    <w:p w14:paraId="308842C1" w14:textId="7B51D678" w:rsidR="00577CBF" w:rsidRDefault="00577CBF" w:rsidP="00810226">
      <w:pPr>
        <w:widowControl w:val="0"/>
        <w:numPr>
          <w:ilvl w:val="0"/>
          <w:numId w:val="35"/>
        </w:numPr>
        <w:autoSpaceDE w:val="0"/>
        <w:autoSpaceDN w:val="0"/>
        <w:spacing w:line="276" w:lineRule="auto"/>
        <w:ind w:left="851" w:hanging="425"/>
        <w:jc w:val="both"/>
        <w:rPr>
          <w:sz w:val="22"/>
          <w:szCs w:val="22"/>
          <w:shd w:val="clear" w:color="auto" w:fill="FFFFFF"/>
        </w:rPr>
      </w:pPr>
      <w:r w:rsidRPr="00595B52">
        <w:rPr>
          <w:sz w:val="22"/>
          <w:szCs w:val="22"/>
          <w:shd w:val="clear" w:color="auto" w:fill="FFFFFF"/>
        </w:rPr>
        <w:t xml:space="preserve">Faza </w:t>
      </w:r>
      <w:r>
        <w:rPr>
          <w:sz w:val="22"/>
          <w:szCs w:val="22"/>
          <w:shd w:val="clear" w:color="auto" w:fill="FFFFFF"/>
        </w:rPr>
        <w:t>II</w:t>
      </w:r>
      <w:r w:rsidRPr="00595B52">
        <w:rPr>
          <w:sz w:val="22"/>
          <w:szCs w:val="22"/>
          <w:shd w:val="clear" w:color="auto" w:fill="FFFFFF"/>
        </w:rPr>
        <w:t xml:space="preserve"> – obejmująca wykonanie </w:t>
      </w:r>
      <w:r w:rsidRPr="00944A04">
        <w:rPr>
          <w:sz w:val="22"/>
          <w:szCs w:val="22"/>
          <w:shd w:val="clear" w:color="auto" w:fill="FFFFFF"/>
        </w:rPr>
        <w:t>robót budowlanych w zakresie</w:t>
      </w:r>
      <w:r>
        <w:rPr>
          <w:sz w:val="22"/>
          <w:szCs w:val="22"/>
          <w:shd w:val="clear" w:color="auto" w:fill="FFFFFF"/>
        </w:rPr>
        <w:t>: ……………………………</w:t>
      </w:r>
      <w:r w:rsidRPr="00944A04">
        <w:rPr>
          <w:sz w:val="22"/>
          <w:szCs w:val="22"/>
          <w:shd w:val="clear" w:color="auto" w:fill="FFFFFF"/>
        </w:rPr>
        <w:t xml:space="preserve"> – do </w:t>
      </w:r>
      <w:r>
        <w:rPr>
          <w:sz w:val="22"/>
          <w:szCs w:val="22"/>
          <w:shd w:val="clear" w:color="auto" w:fill="FFFFFF"/>
        </w:rPr>
        <w:t>6</w:t>
      </w:r>
      <w:r w:rsidRPr="00944A04">
        <w:rPr>
          <w:sz w:val="22"/>
          <w:szCs w:val="22"/>
          <w:shd w:val="clear" w:color="auto" w:fill="FFFFFF"/>
        </w:rPr>
        <w:t xml:space="preserve"> miesięcy od dnia podpisania umowy;</w:t>
      </w:r>
    </w:p>
    <w:p w14:paraId="0D9DB647" w14:textId="17F900F8" w:rsidR="00577CBF" w:rsidRDefault="00577CBF" w:rsidP="00810226">
      <w:pPr>
        <w:widowControl w:val="0"/>
        <w:numPr>
          <w:ilvl w:val="0"/>
          <w:numId w:val="35"/>
        </w:numPr>
        <w:autoSpaceDE w:val="0"/>
        <w:autoSpaceDN w:val="0"/>
        <w:spacing w:line="276" w:lineRule="auto"/>
        <w:ind w:left="851" w:hanging="425"/>
        <w:jc w:val="both"/>
        <w:rPr>
          <w:sz w:val="22"/>
          <w:szCs w:val="22"/>
          <w:shd w:val="clear" w:color="auto" w:fill="FFFFFF"/>
        </w:rPr>
      </w:pPr>
      <w:r w:rsidRPr="00595B52">
        <w:rPr>
          <w:sz w:val="22"/>
          <w:szCs w:val="22"/>
          <w:shd w:val="clear" w:color="auto" w:fill="FFFFFF"/>
        </w:rPr>
        <w:t>Faza I</w:t>
      </w:r>
      <w:r>
        <w:rPr>
          <w:sz w:val="22"/>
          <w:szCs w:val="22"/>
          <w:shd w:val="clear" w:color="auto" w:fill="FFFFFF"/>
        </w:rPr>
        <w:t>II</w:t>
      </w:r>
      <w:r w:rsidRPr="00595B52">
        <w:rPr>
          <w:sz w:val="22"/>
          <w:szCs w:val="22"/>
          <w:shd w:val="clear" w:color="auto" w:fill="FFFFFF"/>
        </w:rPr>
        <w:t xml:space="preserve"> – obejmująca wykonanie </w:t>
      </w:r>
      <w:r w:rsidRPr="00944A04">
        <w:rPr>
          <w:sz w:val="22"/>
          <w:szCs w:val="22"/>
          <w:shd w:val="clear" w:color="auto" w:fill="FFFFFF"/>
        </w:rPr>
        <w:t>robót budowlanych w zakresie</w:t>
      </w:r>
      <w:r>
        <w:rPr>
          <w:sz w:val="22"/>
          <w:szCs w:val="22"/>
          <w:shd w:val="clear" w:color="auto" w:fill="FFFFFF"/>
        </w:rPr>
        <w:t>: ……………………………</w:t>
      </w:r>
      <w:r w:rsidRPr="00944A04">
        <w:rPr>
          <w:sz w:val="22"/>
          <w:szCs w:val="22"/>
          <w:shd w:val="clear" w:color="auto" w:fill="FFFFFF"/>
        </w:rPr>
        <w:t xml:space="preserve"> – do </w:t>
      </w:r>
      <w:r>
        <w:rPr>
          <w:sz w:val="22"/>
          <w:szCs w:val="22"/>
          <w:shd w:val="clear" w:color="auto" w:fill="FFFFFF"/>
        </w:rPr>
        <w:t>9</w:t>
      </w:r>
      <w:r w:rsidRPr="00944A04">
        <w:rPr>
          <w:sz w:val="22"/>
          <w:szCs w:val="22"/>
          <w:shd w:val="clear" w:color="auto" w:fill="FFFFFF"/>
        </w:rPr>
        <w:t xml:space="preserve"> miesięcy od dnia podpisania umowy;</w:t>
      </w:r>
    </w:p>
    <w:p w14:paraId="46A6DB9F" w14:textId="4FA3AB3A" w:rsidR="00577CBF" w:rsidRPr="00944A04" w:rsidRDefault="00577CBF" w:rsidP="00810226">
      <w:pPr>
        <w:widowControl w:val="0"/>
        <w:numPr>
          <w:ilvl w:val="0"/>
          <w:numId w:val="35"/>
        </w:numPr>
        <w:autoSpaceDE w:val="0"/>
        <w:autoSpaceDN w:val="0"/>
        <w:spacing w:line="276" w:lineRule="auto"/>
        <w:ind w:left="851" w:hanging="425"/>
        <w:jc w:val="both"/>
        <w:rPr>
          <w:sz w:val="22"/>
          <w:szCs w:val="22"/>
          <w:shd w:val="clear" w:color="auto" w:fill="FFFFFF"/>
        </w:rPr>
      </w:pPr>
      <w:r w:rsidRPr="00577CBF">
        <w:rPr>
          <w:sz w:val="22"/>
          <w:szCs w:val="22"/>
          <w:shd w:val="clear" w:color="auto" w:fill="FFFFFF"/>
        </w:rPr>
        <w:t>Faza I</w:t>
      </w:r>
      <w:r>
        <w:rPr>
          <w:sz w:val="22"/>
          <w:szCs w:val="22"/>
          <w:shd w:val="clear" w:color="auto" w:fill="FFFFFF"/>
        </w:rPr>
        <w:t>V</w:t>
      </w:r>
      <w:r w:rsidRPr="00577CBF">
        <w:rPr>
          <w:sz w:val="22"/>
          <w:szCs w:val="22"/>
          <w:shd w:val="clear" w:color="auto" w:fill="FFFFFF"/>
        </w:rPr>
        <w:t xml:space="preserve"> – obejmująca wykonanie robót budowlanych w zakresie: …………………………… – do </w:t>
      </w:r>
      <w:r w:rsidR="00A4269A">
        <w:rPr>
          <w:sz w:val="22"/>
          <w:szCs w:val="22"/>
          <w:shd w:val="clear" w:color="auto" w:fill="FFFFFF"/>
        </w:rPr>
        <w:t xml:space="preserve">13 </w:t>
      </w:r>
      <w:r w:rsidRPr="00577CBF">
        <w:rPr>
          <w:sz w:val="22"/>
          <w:szCs w:val="22"/>
          <w:shd w:val="clear" w:color="auto" w:fill="FFFFFF"/>
        </w:rPr>
        <w:t>miesięcy od dnia podpisania umowy;</w:t>
      </w:r>
    </w:p>
    <w:p w14:paraId="596EFE4D" w14:textId="54ECBE37" w:rsidR="00577CBF" w:rsidRPr="00E67BB5" w:rsidRDefault="00577CBF" w:rsidP="00577CBF">
      <w:pPr>
        <w:tabs>
          <w:tab w:val="left" w:pos="426"/>
        </w:tabs>
        <w:suppressAutoHyphens/>
        <w:snapToGrid w:val="0"/>
        <w:spacing w:line="276" w:lineRule="auto"/>
        <w:ind w:left="426" w:hanging="426"/>
        <w:jc w:val="both"/>
        <w:rPr>
          <w:sz w:val="22"/>
          <w:szCs w:val="22"/>
          <w:lang w:eastAsia="zh-CN"/>
        </w:rPr>
      </w:pPr>
      <w:r>
        <w:rPr>
          <w:sz w:val="22"/>
          <w:szCs w:val="22"/>
          <w:shd w:val="clear" w:color="auto" w:fill="FFFFFF"/>
        </w:rPr>
        <w:tab/>
      </w:r>
      <w:r w:rsidRPr="001D3D47">
        <w:rPr>
          <w:sz w:val="22"/>
          <w:szCs w:val="22"/>
          <w:shd w:val="clear" w:color="auto" w:fill="FFFFFF"/>
        </w:rPr>
        <w:t>przy czym stwierdzenie prawidłowego wykonania przedmiotu zamówienia nastąpi po podpisaniu przez strony protokołu końcowego (bez uwag)</w:t>
      </w:r>
      <w:r w:rsidRPr="00E67BB5">
        <w:rPr>
          <w:sz w:val="22"/>
          <w:szCs w:val="22"/>
          <w:lang w:eastAsia="zh-CN"/>
        </w:rPr>
        <w:t xml:space="preserve">.  </w:t>
      </w:r>
      <w:r w:rsidRPr="00E67BB5">
        <w:rPr>
          <w:bCs/>
          <w:sz w:val="22"/>
          <w:szCs w:val="22"/>
          <w:lang w:eastAsia="zh-CN"/>
        </w:rPr>
        <w:t xml:space="preserve"> </w:t>
      </w:r>
    </w:p>
    <w:p w14:paraId="121EA685" w14:textId="466F03E3" w:rsidR="00577CBF" w:rsidRPr="004A5675" w:rsidRDefault="00577CBF" w:rsidP="00577CBF">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E67BB5">
        <w:rPr>
          <w:sz w:val="22"/>
          <w:szCs w:val="22"/>
          <w:lang w:eastAsia="zh-CN"/>
        </w:rPr>
        <w:t>3.</w:t>
      </w:r>
      <w:r w:rsidRPr="00E67BB5">
        <w:rPr>
          <w:sz w:val="22"/>
          <w:szCs w:val="22"/>
          <w:lang w:eastAsia="zh-CN"/>
        </w:rPr>
        <w:tab/>
        <w:t xml:space="preserve">Okres rozliczeniowy wynosi </w:t>
      </w:r>
      <w:r w:rsidRPr="00E67BB5">
        <w:rPr>
          <w:b/>
          <w:bCs/>
          <w:sz w:val="22"/>
          <w:szCs w:val="22"/>
          <w:lang w:eastAsia="zh-CN"/>
        </w:rPr>
        <w:t xml:space="preserve">30 dni </w:t>
      </w:r>
      <w:r w:rsidRPr="00E67BB5">
        <w:rPr>
          <w:bCs/>
          <w:sz w:val="22"/>
          <w:szCs w:val="22"/>
          <w:lang w:eastAsia="zh-CN"/>
        </w:rPr>
        <w:t>(</w:t>
      </w:r>
      <w:r w:rsidRPr="00E67BB5">
        <w:rPr>
          <w:sz w:val="22"/>
          <w:szCs w:val="22"/>
          <w:lang w:eastAsia="zh-CN"/>
        </w:rPr>
        <w:t>okres po odebraniu robót do momentu ostatecznego rozliczenia umowy), z zastrzeżeniem, iż</w:t>
      </w:r>
      <w:r>
        <w:rPr>
          <w:sz w:val="22"/>
          <w:szCs w:val="22"/>
          <w:lang w:eastAsia="zh-CN"/>
        </w:rPr>
        <w:t xml:space="preserve"> z</w:t>
      </w:r>
      <w:r w:rsidRPr="00CE3568">
        <w:rPr>
          <w:sz w:val="22"/>
          <w:szCs w:val="22"/>
          <w:lang w:eastAsia="zh-CN"/>
        </w:rPr>
        <w:t xml:space="preserve">apłata </w:t>
      </w:r>
      <w:r w:rsidR="00A4269A">
        <w:rPr>
          <w:sz w:val="22"/>
          <w:szCs w:val="22"/>
          <w:lang w:eastAsia="zh-CN"/>
        </w:rPr>
        <w:t xml:space="preserve">ostatniej transzy </w:t>
      </w:r>
      <w:r w:rsidRPr="00CE3568">
        <w:rPr>
          <w:sz w:val="22"/>
          <w:szCs w:val="22"/>
          <w:lang w:eastAsia="zh-CN"/>
        </w:rPr>
        <w:t xml:space="preserve">wynagrodzenia Wykonawcy nastąpi po </w:t>
      </w:r>
      <w:r>
        <w:rPr>
          <w:sz w:val="22"/>
          <w:szCs w:val="22"/>
          <w:lang w:eastAsia="zh-CN"/>
        </w:rPr>
        <w:t xml:space="preserve">całkowitym </w:t>
      </w:r>
      <w:r w:rsidRPr="00CE3568">
        <w:rPr>
          <w:sz w:val="22"/>
          <w:szCs w:val="22"/>
          <w:lang w:eastAsia="zh-CN"/>
        </w:rPr>
        <w:t xml:space="preserve">wykonaniu </w:t>
      </w:r>
      <w:r>
        <w:rPr>
          <w:sz w:val="22"/>
          <w:szCs w:val="22"/>
          <w:lang w:eastAsia="zh-CN"/>
        </w:rPr>
        <w:t xml:space="preserve">zamówienia </w:t>
      </w:r>
      <w:r w:rsidRPr="00CE3568">
        <w:rPr>
          <w:sz w:val="22"/>
          <w:szCs w:val="22"/>
          <w:lang w:eastAsia="zh-CN"/>
        </w:rPr>
        <w:t>w terminie nie dłuższym niż 35 dni od daty odbioru końcowego.</w:t>
      </w:r>
    </w:p>
    <w:p w14:paraId="3CE6E7ED" w14:textId="0EF57986" w:rsidR="00577CBF" w:rsidRPr="00F647CC" w:rsidRDefault="00577CBF" w:rsidP="00810226">
      <w:pPr>
        <w:numPr>
          <w:ilvl w:val="0"/>
          <w:numId w:val="34"/>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Przedmiot umowy określony w § 1 niniejszej umowy będzie realizowany zgodnie z zatwierdzonym przez Zamawiającego i inspektora/ów nadzoru Harmonogramem rzeczowo – finansowym</w:t>
      </w:r>
      <w:r>
        <w:rPr>
          <w:sz w:val="22"/>
          <w:szCs w:val="22"/>
          <w:lang w:eastAsia="zh-CN"/>
        </w:rPr>
        <w:t xml:space="preserve">, opracowanym na podstawie i w zgodzie z  </w:t>
      </w:r>
      <w:r w:rsidRPr="001D3D47">
        <w:rPr>
          <w:sz w:val="22"/>
          <w:szCs w:val="22"/>
          <w:lang w:eastAsia="zh-CN"/>
        </w:rPr>
        <w:t xml:space="preserve">załącznikiem nr </w:t>
      </w:r>
      <w:r w:rsidR="00A4269A">
        <w:rPr>
          <w:sz w:val="22"/>
          <w:szCs w:val="22"/>
          <w:lang w:eastAsia="zh-CN"/>
        </w:rPr>
        <w:t>5</w:t>
      </w:r>
      <w:r w:rsidRPr="001D3D47">
        <w:rPr>
          <w:sz w:val="22"/>
          <w:szCs w:val="22"/>
          <w:lang w:eastAsia="zh-CN"/>
        </w:rPr>
        <w:t xml:space="preserve"> do </w:t>
      </w:r>
      <w:r w:rsidR="00A4269A">
        <w:rPr>
          <w:sz w:val="22"/>
          <w:szCs w:val="22"/>
          <w:lang w:eastAsia="zh-CN"/>
        </w:rPr>
        <w:t>Umowy</w:t>
      </w:r>
      <w:r w:rsidRPr="001D3D47">
        <w:rPr>
          <w:sz w:val="22"/>
          <w:szCs w:val="22"/>
          <w:lang w:eastAsia="zh-CN"/>
        </w:rPr>
        <w:t xml:space="preserve"> – Harmonogramem rzeczowym</w:t>
      </w:r>
      <w:r w:rsidRPr="00F647CC">
        <w:rPr>
          <w:sz w:val="22"/>
          <w:szCs w:val="22"/>
          <w:lang w:eastAsia="zh-CN"/>
        </w:rPr>
        <w:t xml:space="preserve">. </w:t>
      </w:r>
    </w:p>
    <w:p w14:paraId="015C3E00" w14:textId="77777777" w:rsidR="00577CBF" w:rsidRPr="00F647CC" w:rsidRDefault="00577CBF" w:rsidP="00810226">
      <w:pPr>
        <w:numPr>
          <w:ilvl w:val="0"/>
          <w:numId w:val="34"/>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lastRenderedPageBreak/>
        <w:t xml:space="preserve">Wykonawca zobowiązany jest przedstawić harmonogram, o którym mowa w ust. 4, najpóźniej w terminie do 14 dni od daty zawarcia niniejszej umowy oraz uzyskać akceptację Zamawiającego i inspektora\ów nadzoru dla przedstawionego Harmonogramu rzeczowo – finansowego. Harmonogram rzeczowo – finansowy powinien uwzględniać okresy rozliczeniowe opisane w § 13 ust. 1 umowy. Nieprzedłożenie Harmonogramu rzeczowo – finansowego w powyższym terminie będzie skutkować odstąpieniem przez Zamawiającego od umowy, zgodnie z § 19 umowy. </w:t>
      </w:r>
    </w:p>
    <w:p w14:paraId="4AC343BE" w14:textId="77777777" w:rsidR="00577CBF" w:rsidRPr="00F647CC" w:rsidRDefault="00577CBF" w:rsidP="00810226">
      <w:pPr>
        <w:numPr>
          <w:ilvl w:val="0"/>
          <w:numId w:val="34"/>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W przypadku gdy Wykonawca przewiduje wykonanie części robót przez podwykonawców, Wykonawca zobowiązany jest wskazać w Harmonogramie rzeczowo – finansowym szczegółowy zakres robót wykonywanych przez podwykonawców oraz przewidywane płatności na rzecz podwykonawców. Sporządzony Harmonogram rzeczowo - finansowy musi być zgodny z dokumentacją przetargową dla niniejszego zamówienia.</w:t>
      </w:r>
    </w:p>
    <w:p w14:paraId="400A9D47" w14:textId="77777777" w:rsidR="00577CBF" w:rsidRPr="00F647CC" w:rsidRDefault="00577CBF" w:rsidP="00810226">
      <w:pPr>
        <w:numPr>
          <w:ilvl w:val="0"/>
          <w:numId w:val="34"/>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Zamawiający i inspektor/</w:t>
      </w:r>
      <w:proofErr w:type="spellStart"/>
      <w:r w:rsidRPr="00F647CC">
        <w:rPr>
          <w:sz w:val="22"/>
          <w:szCs w:val="22"/>
          <w:lang w:eastAsia="zh-CN"/>
        </w:rPr>
        <w:t>rzy</w:t>
      </w:r>
      <w:proofErr w:type="spellEnd"/>
      <w:r w:rsidRPr="00F647CC">
        <w:rPr>
          <w:sz w:val="22"/>
          <w:szCs w:val="22"/>
          <w:lang w:eastAsia="zh-CN"/>
        </w:rPr>
        <w:t xml:space="preserve"> nadzoru zgłoszą uwagi do Harmonogramu rzeczowo - finansowego, o którym mowa w ust. 4, w ciągu 7 dni od daty przedłożenia Harmonogramu rzeczowo - finansowego do zatwierdzenia lub w tym terminie zatwierdzą Harmonogram rzeczowo - finansowy. Brak uwag Zamawiającego i inspektora/ów nadzoru do Harmonogramu, zgłoszonych w przewidzianym terminie, uważa się za akceptację Harmonogramu rzeczowo - finansowego przez Zamawiającego i inspektora/ów nadzoru.</w:t>
      </w:r>
    </w:p>
    <w:p w14:paraId="72407625" w14:textId="77777777" w:rsidR="00577CBF" w:rsidRPr="00F647CC" w:rsidRDefault="00577CBF" w:rsidP="00810226">
      <w:pPr>
        <w:numPr>
          <w:ilvl w:val="0"/>
          <w:numId w:val="34"/>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W przypadku zgłoszenia uwag do Harmonogramu rzeczowo – finansowego, Wykonawca usunie nieprawidłowości w terminie 7 dni i przedłoży Harmonogram rzeczowo – finansowy w celu zatwierdzenia. Nie usunięcie nieprawidłowości we wskazanym terminie stanowi podstawę do wstrzymania dokonywania rozliczeń wykonanych prac oraz naliczania kar umownych, o których mowa w § 18 ust. 1 pkt 17) umowy.</w:t>
      </w:r>
    </w:p>
    <w:p w14:paraId="2E0162FA" w14:textId="77777777" w:rsidR="00577CBF" w:rsidRPr="00F647CC" w:rsidRDefault="00577CBF" w:rsidP="00810226">
      <w:pPr>
        <w:numPr>
          <w:ilvl w:val="0"/>
          <w:numId w:val="34"/>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Wykonawca zobowiązany jest przedłożyć Zamawiającemu i inspektorowi nadzoru uaktualniony Harmonogram rzeczowo-finansowy, w terminie 3 dni od daty zawarcia aneksu zmieniającego umowę, o którym mowa w § 21 ust. 17 umowy.</w:t>
      </w:r>
    </w:p>
    <w:p w14:paraId="063EDC47" w14:textId="2F1707D1" w:rsidR="00577CBF" w:rsidRPr="00F647CC" w:rsidRDefault="00577CBF" w:rsidP="00577CBF">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 xml:space="preserve">10. </w:t>
      </w:r>
      <w:r w:rsidRPr="00F647CC">
        <w:rPr>
          <w:sz w:val="22"/>
          <w:szCs w:val="22"/>
          <w:lang w:eastAsia="zh-CN"/>
        </w:rPr>
        <w:tab/>
        <w:t xml:space="preserve">W przypadku wykrycia wad w </w:t>
      </w:r>
      <w:r w:rsidR="00A4269A" w:rsidRPr="00A4269A">
        <w:rPr>
          <w:sz w:val="22"/>
          <w:szCs w:val="22"/>
          <w:lang w:eastAsia="zh-CN"/>
        </w:rPr>
        <w:t>Opis</w:t>
      </w:r>
      <w:r w:rsidR="00A4269A">
        <w:rPr>
          <w:sz w:val="22"/>
          <w:szCs w:val="22"/>
          <w:lang w:eastAsia="zh-CN"/>
        </w:rPr>
        <w:t>ie</w:t>
      </w:r>
      <w:r w:rsidR="00A4269A" w:rsidRPr="00A4269A">
        <w:rPr>
          <w:sz w:val="22"/>
          <w:szCs w:val="22"/>
          <w:lang w:eastAsia="zh-CN"/>
        </w:rPr>
        <w:t xml:space="preserve"> przedmiotu zamówienia (OPZ)</w:t>
      </w:r>
      <w:r w:rsidRPr="00F647CC">
        <w:rPr>
          <w:sz w:val="22"/>
          <w:szCs w:val="22"/>
          <w:lang w:eastAsia="zh-CN"/>
        </w:rPr>
        <w:t>, Wykonawca zobowiązany jest do zgłoszenia wykrytych wad w terminie nie dłuższym niż 7 dni od daty przekazania dokumentacji, pod rygorem braku możliwości powoływania się na te uchybienia na późniejszym etapie realizacji umowy.</w:t>
      </w:r>
    </w:p>
    <w:p w14:paraId="34953FE6" w14:textId="6DC30819" w:rsidR="00577CBF" w:rsidRDefault="00577CBF" w:rsidP="00577CBF">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F647CC">
        <w:rPr>
          <w:sz w:val="22"/>
          <w:szCs w:val="22"/>
          <w:lang w:eastAsia="zh-CN"/>
        </w:rPr>
        <w:t xml:space="preserve">11. </w:t>
      </w:r>
      <w:r w:rsidRPr="00F647CC">
        <w:rPr>
          <w:sz w:val="22"/>
          <w:szCs w:val="22"/>
          <w:lang w:eastAsia="zh-CN"/>
        </w:rPr>
        <w:tab/>
        <w:t xml:space="preserve">Wykonawca osobiście oświadcza, że zapoznał się z </w:t>
      </w:r>
      <w:r w:rsidR="00A4269A" w:rsidRPr="00A4269A">
        <w:rPr>
          <w:sz w:val="22"/>
          <w:szCs w:val="22"/>
          <w:lang w:eastAsia="zh-CN"/>
        </w:rPr>
        <w:t>Opis</w:t>
      </w:r>
      <w:r w:rsidR="00A4269A">
        <w:rPr>
          <w:sz w:val="22"/>
          <w:szCs w:val="22"/>
          <w:lang w:eastAsia="zh-CN"/>
        </w:rPr>
        <w:t>em</w:t>
      </w:r>
      <w:r w:rsidR="00A4269A" w:rsidRPr="00A4269A">
        <w:rPr>
          <w:sz w:val="22"/>
          <w:szCs w:val="22"/>
          <w:lang w:eastAsia="zh-CN"/>
        </w:rPr>
        <w:t xml:space="preserve"> przedmiotu zamówienia (OPZ)</w:t>
      </w:r>
      <w:r w:rsidR="00A4269A">
        <w:rPr>
          <w:sz w:val="22"/>
          <w:szCs w:val="22"/>
          <w:lang w:eastAsia="zh-CN"/>
        </w:rPr>
        <w:t xml:space="preserve"> </w:t>
      </w:r>
      <w:r w:rsidRPr="00F647CC">
        <w:rPr>
          <w:sz w:val="22"/>
          <w:szCs w:val="22"/>
          <w:lang w:eastAsia="zh-CN"/>
        </w:rPr>
        <w:t>oraz z terenem budowy i panującymi tam warunkami i z ich powodu nie będzie wnosił o przedłużenie terminu realizacji umowy ani o zwiększenie wynagrodzenia.</w:t>
      </w:r>
    </w:p>
    <w:p w14:paraId="5CC1258E" w14:textId="77777777" w:rsidR="00577CBF" w:rsidRDefault="00577CBF" w:rsidP="00577CBF">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Pr>
          <w:sz w:val="22"/>
          <w:szCs w:val="22"/>
          <w:lang w:eastAsia="zh-CN"/>
        </w:rPr>
        <w:t xml:space="preserve">12. </w:t>
      </w:r>
      <w:r>
        <w:rPr>
          <w:sz w:val="22"/>
          <w:szCs w:val="22"/>
          <w:lang w:eastAsia="zh-CN"/>
        </w:rPr>
        <w:tab/>
      </w:r>
      <w:r w:rsidRPr="004A5675">
        <w:rPr>
          <w:sz w:val="22"/>
          <w:szCs w:val="22"/>
          <w:lang w:eastAsia="zh-CN"/>
        </w:rPr>
        <w:t xml:space="preserve">Roboty objęte są </w:t>
      </w:r>
      <w:r>
        <w:rPr>
          <w:b/>
          <w:sz w:val="22"/>
          <w:szCs w:val="22"/>
          <w:lang w:eastAsia="zh-CN"/>
        </w:rPr>
        <w:t>…….</w:t>
      </w:r>
      <w:r w:rsidRPr="004A5675">
        <w:rPr>
          <w:b/>
          <w:sz w:val="22"/>
          <w:szCs w:val="22"/>
          <w:lang w:eastAsia="zh-CN"/>
        </w:rPr>
        <w:t xml:space="preserve"> miesięcznym</w:t>
      </w:r>
      <w:r>
        <w:rPr>
          <w:rStyle w:val="Odwoanieprzypisudolnego"/>
          <w:b/>
          <w:sz w:val="22"/>
          <w:szCs w:val="22"/>
          <w:lang w:eastAsia="zh-CN"/>
        </w:rPr>
        <w:footnoteReference w:id="2"/>
      </w:r>
      <w:r w:rsidRPr="004A5675">
        <w:rPr>
          <w:b/>
          <w:sz w:val="22"/>
          <w:szCs w:val="22"/>
          <w:lang w:eastAsia="zh-CN"/>
        </w:rPr>
        <w:t xml:space="preserve"> </w:t>
      </w:r>
      <w:r w:rsidRPr="004A5675">
        <w:rPr>
          <w:sz w:val="22"/>
          <w:szCs w:val="22"/>
          <w:lang w:eastAsia="zh-CN"/>
        </w:rPr>
        <w:t>okresem rękojmi za wady, którego bieg rozpoczyna się w dniu odbioru końcowego i przejęcia robót przez Zamawiającego, co zostanie poświadczone podpisaniem (bez uwag) protokołu odbioru końcowego dla całości robót.</w:t>
      </w:r>
    </w:p>
    <w:p w14:paraId="78CAB1F7" w14:textId="77777777" w:rsidR="00577CBF" w:rsidRDefault="00577CBF" w:rsidP="00577CBF">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Pr>
          <w:sz w:val="22"/>
          <w:szCs w:val="22"/>
          <w:lang w:eastAsia="zh-CN"/>
        </w:rPr>
        <w:t xml:space="preserve">13. </w:t>
      </w:r>
      <w:r>
        <w:rPr>
          <w:sz w:val="22"/>
          <w:szCs w:val="22"/>
          <w:lang w:eastAsia="zh-CN"/>
        </w:rPr>
        <w:tab/>
      </w:r>
      <w:r w:rsidRPr="004A5675">
        <w:rPr>
          <w:sz w:val="22"/>
          <w:szCs w:val="22"/>
          <w:lang w:eastAsia="zh-CN"/>
        </w:rPr>
        <w:t xml:space="preserve">Wykonawca udziela Zamawiającemu </w:t>
      </w:r>
      <w:r w:rsidRPr="004A5675">
        <w:rPr>
          <w:b/>
          <w:sz w:val="22"/>
          <w:szCs w:val="22"/>
          <w:lang w:eastAsia="zh-CN"/>
        </w:rPr>
        <w:t>gwarancji jakości</w:t>
      </w:r>
      <w:r w:rsidRPr="004A5675">
        <w:rPr>
          <w:sz w:val="22"/>
          <w:szCs w:val="22"/>
          <w:lang w:eastAsia="zh-CN"/>
        </w:rPr>
        <w:t xml:space="preserve"> na zrealizowany przedmiot umowy na zasadach oraz w okresach wskazanych w § 1</w:t>
      </w:r>
      <w:r>
        <w:rPr>
          <w:sz w:val="22"/>
          <w:szCs w:val="22"/>
          <w:lang w:eastAsia="zh-CN"/>
        </w:rPr>
        <w:t>5</w:t>
      </w:r>
      <w:r w:rsidRPr="004A5675">
        <w:rPr>
          <w:sz w:val="22"/>
          <w:szCs w:val="22"/>
          <w:lang w:eastAsia="zh-CN"/>
        </w:rPr>
        <w:t xml:space="preserve"> niniejszej </w:t>
      </w:r>
      <w:r>
        <w:rPr>
          <w:sz w:val="22"/>
          <w:szCs w:val="22"/>
          <w:lang w:eastAsia="zh-CN"/>
        </w:rPr>
        <w:t>U</w:t>
      </w:r>
      <w:r w:rsidRPr="004A5675">
        <w:rPr>
          <w:sz w:val="22"/>
          <w:szCs w:val="22"/>
          <w:lang w:eastAsia="zh-CN"/>
        </w:rPr>
        <w:t>mowy. Okres gwarancji jakości rozpoczyna bieg w dniu odbioru końcowego i przejęcia całości robót przez Zamawiającego, co zostanie poświadczone podpisaniem (bez uwag) protokołu odbioru końcowego dla całości robót.</w:t>
      </w:r>
    </w:p>
    <w:p w14:paraId="131A5AD4" w14:textId="5275FE2B" w:rsidR="00577CBF" w:rsidRDefault="00577CBF" w:rsidP="00577CBF">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Pr>
          <w:sz w:val="22"/>
          <w:szCs w:val="22"/>
          <w:lang w:eastAsia="zh-CN"/>
        </w:rPr>
        <w:t xml:space="preserve">14. </w:t>
      </w:r>
      <w:r>
        <w:rPr>
          <w:sz w:val="22"/>
          <w:szCs w:val="22"/>
          <w:lang w:eastAsia="zh-CN"/>
        </w:rPr>
        <w:tab/>
      </w:r>
      <w:r w:rsidRPr="004A5675">
        <w:rPr>
          <w:sz w:val="22"/>
          <w:szCs w:val="22"/>
          <w:lang w:eastAsia="zh-CN"/>
        </w:rPr>
        <w:t xml:space="preserve">Wykonawca jest odpowiedzialny przed Zamawiającym za terminowe wykonanie prac  budowlanych, w tym również prac budowlanych zleconych podwykonawcom, zgodnie z postanowieniami umowy oraz zgodnie </w:t>
      </w:r>
      <w:r>
        <w:rPr>
          <w:sz w:val="22"/>
          <w:szCs w:val="22"/>
          <w:lang w:eastAsia="zh-CN"/>
        </w:rPr>
        <w:t xml:space="preserve">z </w:t>
      </w:r>
      <w:r w:rsidR="00A4269A" w:rsidRPr="00A4269A">
        <w:rPr>
          <w:sz w:val="22"/>
          <w:szCs w:val="22"/>
          <w:lang w:eastAsia="zh-CN"/>
        </w:rPr>
        <w:t>Opis</w:t>
      </w:r>
      <w:r w:rsidR="00A4269A">
        <w:rPr>
          <w:sz w:val="22"/>
          <w:szCs w:val="22"/>
          <w:lang w:eastAsia="zh-CN"/>
        </w:rPr>
        <w:t>em</w:t>
      </w:r>
      <w:r w:rsidR="00A4269A" w:rsidRPr="00A4269A">
        <w:rPr>
          <w:sz w:val="22"/>
          <w:szCs w:val="22"/>
          <w:lang w:eastAsia="zh-CN"/>
        </w:rPr>
        <w:t xml:space="preserve"> przedmiotu zamówienia (OPZ)</w:t>
      </w:r>
      <w:r w:rsidRPr="004A5675">
        <w:rPr>
          <w:sz w:val="22"/>
          <w:szCs w:val="22"/>
          <w:lang w:eastAsia="zh-CN"/>
        </w:rPr>
        <w:t>, przepisami prawa budowlanego, normami i wydanym pozwoleniem na budowę.</w:t>
      </w:r>
    </w:p>
    <w:p w14:paraId="751B217F" w14:textId="4F66C4B4" w:rsidR="00577CBF" w:rsidRPr="000B38D0" w:rsidRDefault="00577CBF" w:rsidP="00577CBF">
      <w:pPr>
        <w:tabs>
          <w:tab w:val="left" w:pos="-142"/>
          <w:tab w:val="left" w:pos="0"/>
          <w:tab w:val="left" w:pos="426"/>
          <w:tab w:val="left" w:pos="3024"/>
          <w:tab w:val="right" w:leader="dot" w:pos="9288"/>
        </w:tabs>
        <w:suppressAutoHyphens/>
        <w:snapToGrid w:val="0"/>
        <w:spacing w:line="276" w:lineRule="auto"/>
        <w:ind w:right="-2"/>
        <w:jc w:val="both"/>
        <w:rPr>
          <w:sz w:val="22"/>
          <w:szCs w:val="22"/>
          <w:lang w:eastAsia="zh-CN"/>
        </w:rPr>
      </w:pPr>
    </w:p>
    <w:p w14:paraId="2CE104F7" w14:textId="77777777" w:rsidR="00577CBF" w:rsidRDefault="00577CBF" w:rsidP="00577CBF">
      <w:pPr>
        <w:tabs>
          <w:tab w:val="left" w:pos="426"/>
        </w:tabs>
        <w:suppressAutoHyphens/>
        <w:snapToGrid w:val="0"/>
        <w:spacing w:line="276" w:lineRule="auto"/>
        <w:ind w:left="426" w:hanging="426"/>
        <w:jc w:val="both"/>
        <w:rPr>
          <w:b/>
          <w:bCs/>
          <w:sz w:val="22"/>
          <w:szCs w:val="22"/>
        </w:rPr>
      </w:pPr>
    </w:p>
    <w:p w14:paraId="3B846F9F"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lastRenderedPageBreak/>
        <w:t>§ 7</w:t>
      </w:r>
    </w:p>
    <w:p w14:paraId="62BAF908" w14:textId="77777777" w:rsidR="004A5675" w:rsidRPr="00EB2DF5" w:rsidRDefault="00EB2DF5"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KIEROWANIE ROBOTAMI</w:t>
      </w:r>
    </w:p>
    <w:p w14:paraId="39F092AE" w14:textId="77777777" w:rsidR="00A5166D" w:rsidRPr="00A5166D" w:rsidRDefault="00A5166D" w:rsidP="00A5166D">
      <w:pPr>
        <w:keepNext/>
        <w:snapToGrid w:val="0"/>
        <w:spacing w:line="276" w:lineRule="auto"/>
        <w:jc w:val="center"/>
        <w:outlineLvl w:val="2"/>
        <w:rPr>
          <w:b/>
          <w:bCs/>
          <w:sz w:val="22"/>
          <w:szCs w:val="22"/>
          <w:lang w:val="x-none" w:eastAsia="x-none"/>
        </w:rPr>
      </w:pPr>
    </w:p>
    <w:p w14:paraId="5D37F0D4" w14:textId="77777777" w:rsidR="00A5166D" w:rsidRPr="00A5166D" w:rsidRDefault="00A5166D" w:rsidP="00A5166D">
      <w:pPr>
        <w:snapToGrid w:val="0"/>
        <w:spacing w:line="276" w:lineRule="auto"/>
        <w:ind w:left="426" w:hanging="426"/>
        <w:jc w:val="both"/>
        <w:rPr>
          <w:sz w:val="22"/>
          <w:szCs w:val="22"/>
        </w:rPr>
      </w:pPr>
      <w:r w:rsidRPr="00A5166D">
        <w:rPr>
          <w:sz w:val="22"/>
          <w:szCs w:val="22"/>
        </w:rPr>
        <w:t>1.</w:t>
      </w:r>
      <w:r w:rsidRPr="00A5166D">
        <w:rPr>
          <w:sz w:val="22"/>
          <w:szCs w:val="22"/>
        </w:rPr>
        <w:tab/>
        <w:t xml:space="preserve">Wykonawca zobowiązany jest zapewnić wykonanie i kierowanie robotami objętymi niniejszą umową przez osoby posiadające stosowne kwalifikacje zawodowe i uprawnienia budowlane wymagane przepisami obowiązującego prawa, zgodnie ze sztuką budowlaną, wiedzą techniczną oraz obowiązującymi przepisami prawnymi. W przypadku gdy obowiązujące przepisy prawa nie przewidują obowiązku posiadania konkretnych uprawnień przez osoby wykonujące dane prace– Wykonawca zobowiązuje się skierować do tych prac wyłącznie osoby posiadające konieczne umiejętności, wiedzę i doświadczenie. </w:t>
      </w:r>
    </w:p>
    <w:p w14:paraId="461EEA21" w14:textId="77777777" w:rsidR="00A5166D" w:rsidRPr="00A5166D" w:rsidRDefault="00A5166D" w:rsidP="00A5166D">
      <w:pPr>
        <w:snapToGrid w:val="0"/>
        <w:spacing w:line="276" w:lineRule="auto"/>
        <w:ind w:left="426" w:hanging="426"/>
        <w:jc w:val="both"/>
        <w:rPr>
          <w:b/>
          <w:sz w:val="22"/>
          <w:szCs w:val="22"/>
        </w:rPr>
      </w:pPr>
      <w:r w:rsidRPr="00A5166D">
        <w:rPr>
          <w:sz w:val="22"/>
          <w:szCs w:val="22"/>
        </w:rPr>
        <w:t xml:space="preserve">2. </w:t>
      </w:r>
      <w:r w:rsidRPr="00A5166D">
        <w:rPr>
          <w:sz w:val="22"/>
          <w:szCs w:val="22"/>
        </w:rPr>
        <w:tab/>
      </w:r>
      <w:r w:rsidRPr="00A5166D">
        <w:rPr>
          <w:b/>
          <w:sz w:val="22"/>
          <w:szCs w:val="22"/>
        </w:rPr>
        <w:t>Przed podpisaniem umowy</w:t>
      </w:r>
      <w:r w:rsidRPr="00A5166D">
        <w:rPr>
          <w:sz w:val="22"/>
          <w:szCs w:val="22"/>
        </w:rPr>
        <w:t xml:space="preserve"> Wykonawca zobowiązany jest przedstawić dokumenty, potwierdzające posiadanie przez osoby wskazane w § 8 ust. 1 wymaganych uprawnień. </w:t>
      </w:r>
      <w:r w:rsidRPr="00A5166D">
        <w:rPr>
          <w:b/>
          <w:sz w:val="22"/>
          <w:szCs w:val="22"/>
        </w:rPr>
        <w:t>Niedopełnienie tego obowiązku będzie skutkować odstąpieniem przez Zamawiającego od czynności zawarcia umowy z przyczyn leżących po stronie Wykonawcy.</w:t>
      </w:r>
    </w:p>
    <w:p w14:paraId="2B08CA28" w14:textId="77777777" w:rsidR="00A5166D" w:rsidRPr="00A5166D" w:rsidRDefault="00A5166D" w:rsidP="00A5166D">
      <w:pPr>
        <w:snapToGrid w:val="0"/>
        <w:spacing w:line="276" w:lineRule="auto"/>
        <w:ind w:left="426" w:hanging="426"/>
        <w:jc w:val="both"/>
        <w:rPr>
          <w:sz w:val="22"/>
          <w:szCs w:val="22"/>
        </w:rPr>
      </w:pPr>
      <w:r w:rsidRPr="00A5166D">
        <w:rPr>
          <w:sz w:val="22"/>
          <w:szCs w:val="22"/>
        </w:rPr>
        <w:t>3.</w:t>
      </w:r>
      <w:r w:rsidRPr="00A5166D">
        <w:rPr>
          <w:sz w:val="22"/>
          <w:szCs w:val="22"/>
        </w:rPr>
        <w:tab/>
        <w:t>Zmiana osób, o których mowa w ustępie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wskazanej osoby będą takie same lub wyższe od kwalifikacji osoby zmienianej.</w:t>
      </w:r>
    </w:p>
    <w:p w14:paraId="0B403607" w14:textId="77777777" w:rsidR="00A5166D" w:rsidRPr="00A5166D" w:rsidRDefault="00A5166D" w:rsidP="00A5166D">
      <w:pPr>
        <w:snapToGrid w:val="0"/>
        <w:spacing w:line="276" w:lineRule="auto"/>
        <w:ind w:left="426" w:hanging="426"/>
        <w:jc w:val="both"/>
        <w:rPr>
          <w:sz w:val="22"/>
          <w:szCs w:val="22"/>
        </w:rPr>
      </w:pPr>
      <w:r w:rsidRPr="00A5166D">
        <w:rPr>
          <w:sz w:val="22"/>
          <w:szCs w:val="22"/>
        </w:rPr>
        <w:t xml:space="preserve">4. </w:t>
      </w:r>
      <w:r w:rsidRPr="00A5166D">
        <w:rPr>
          <w:sz w:val="22"/>
          <w:szCs w:val="22"/>
        </w:rPr>
        <w:tab/>
        <w:t>Wykonawca musi przedłożyć Zamawiającemu propozycję zmiany, o której mowa w ust. 3 nie później niż do 7 dni przed planowanym skierowaniem do kierowania budową/robotami innej osoby, Jakakolwiek przerwa w realizacji przedmiotu umowy wynikająca z braku kierownictwa budowy/robót będzie traktowana jako przerwa wynikła z przyczyn zależnych od Wykonawcy i nie może stanowić podstawy do zmiany terminu zakończenia robót.</w:t>
      </w:r>
    </w:p>
    <w:p w14:paraId="396567AF" w14:textId="77777777" w:rsidR="00A5166D" w:rsidRPr="00A5166D" w:rsidRDefault="00A5166D" w:rsidP="00A5166D">
      <w:pPr>
        <w:snapToGrid w:val="0"/>
        <w:spacing w:line="276" w:lineRule="auto"/>
        <w:ind w:left="426" w:hanging="426"/>
        <w:jc w:val="both"/>
        <w:rPr>
          <w:sz w:val="22"/>
          <w:szCs w:val="22"/>
        </w:rPr>
      </w:pPr>
      <w:r w:rsidRPr="00A5166D">
        <w:rPr>
          <w:sz w:val="22"/>
          <w:szCs w:val="22"/>
        </w:rPr>
        <w:t>5.</w:t>
      </w:r>
      <w:r w:rsidRPr="00A5166D">
        <w:rPr>
          <w:sz w:val="22"/>
          <w:szCs w:val="22"/>
        </w:rPr>
        <w:tab/>
        <w:t xml:space="preserve">Zmiana osoby w przypadku nagłych sytuacji losowych jak śmierć, nagła choroba lub inne obiektywnie nieprzewidywalne zdarzenie, jak również w przypadku nie wywiązywania się specjalisty z obowiązków wynikających z umowy, lub jeżeli zmiana specjalisty stanie się konieczna z jakichkolwiek innych przyczyn niezależnych od Wykonawcy (rezygnacji, itp.).nie wymaga uprzedniej zgody Zamawiającego z zastrzeżeniem, iż Zamawiający będzie miał prawo zakwestionowania zmiany i nie wyrażenia zgody na zmianę w terminie 7 dni od daty jej dokonania. Do zmian opisanych w zdaniu poprzedzającym znajdują zastosowanie postanowienia ust  3 dotyczące kwalifikacji osoby zastępującej. </w:t>
      </w:r>
    </w:p>
    <w:p w14:paraId="024786CF" w14:textId="77777777" w:rsidR="00A5166D" w:rsidRPr="00A5166D" w:rsidRDefault="00A5166D" w:rsidP="00A5166D">
      <w:pPr>
        <w:snapToGrid w:val="0"/>
        <w:spacing w:line="276" w:lineRule="auto"/>
        <w:ind w:left="426" w:hanging="426"/>
        <w:jc w:val="both"/>
        <w:rPr>
          <w:sz w:val="22"/>
          <w:szCs w:val="22"/>
        </w:rPr>
      </w:pPr>
      <w:r w:rsidRPr="00A5166D">
        <w:rPr>
          <w:sz w:val="22"/>
          <w:szCs w:val="22"/>
        </w:rPr>
        <w:t xml:space="preserve">6.   </w:t>
      </w:r>
      <w:r w:rsidRPr="00A5166D">
        <w:rPr>
          <w:sz w:val="22"/>
          <w:szCs w:val="22"/>
        </w:rPr>
        <w:tab/>
        <w:t>Zamawiający może zażądać od Wykonawcy zmiany specjalisty, jeżeli uzna i wykaże, że specjalista nie wykonuje swoich obowiązków wynikających z umowy, bądź wykonuje je w nieprawidłowy sposób, w szczególności jeżeli swoim postępowaniem stwarza zagrożenie dla bezpiecznej i zgodnej z umową realizacji przedmiotu niniejszej umowy.</w:t>
      </w:r>
    </w:p>
    <w:p w14:paraId="0D0B6BB3" w14:textId="77777777" w:rsidR="00A5166D" w:rsidRPr="00A5166D" w:rsidRDefault="00A5166D" w:rsidP="00A5166D">
      <w:pPr>
        <w:snapToGrid w:val="0"/>
        <w:spacing w:line="276" w:lineRule="auto"/>
        <w:ind w:left="426" w:hanging="426"/>
        <w:jc w:val="both"/>
        <w:rPr>
          <w:sz w:val="22"/>
          <w:szCs w:val="22"/>
        </w:rPr>
      </w:pPr>
      <w:r w:rsidRPr="00A5166D">
        <w:rPr>
          <w:sz w:val="22"/>
          <w:szCs w:val="22"/>
        </w:rPr>
        <w:t xml:space="preserve">7.  </w:t>
      </w:r>
      <w:r w:rsidR="00996A26">
        <w:rPr>
          <w:sz w:val="22"/>
          <w:szCs w:val="22"/>
        </w:rPr>
        <w:t xml:space="preserve"> </w:t>
      </w:r>
      <w:r w:rsidR="00996A26">
        <w:rPr>
          <w:sz w:val="22"/>
          <w:szCs w:val="22"/>
        </w:rPr>
        <w:tab/>
      </w:r>
      <w:r w:rsidRPr="00A5166D">
        <w:rPr>
          <w:sz w:val="22"/>
          <w:szCs w:val="22"/>
        </w:rPr>
        <w:t>Zaakceptowana przez Zamawiającego zmiana osoby, o której mowa w ust. 2, winna być potwierdzona wpisem do dziennika budowy i nie wymaga aneksu do mniejszej umowy.</w:t>
      </w:r>
    </w:p>
    <w:p w14:paraId="0A2F63DC" w14:textId="77777777" w:rsidR="00A5166D" w:rsidRPr="00A5166D" w:rsidRDefault="00A5166D" w:rsidP="00A5166D">
      <w:pPr>
        <w:tabs>
          <w:tab w:val="left" w:pos="0"/>
        </w:tabs>
        <w:autoSpaceDE w:val="0"/>
        <w:autoSpaceDN w:val="0"/>
        <w:adjustRightInd w:val="0"/>
        <w:snapToGrid w:val="0"/>
        <w:spacing w:line="276" w:lineRule="auto"/>
        <w:ind w:left="426" w:hanging="426"/>
        <w:jc w:val="both"/>
        <w:rPr>
          <w:sz w:val="22"/>
          <w:szCs w:val="22"/>
        </w:rPr>
      </w:pPr>
      <w:r w:rsidRPr="00A5166D">
        <w:rPr>
          <w:sz w:val="22"/>
          <w:szCs w:val="22"/>
        </w:rPr>
        <w:t xml:space="preserve">8.  </w:t>
      </w:r>
      <w:r w:rsidRPr="00A5166D">
        <w:rPr>
          <w:sz w:val="22"/>
          <w:szCs w:val="22"/>
        </w:rPr>
        <w:tab/>
        <w:t>Zapisy ustępów poprzedzających mają odpowiednie zastosowanie w przypadku złożenia przez Wykonawcę propozycji powiększenia składu specjalistów.</w:t>
      </w:r>
    </w:p>
    <w:p w14:paraId="5716B15F" w14:textId="77777777" w:rsidR="00A5166D" w:rsidRPr="00A5166D" w:rsidRDefault="00A5166D" w:rsidP="00A5166D">
      <w:pPr>
        <w:tabs>
          <w:tab w:val="left" w:pos="0"/>
        </w:tabs>
        <w:autoSpaceDE w:val="0"/>
        <w:autoSpaceDN w:val="0"/>
        <w:adjustRightInd w:val="0"/>
        <w:snapToGrid w:val="0"/>
        <w:spacing w:line="276" w:lineRule="auto"/>
        <w:ind w:left="426" w:hanging="426"/>
        <w:jc w:val="both"/>
        <w:rPr>
          <w:sz w:val="22"/>
          <w:szCs w:val="22"/>
        </w:rPr>
      </w:pPr>
    </w:p>
    <w:p w14:paraId="1C9F7EE1"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8</w:t>
      </w:r>
    </w:p>
    <w:p w14:paraId="2DD349DE" w14:textId="77777777" w:rsidR="004A5675" w:rsidRPr="00EB2DF5" w:rsidRDefault="00EB2DF5"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PERSONEL KIEROWNICZY WYKONAWCY</w:t>
      </w:r>
    </w:p>
    <w:p w14:paraId="1DC5921B" w14:textId="77777777" w:rsidR="00A5166D" w:rsidRPr="00A5166D" w:rsidRDefault="00A5166D" w:rsidP="00A5166D">
      <w:pPr>
        <w:keepNext/>
        <w:snapToGrid w:val="0"/>
        <w:spacing w:line="276" w:lineRule="auto"/>
        <w:jc w:val="center"/>
        <w:outlineLvl w:val="2"/>
        <w:rPr>
          <w:b/>
          <w:bCs/>
          <w:sz w:val="22"/>
          <w:szCs w:val="22"/>
          <w:lang w:val="x-none" w:eastAsia="x-none"/>
        </w:rPr>
      </w:pPr>
    </w:p>
    <w:p w14:paraId="3F82E216" w14:textId="77777777" w:rsidR="00A5166D" w:rsidRPr="00A5166D" w:rsidRDefault="00A5166D" w:rsidP="00A5166D">
      <w:pPr>
        <w:numPr>
          <w:ilvl w:val="1"/>
          <w:numId w:val="11"/>
        </w:numPr>
        <w:tabs>
          <w:tab w:val="left" w:pos="426"/>
        </w:tabs>
        <w:suppressAutoHyphens/>
        <w:snapToGrid w:val="0"/>
        <w:spacing w:line="276" w:lineRule="auto"/>
        <w:ind w:left="426" w:hanging="426"/>
        <w:rPr>
          <w:sz w:val="22"/>
          <w:szCs w:val="22"/>
        </w:rPr>
      </w:pPr>
      <w:r w:rsidRPr="00A5166D">
        <w:rPr>
          <w:sz w:val="22"/>
          <w:szCs w:val="22"/>
        </w:rPr>
        <w:t>Wykonawca do pełnienia funkcji specjalisty(ów) ustanawia następującą(e) osobę(y):</w:t>
      </w:r>
    </w:p>
    <w:p w14:paraId="1B283C63" w14:textId="77777777" w:rsidR="00A5166D" w:rsidRPr="00A5166D" w:rsidRDefault="00A5166D" w:rsidP="00A5166D">
      <w:pPr>
        <w:numPr>
          <w:ilvl w:val="0"/>
          <w:numId w:val="11"/>
        </w:numPr>
        <w:tabs>
          <w:tab w:val="left" w:pos="851"/>
        </w:tabs>
        <w:suppressAutoHyphens/>
        <w:autoSpaceDN w:val="0"/>
        <w:snapToGrid w:val="0"/>
        <w:spacing w:line="276" w:lineRule="auto"/>
        <w:ind w:left="851" w:hanging="425"/>
        <w:textAlignment w:val="baseline"/>
        <w:rPr>
          <w:kern w:val="3"/>
          <w:sz w:val="22"/>
          <w:szCs w:val="22"/>
          <w:lang w:eastAsia="ar-SA"/>
        </w:rPr>
      </w:pPr>
      <w:r w:rsidRPr="00A5166D">
        <w:rPr>
          <w:kern w:val="3"/>
          <w:sz w:val="22"/>
          <w:szCs w:val="22"/>
          <w:lang w:eastAsia="ar-SA"/>
        </w:rPr>
        <w:t>jako Kierownika Budowy – P. _____________________.</w:t>
      </w:r>
    </w:p>
    <w:p w14:paraId="71A165FF" w14:textId="77777777" w:rsidR="00A5166D" w:rsidRPr="00A5166D" w:rsidRDefault="00A5166D" w:rsidP="00A5166D">
      <w:pPr>
        <w:tabs>
          <w:tab w:val="left" w:pos="426"/>
        </w:tabs>
        <w:snapToGrid w:val="0"/>
        <w:spacing w:line="276" w:lineRule="auto"/>
        <w:ind w:left="426" w:hanging="426"/>
        <w:jc w:val="both"/>
        <w:rPr>
          <w:sz w:val="22"/>
          <w:szCs w:val="22"/>
        </w:rPr>
      </w:pPr>
      <w:r w:rsidRPr="00A5166D">
        <w:rPr>
          <w:sz w:val="22"/>
          <w:szCs w:val="22"/>
        </w:rPr>
        <w:t xml:space="preserve">2.  </w:t>
      </w:r>
      <w:r w:rsidRPr="00A5166D">
        <w:rPr>
          <w:sz w:val="22"/>
          <w:szCs w:val="22"/>
        </w:rPr>
        <w:tab/>
        <w:t>Osoba wskazana w ust. 1 będzie działać w granicach umocowania określonego w ustawie Prawo budowlane.</w:t>
      </w:r>
    </w:p>
    <w:p w14:paraId="57D2E524" w14:textId="477A8367" w:rsidR="00A5166D" w:rsidRDefault="00A5166D" w:rsidP="00A5166D">
      <w:pPr>
        <w:tabs>
          <w:tab w:val="left" w:pos="426"/>
        </w:tabs>
        <w:snapToGrid w:val="0"/>
        <w:spacing w:line="276" w:lineRule="auto"/>
        <w:ind w:left="426" w:hanging="426"/>
        <w:jc w:val="both"/>
        <w:rPr>
          <w:sz w:val="22"/>
          <w:szCs w:val="22"/>
        </w:rPr>
      </w:pPr>
      <w:r w:rsidRPr="00A5166D">
        <w:rPr>
          <w:sz w:val="22"/>
          <w:szCs w:val="22"/>
        </w:rPr>
        <w:lastRenderedPageBreak/>
        <w:t xml:space="preserve">3. </w:t>
      </w:r>
      <w:r w:rsidRPr="00A5166D">
        <w:rPr>
          <w:sz w:val="22"/>
          <w:szCs w:val="22"/>
        </w:rPr>
        <w:tab/>
        <w:t>Zamawiający zastrzega sobie prawo żądania zmiany personelu kierowniczego Wykonawcy, o którym mowa w ust. 1 niniejszego paragrafu, w wypadkach, gdy działania bądź zaniechania tych osób uniemożliwiają lub stanowią zagrożenie dla prawidłowego wykonania przedmiotu Umowy, a także w razie nierzetelnego wykonywania obowiązków przez powyższe osoby. Zamawiający pisemnie poinformuje Wykonawcę o konieczności zmiany specjalisty oraz jej przyczynach. Wykonawca, po odebraniu zawiadomienia, w terminie 7 dni przedstawia propozycję pełnienia funkcji specjalisty przez osobę zamienną w miejsce poprzedniego specjalisty. Zamawiający zaakceptuje taką zmianę w terminie 7 dni od daty przedłożenia propozycji i wyłącznie wtedy, gdy kwalifikacje i doświadczenie wskazanej osoby będą takie same lub wyższe od kwalifikacji i doświadczenia osoby wymaganego postanowieniami załącznika nr 1 do Umowy.</w:t>
      </w:r>
    </w:p>
    <w:p w14:paraId="420FDB3D" w14:textId="77777777" w:rsidR="00A4269A" w:rsidRPr="00A5166D" w:rsidRDefault="00A4269A" w:rsidP="00A5166D">
      <w:pPr>
        <w:tabs>
          <w:tab w:val="left" w:pos="426"/>
        </w:tabs>
        <w:snapToGrid w:val="0"/>
        <w:spacing w:line="276" w:lineRule="auto"/>
        <w:ind w:left="426" w:hanging="426"/>
        <w:jc w:val="both"/>
        <w:rPr>
          <w:sz w:val="22"/>
          <w:szCs w:val="22"/>
        </w:rPr>
      </w:pPr>
    </w:p>
    <w:p w14:paraId="2A1B4B7E"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9</w:t>
      </w:r>
    </w:p>
    <w:p w14:paraId="742BDD63" w14:textId="77777777" w:rsidR="004A5675" w:rsidRPr="00EB2DF5" w:rsidRDefault="00EB2DF5" w:rsidP="004A5675">
      <w:pPr>
        <w:keepNext/>
        <w:snapToGrid w:val="0"/>
        <w:spacing w:line="276" w:lineRule="auto"/>
        <w:jc w:val="center"/>
        <w:outlineLvl w:val="2"/>
        <w:rPr>
          <w:b/>
          <w:bCs/>
          <w:sz w:val="22"/>
          <w:szCs w:val="22"/>
          <w:u w:val="single"/>
          <w:lang w:eastAsia="x-none"/>
        </w:rPr>
      </w:pPr>
      <w:r w:rsidRPr="00EB2DF5">
        <w:rPr>
          <w:b/>
          <w:bCs/>
          <w:sz w:val="22"/>
          <w:szCs w:val="22"/>
          <w:u w:val="single"/>
          <w:lang w:eastAsia="x-none"/>
        </w:rPr>
        <w:t>NADZÓR</w:t>
      </w:r>
    </w:p>
    <w:p w14:paraId="51D91D25" w14:textId="77777777" w:rsidR="00EB2DF5" w:rsidRPr="004A5675" w:rsidRDefault="00EB2DF5" w:rsidP="004A5675">
      <w:pPr>
        <w:keepNext/>
        <w:snapToGrid w:val="0"/>
        <w:spacing w:line="276" w:lineRule="auto"/>
        <w:jc w:val="center"/>
        <w:outlineLvl w:val="2"/>
        <w:rPr>
          <w:b/>
          <w:bCs/>
          <w:sz w:val="22"/>
          <w:szCs w:val="22"/>
          <w:lang w:eastAsia="x-none"/>
        </w:rPr>
      </w:pPr>
    </w:p>
    <w:p w14:paraId="113FE9CA" w14:textId="77777777" w:rsidR="004A5675" w:rsidRPr="004A5675" w:rsidRDefault="004A5675" w:rsidP="004A5675">
      <w:pPr>
        <w:tabs>
          <w:tab w:val="left" w:pos="426"/>
        </w:tabs>
        <w:snapToGrid w:val="0"/>
        <w:spacing w:line="276" w:lineRule="auto"/>
        <w:ind w:left="426" w:hanging="426"/>
        <w:jc w:val="both"/>
        <w:rPr>
          <w:sz w:val="22"/>
          <w:szCs w:val="22"/>
        </w:rPr>
      </w:pPr>
      <w:r w:rsidRPr="004A5675">
        <w:rPr>
          <w:sz w:val="22"/>
          <w:szCs w:val="22"/>
        </w:rPr>
        <w:t>1. Zamawiający wyznacza do pełnienia Nadzoru inwestorskiego następującą</w:t>
      </w:r>
      <w:r w:rsidR="00463D2D">
        <w:rPr>
          <w:sz w:val="22"/>
          <w:szCs w:val="22"/>
        </w:rPr>
        <w:t>(e)</w:t>
      </w:r>
      <w:r w:rsidRPr="004A5675">
        <w:rPr>
          <w:sz w:val="22"/>
          <w:szCs w:val="22"/>
        </w:rPr>
        <w:t xml:space="preserve"> osobę</w:t>
      </w:r>
      <w:r w:rsidR="00463D2D">
        <w:rPr>
          <w:sz w:val="22"/>
          <w:szCs w:val="22"/>
        </w:rPr>
        <w:t>(y)</w:t>
      </w:r>
      <w:r w:rsidRPr="004A5675">
        <w:rPr>
          <w:sz w:val="22"/>
          <w:szCs w:val="22"/>
        </w:rPr>
        <w:t xml:space="preserve"> ………………………………………………………………………………………………………</w:t>
      </w:r>
    </w:p>
    <w:p w14:paraId="5BF89996" w14:textId="77777777" w:rsidR="004A5675" w:rsidRPr="004A5675" w:rsidRDefault="004A5675" w:rsidP="004A5675">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A5675">
        <w:rPr>
          <w:kern w:val="3"/>
          <w:sz w:val="22"/>
          <w:szCs w:val="22"/>
          <w:lang w:eastAsia="ar-SA"/>
        </w:rPr>
        <w:t xml:space="preserve">2. </w:t>
      </w:r>
      <w:r w:rsidRPr="004A5675">
        <w:rPr>
          <w:kern w:val="3"/>
          <w:sz w:val="22"/>
          <w:szCs w:val="22"/>
          <w:lang w:eastAsia="ar-SA"/>
        </w:rPr>
        <w:tab/>
        <w:t>Osoba</w:t>
      </w:r>
      <w:r w:rsidR="00463D2D">
        <w:rPr>
          <w:kern w:val="3"/>
          <w:sz w:val="22"/>
          <w:szCs w:val="22"/>
          <w:lang w:eastAsia="ar-SA"/>
        </w:rPr>
        <w:t>(y)</w:t>
      </w:r>
      <w:r w:rsidRPr="004A5675">
        <w:rPr>
          <w:kern w:val="3"/>
          <w:sz w:val="22"/>
          <w:szCs w:val="22"/>
          <w:lang w:eastAsia="ar-SA"/>
        </w:rPr>
        <w:t xml:space="preserve"> wskazana</w:t>
      </w:r>
      <w:r w:rsidR="00463D2D">
        <w:rPr>
          <w:kern w:val="3"/>
          <w:sz w:val="22"/>
          <w:szCs w:val="22"/>
          <w:lang w:eastAsia="ar-SA"/>
        </w:rPr>
        <w:t>(e)</w:t>
      </w:r>
      <w:r w:rsidRPr="004A5675">
        <w:rPr>
          <w:kern w:val="3"/>
          <w:sz w:val="22"/>
          <w:szCs w:val="22"/>
          <w:lang w:eastAsia="ar-SA"/>
        </w:rPr>
        <w:t xml:space="preserve"> w ust. 1 będą działać w granicach umocowania określonego w ustawie Prawo   budowlane oraz przepisach wykonawczych w szczególności poprzez:</w:t>
      </w:r>
    </w:p>
    <w:p w14:paraId="6B28F9F7" w14:textId="77777777" w:rsidR="004A5675" w:rsidRPr="004A5675"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A5675">
        <w:rPr>
          <w:kern w:val="3"/>
          <w:sz w:val="22"/>
          <w:szCs w:val="22"/>
          <w:lang w:eastAsia="ar-SA"/>
        </w:rPr>
        <w:t xml:space="preserve">1) </w:t>
      </w:r>
      <w:r w:rsidRPr="004A5675">
        <w:rPr>
          <w:kern w:val="3"/>
          <w:sz w:val="22"/>
          <w:szCs w:val="22"/>
          <w:lang w:eastAsia="ar-SA"/>
        </w:rPr>
        <w:tab/>
        <w:t>sprawowanie kontroli w zakresie zgodności realizowanych prac budowlanych z pozwoleniem na budowę, obowiązującymi w Polsce przepisami oraz polskimi normami</w:t>
      </w:r>
    </w:p>
    <w:p w14:paraId="1E0A56D8" w14:textId="77777777" w:rsidR="004A5675" w:rsidRPr="004A5675"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A5675">
        <w:rPr>
          <w:kern w:val="3"/>
          <w:sz w:val="22"/>
          <w:szCs w:val="22"/>
          <w:lang w:eastAsia="ar-SA"/>
        </w:rPr>
        <w:t xml:space="preserve">2) </w:t>
      </w:r>
      <w:r w:rsidRPr="004A5675">
        <w:rPr>
          <w:kern w:val="3"/>
          <w:sz w:val="22"/>
          <w:szCs w:val="22"/>
          <w:lang w:eastAsia="ar-SA"/>
        </w:rPr>
        <w:tab/>
        <w:t>sprawdzanie jakości wykonywanych prac budowlanych oraz zainstalowanych urządzeń i wyposażenia, a także niedopuszczenie do zastosowania urządzeń i wyposażenia niedopuszczonych do obrotu i stosowania w budownictwie</w:t>
      </w:r>
    </w:p>
    <w:p w14:paraId="0DB25558" w14:textId="77777777" w:rsidR="004A5675" w:rsidRPr="004A5675"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A5675">
        <w:rPr>
          <w:kern w:val="3"/>
          <w:sz w:val="22"/>
          <w:szCs w:val="22"/>
          <w:lang w:eastAsia="ar-SA"/>
        </w:rPr>
        <w:t xml:space="preserve">3) </w:t>
      </w:r>
      <w:r w:rsidRPr="004A5675">
        <w:rPr>
          <w:kern w:val="3"/>
          <w:sz w:val="22"/>
          <w:szCs w:val="22"/>
          <w:lang w:eastAsia="ar-SA"/>
        </w:rPr>
        <w:tab/>
        <w:t>sprawdzanie i odbiór prac budowlanych w sposób wskazany w § 14.</w:t>
      </w:r>
    </w:p>
    <w:p w14:paraId="0D80BF47" w14:textId="77777777" w:rsidR="004A5675" w:rsidRPr="004A5675"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A5675">
        <w:rPr>
          <w:kern w:val="3"/>
          <w:sz w:val="22"/>
          <w:szCs w:val="22"/>
          <w:lang w:eastAsia="ar-SA"/>
        </w:rPr>
        <w:t xml:space="preserve">4) </w:t>
      </w:r>
      <w:r w:rsidRPr="004A5675">
        <w:rPr>
          <w:kern w:val="3"/>
          <w:sz w:val="22"/>
          <w:szCs w:val="22"/>
          <w:lang w:eastAsia="ar-SA"/>
        </w:rPr>
        <w:tab/>
        <w:t>potwierdzanie faktycznie wykonanych robót, nadzór nad usunięciem wad i usterek.</w:t>
      </w:r>
    </w:p>
    <w:p w14:paraId="1F36C403" w14:textId="77777777" w:rsidR="00201A4E" w:rsidRDefault="004A5675" w:rsidP="00201A4E">
      <w:pPr>
        <w:tabs>
          <w:tab w:val="left" w:pos="426"/>
        </w:tabs>
        <w:snapToGrid w:val="0"/>
        <w:spacing w:line="276" w:lineRule="auto"/>
        <w:ind w:left="426" w:hanging="426"/>
        <w:jc w:val="both"/>
        <w:rPr>
          <w:sz w:val="22"/>
          <w:szCs w:val="22"/>
        </w:rPr>
      </w:pPr>
      <w:r w:rsidRPr="004A5675">
        <w:rPr>
          <w:sz w:val="22"/>
          <w:szCs w:val="22"/>
        </w:rPr>
        <w:t>3.</w:t>
      </w:r>
      <w:r w:rsidRPr="004A5675">
        <w:rPr>
          <w:sz w:val="22"/>
          <w:szCs w:val="22"/>
        </w:rPr>
        <w:tab/>
        <w:t>Zamawiający zastrzega sobie prawo zmiany osoby wskazanej w ust. 1. O dokonaniu zmiany Zamawiający powiadomi na piśmie Wykonawcę na 3 dni przed dokonaniem zmiany. Zmiana ta winna być dokonana wpisem do dziennika budowy i nie wymaga aneksu do mniejszej umowy.</w:t>
      </w:r>
    </w:p>
    <w:p w14:paraId="130A69EE" w14:textId="77777777" w:rsidR="00760409" w:rsidRDefault="00760409" w:rsidP="00201A4E">
      <w:pPr>
        <w:tabs>
          <w:tab w:val="left" w:pos="426"/>
        </w:tabs>
        <w:snapToGrid w:val="0"/>
        <w:spacing w:line="276" w:lineRule="auto"/>
        <w:ind w:left="426" w:hanging="426"/>
        <w:jc w:val="both"/>
        <w:rPr>
          <w:sz w:val="22"/>
          <w:szCs w:val="22"/>
        </w:rPr>
      </w:pPr>
      <w:r>
        <w:rPr>
          <w:sz w:val="22"/>
          <w:szCs w:val="22"/>
        </w:rPr>
        <w:t xml:space="preserve">4. </w:t>
      </w:r>
      <w:r>
        <w:rPr>
          <w:sz w:val="22"/>
          <w:szCs w:val="22"/>
        </w:rPr>
        <w:tab/>
        <w:t>Nadzór przyrodniczy nad inwestycją będzie świadczył: ……………………………………………..</w:t>
      </w:r>
    </w:p>
    <w:p w14:paraId="118E83D7" w14:textId="77777777" w:rsidR="00EB2DF5" w:rsidRPr="00201A4E" w:rsidRDefault="00EB2DF5" w:rsidP="00201A4E">
      <w:pPr>
        <w:tabs>
          <w:tab w:val="left" w:pos="426"/>
        </w:tabs>
        <w:snapToGrid w:val="0"/>
        <w:spacing w:line="276" w:lineRule="auto"/>
        <w:ind w:left="426" w:hanging="426"/>
        <w:jc w:val="both"/>
        <w:rPr>
          <w:sz w:val="22"/>
          <w:szCs w:val="22"/>
        </w:rPr>
      </w:pPr>
      <w:r w:rsidRPr="00EB2DF5">
        <w:rPr>
          <w:bCs/>
          <w:sz w:val="22"/>
          <w:szCs w:val="22"/>
        </w:rPr>
        <w:t xml:space="preserve"> </w:t>
      </w:r>
    </w:p>
    <w:p w14:paraId="2364814F"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10</w:t>
      </w:r>
    </w:p>
    <w:p w14:paraId="61C181FF" w14:textId="77777777" w:rsidR="004A5675" w:rsidRPr="00931D70" w:rsidRDefault="00931D70"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PODWYKONAWSTWO</w:t>
      </w:r>
    </w:p>
    <w:p w14:paraId="57A50CB8" w14:textId="77777777" w:rsidR="004A58AD" w:rsidRPr="004A58AD" w:rsidRDefault="004A58AD" w:rsidP="004A58AD">
      <w:pPr>
        <w:spacing w:line="276" w:lineRule="auto"/>
        <w:jc w:val="center"/>
        <w:rPr>
          <w:b/>
          <w:sz w:val="22"/>
        </w:rPr>
      </w:pPr>
    </w:p>
    <w:p w14:paraId="71E5DD0F"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Wykonawca, z zastrzeżeniem ust. 3, wykona przy udziale niżej wymienionych podwykonawców następujące roboty:</w:t>
      </w:r>
    </w:p>
    <w:p w14:paraId="1A5E9012" w14:textId="77777777" w:rsidR="004A58AD" w:rsidRPr="004A58AD" w:rsidRDefault="004A58AD" w:rsidP="004A58AD">
      <w:pPr>
        <w:shd w:val="clear" w:color="auto" w:fill="FFFFFF"/>
        <w:tabs>
          <w:tab w:val="num" w:pos="709"/>
        </w:tabs>
        <w:spacing w:line="276" w:lineRule="auto"/>
        <w:ind w:left="426" w:right="-1" w:hanging="426"/>
        <w:jc w:val="both"/>
        <w:rPr>
          <w:color w:val="000000"/>
          <w:sz w:val="22"/>
          <w:szCs w:val="22"/>
        </w:rPr>
      </w:pPr>
      <w:r w:rsidRPr="004A58AD">
        <w:rPr>
          <w:color w:val="000000"/>
          <w:sz w:val="22"/>
          <w:szCs w:val="22"/>
        </w:rPr>
        <w:tab/>
        <w:t>……………………………………………………………………………………………………</w:t>
      </w:r>
    </w:p>
    <w:p w14:paraId="38C9D3B0"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Pozostałe roboty Wykonawca wykona własnymi siłami.</w:t>
      </w:r>
    </w:p>
    <w:p w14:paraId="31CAD5EA"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odpowiednich sprzętem, bądź wykwalifikowanym personelem.</w:t>
      </w:r>
    </w:p>
    <w:p w14:paraId="4D7D36B7"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 xml:space="preserve">Zamawiający żąda, aby przed przystąpieniem do wykonania zamówienia Wykonawca podał nazwy, dane kontaktowe oraz przedstawicieli, podwykonawców zaangażowanych w takie roboty budowlane, jeżeli są już znani. Wykonawca zawiadamia Zamawiającego o wszelkich zmianach w </w:t>
      </w:r>
      <w:r w:rsidRPr="004A58AD">
        <w:rPr>
          <w:color w:val="000000"/>
          <w:sz w:val="22"/>
          <w:szCs w:val="22"/>
        </w:rPr>
        <w:lastRenderedPageBreak/>
        <w:t>odniesieniu do informacji, o których mowa w zdaniu pierwszym, w trakcie realizacji zamówienia, a także przekazuje wymagane informacje na temat nowych podwykonawców, którym w późniejszym okresie zamierza powierzyć realizację robót budowlanych.</w:t>
      </w:r>
    </w:p>
    <w:p w14:paraId="57A8F9F9"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 xml:space="preserve">Jeżeli zmiana albo rezygnacja z podwykonawcy dotyczy podmiotu, na którego zasoby Wykonawca powoływał się na zasadach określonych w art. 118 ust. 1 ustawy </w:t>
      </w:r>
      <w:proofErr w:type="spellStart"/>
      <w:r w:rsidRPr="004A58AD">
        <w:rPr>
          <w:color w:val="000000"/>
          <w:sz w:val="22"/>
          <w:szCs w:val="22"/>
        </w:rPr>
        <w:t>Pzp</w:t>
      </w:r>
      <w:proofErr w:type="spellEnd"/>
      <w:r w:rsidRPr="004A58AD">
        <w:rPr>
          <w:color w:val="000000"/>
          <w:sz w:val="22"/>
          <w:szCs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4A58AD">
        <w:rPr>
          <w:color w:val="000000"/>
          <w:sz w:val="22"/>
          <w:szCs w:val="22"/>
        </w:rPr>
        <w:t>Pzp</w:t>
      </w:r>
      <w:proofErr w:type="spellEnd"/>
      <w:r w:rsidRPr="004A58AD">
        <w:rPr>
          <w:color w:val="000000"/>
          <w:sz w:val="22"/>
          <w:szCs w:val="22"/>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088AAA17"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AABE5A8"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Dodatkowo, Strony zgodnie ustalają następujące wymagania dla umów z podwykonawcami lub dalszymi podwykonawcami:</w:t>
      </w:r>
    </w:p>
    <w:p w14:paraId="3F964BCD" w14:textId="77777777" w:rsidR="004A58AD" w:rsidRPr="004A58AD" w:rsidRDefault="004A58AD" w:rsidP="00C80A3B">
      <w:pPr>
        <w:numPr>
          <w:ilvl w:val="0"/>
          <w:numId w:val="14"/>
        </w:numPr>
        <w:shd w:val="clear" w:color="auto" w:fill="FFFFFF"/>
        <w:tabs>
          <w:tab w:val="num" w:pos="851"/>
        </w:tabs>
        <w:suppressAutoHyphens/>
        <w:spacing w:line="276" w:lineRule="auto"/>
        <w:ind w:left="851" w:right="-1" w:hanging="426"/>
        <w:jc w:val="both"/>
        <w:rPr>
          <w:sz w:val="22"/>
          <w:szCs w:val="22"/>
        </w:rPr>
      </w:pPr>
      <w:r w:rsidRPr="004A58AD">
        <w:rPr>
          <w:color w:val="000000"/>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3E6D549" w14:textId="77777777" w:rsidR="004A58AD" w:rsidRPr="004A58AD" w:rsidRDefault="004A58AD" w:rsidP="00C80A3B">
      <w:pPr>
        <w:numPr>
          <w:ilvl w:val="0"/>
          <w:numId w:val="14"/>
        </w:numPr>
        <w:shd w:val="clear" w:color="auto" w:fill="FFFFFF"/>
        <w:tabs>
          <w:tab w:val="num" w:pos="851"/>
        </w:tabs>
        <w:suppressAutoHyphens/>
        <w:spacing w:line="276" w:lineRule="auto"/>
        <w:ind w:left="851" w:right="-1" w:hanging="426"/>
        <w:jc w:val="both"/>
        <w:rPr>
          <w:sz w:val="22"/>
          <w:szCs w:val="22"/>
        </w:rPr>
      </w:pPr>
      <w:r w:rsidRPr="004A58AD">
        <w:rPr>
          <w:sz w:val="22"/>
          <w:szCs w:val="22"/>
        </w:rPr>
        <w:t>umowy z podwykonawcami muszą przewidywać, iż pracownicy fizyczni skierowani przez podwykonawcę do wykonania czynności: roboty budowlane wchodzące w zakres przedmiotu zamówienia są zatrudnieni przez wykonawcę na podstawie stosunku pracy;</w:t>
      </w:r>
    </w:p>
    <w:p w14:paraId="499114E1" w14:textId="77777777" w:rsidR="004A58AD" w:rsidRPr="004A58AD" w:rsidRDefault="004A58AD" w:rsidP="00C80A3B">
      <w:pPr>
        <w:numPr>
          <w:ilvl w:val="0"/>
          <w:numId w:val="14"/>
        </w:numPr>
        <w:shd w:val="clear" w:color="auto" w:fill="FFFFFF"/>
        <w:tabs>
          <w:tab w:val="num" w:pos="851"/>
        </w:tabs>
        <w:suppressAutoHyphens/>
        <w:spacing w:line="276" w:lineRule="auto"/>
        <w:ind w:left="851" w:right="-1" w:hanging="426"/>
        <w:jc w:val="both"/>
        <w:rPr>
          <w:sz w:val="22"/>
          <w:szCs w:val="22"/>
        </w:rPr>
      </w:pPr>
      <w:r w:rsidRPr="004A58AD">
        <w:rPr>
          <w:sz w:val="22"/>
          <w:szCs w:val="22"/>
        </w:rPr>
        <w:t>umowy z podwykonawcami winny zawierać oświadczenie podwykonawcy, iż pracownicy fizyczni, którzy będą wykonywali w trakcie realizacji umowy zawartej pomiędzy Wykonawcą 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5DDAE0E4" w14:textId="77777777" w:rsidR="004A58AD" w:rsidRPr="004A58AD" w:rsidRDefault="004A58AD" w:rsidP="00C80A3B">
      <w:pPr>
        <w:numPr>
          <w:ilvl w:val="0"/>
          <w:numId w:val="14"/>
        </w:numPr>
        <w:shd w:val="clear" w:color="auto" w:fill="FFFFFF"/>
        <w:tabs>
          <w:tab w:val="num" w:pos="851"/>
        </w:tabs>
        <w:suppressAutoHyphens/>
        <w:spacing w:line="276" w:lineRule="auto"/>
        <w:ind w:left="851" w:right="-1" w:hanging="426"/>
        <w:jc w:val="both"/>
        <w:rPr>
          <w:sz w:val="22"/>
          <w:szCs w:val="22"/>
        </w:rPr>
      </w:pPr>
      <w:r w:rsidRPr="004A58AD">
        <w:rPr>
          <w:color w:val="000000"/>
          <w:sz w:val="22"/>
          <w:szCs w:val="22"/>
        </w:rPr>
        <w:t xml:space="preserve">umowy z podwykonawcami powinny zawierać zapis, zgodnie z którym podwykonawca będzie zobowiązany do okazania Zamawiającemu, na każdorazowe wezwanie Zamawiającego, dokumentów potwierdzających fakt zatrudnienia przez podwykonawcę na podstawie stosunku pracy osób wykonujących czynności określone w opisie przedmiotu zamówienia, co, do których Zamawiający </w:t>
      </w:r>
      <w:r w:rsidRPr="004A58AD">
        <w:rPr>
          <w:sz w:val="22"/>
          <w:szCs w:val="22"/>
        </w:rPr>
        <w:t>wymaga, aby osoby je wykonujące zostały zatrudnione na podstawie stosunku pracy, w szczególności</w:t>
      </w:r>
      <w:r w:rsidRPr="004A58AD">
        <w:rPr>
          <w:bCs/>
          <w:sz w:val="22"/>
          <w:szCs w:val="22"/>
        </w:rPr>
        <w:t>:</w:t>
      </w:r>
    </w:p>
    <w:p w14:paraId="30F26CE9" w14:textId="77777777" w:rsidR="004A58AD" w:rsidRPr="004A58AD" w:rsidRDefault="004A58AD" w:rsidP="00C80A3B">
      <w:pPr>
        <w:numPr>
          <w:ilvl w:val="0"/>
          <w:numId w:val="27"/>
        </w:numPr>
        <w:tabs>
          <w:tab w:val="num" w:pos="709"/>
          <w:tab w:val="left" w:pos="851"/>
        </w:tabs>
        <w:suppressAutoHyphens/>
        <w:snapToGrid w:val="0"/>
        <w:spacing w:line="276" w:lineRule="auto"/>
        <w:ind w:left="1276" w:hanging="426"/>
        <w:jc w:val="both"/>
        <w:rPr>
          <w:bCs/>
          <w:sz w:val="22"/>
          <w:szCs w:val="22"/>
        </w:rPr>
      </w:pPr>
      <w:r w:rsidRPr="004A58AD">
        <w:rPr>
          <w:bCs/>
          <w:sz w:val="22"/>
          <w:szCs w:val="22"/>
        </w:rPr>
        <w:t>oświadczenia zatrudnionego pracownika,</w:t>
      </w:r>
    </w:p>
    <w:p w14:paraId="5F48F791" w14:textId="77777777" w:rsidR="004A58AD" w:rsidRPr="004A58AD" w:rsidRDefault="004A58AD" w:rsidP="00C80A3B">
      <w:pPr>
        <w:numPr>
          <w:ilvl w:val="0"/>
          <w:numId w:val="27"/>
        </w:numPr>
        <w:tabs>
          <w:tab w:val="num" w:pos="709"/>
          <w:tab w:val="left" w:pos="851"/>
        </w:tabs>
        <w:suppressAutoHyphens/>
        <w:snapToGrid w:val="0"/>
        <w:spacing w:line="276" w:lineRule="auto"/>
        <w:ind w:left="1276" w:hanging="426"/>
        <w:jc w:val="both"/>
        <w:rPr>
          <w:bCs/>
          <w:sz w:val="22"/>
          <w:szCs w:val="22"/>
        </w:rPr>
      </w:pPr>
      <w:r w:rsidRPr="004A58AD">
        <w:rPr>
          <w:bCs/>
          <w:sz w:val="22"/>
          <w:szCs w:val="22"/>
        </w:rPr>
        <w:t>oświadczenia podwykonawcy o zatrudnieniu pracownika na podstawie umowy o pracę,</w:t>
      </w:r>
    </w:p>
    <w:p w14:paraId="0D4E561D" w14:textId="77777777" w:rsidR="004A58AD" w:rsidRPr="004A58AD" w:rsidRDefault="004A58AD" w:rsidP="00C80A3B">
      <w:pPr>
        <w:numPr>
          <w:ilvl w:val="0"/>
          <w:numId w:val="27"/>
        </w:numPr>
        <w:tabs>
          <w:tab w:val="num" w:pos="709"/>
          <w:tab w:val="left" w:pos="851"/>
        </w:tabs>
        <w:suppressAutoHyphens/>
        <w:snapToGrid w:val="0"/>
        <w:spacing w:line="276" w:lineRule="auto"/>
        <w:ind w:left="1276" w:hanging="426"/>
        <w:jc w:val="both"/>
        <w:rPr>
          <w:bCs/>
          <w:sz w:val="22"/>
          <w:szCs w:val="22"/>
        </w:rPr>
      </w:pPr>
      <w:r w:rsidRPr="004A58AD">
        <w:rPr>
          <w:bCs/>
          <w:sz w:val="22"/>
          <w:szCs w:val="22"/>
        </w:rPr>
        <w:t>poświadczonej za zgodność z oryginałem kopii umowy o pracę zatrudnionego pracownika,</w:t>
      </w:r>
    </w:p>
    <w:p w14:paraId="114A413F" w14:textId="77777777" w:rsidR="004A58AD" w:rsidRPr="004A58AD" w:rsidRDefault="004A58AD" w:rsidP="00C80A3B">
      <w:pPr>
        <w:numPr>
          <w:ilvl w:val="0"/>
          <w:numId w:val="27"/>
        </w:numPr>
        <w:tabs>
          <w:tab w:val="num" w:pos="709"/>
          <w:tab w:val="left" w:pos="851"/>
        </w:tabs>
        <w:suppressAutoHyphens/>
        <w:snapToGrid w:val="0"/>
        <w:spacing w:line="276" w:lineRule="auto"/>
        <w:ind w:left="1276" w:hanging="426"/>
        <w:jc w:val="both"/>
        <w:rPr>
          <w:bCs/>
          <w:sz w:val="22"/>
          <w:szCs w:val="22"/>
        </w:rPr>
      </w:pPr>
      <w:r w:rsidRPr="004A58AD">
        <w:rPr>
          <w:bCs/>
          <w:sz w:val="22"/>
          <w:szCs w:val="22"/>
        </w:rPr>
        <w:lastRenderedPageBreak/>
        <w:t>innych dokumentów,</w:t>
      </w:r>
    </w:p>
    <w:p w14:paraId="68B5D5E4" w14:textId="77777777" w:rsidR="004A58AD" w:rsidRPr="004A58AD" w:rsidRDefault="004A58AD" w:rsidP="004A58AD">
      <w:pPr>
        <w:shd w:val="clear" w:color="auto" w:fill="FFFFFF"/>
        <w:tabs>
          <w:tab w:val="num" w:pos="709"/>
        </w:tabs>
        <w:suppressAutoHyphens/>
        <w:spacing w:line="276" w:lineRule="auto"/>
        <w:ind w:left="850" w:right="-1"/>
        <w:jc w:val="both"/>
        <w:rPr>
          <w:sz w:val="22"/>
          <w:szCs w:val="22"/>
        </w:rPr>
      </w:pPr>
      <w:r w:rsidRPr="004A58AD">
        <w:rPr>
          <w:bCs/>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r w:rsidRPr="004A58AD">
        <w:rPr>
          <w:color w:val="000000"/>
          <w:sz w:val="22"/>
          <w:szCs w:val="22"/>
        </w:rPr>
        <w:t>;</w:t>
      </w:r>
    </w:p>
    <w:p w14:paraId="22DB7B06" w14:textId="77777777" w:rsidR="004A58AD" w:rsidRPr="004A58AD" w:rsidRDefault="004A58AD" w:rsidP="00C80A3B">
      <w:pPr>
        <w:numPr>
          <w:ilvl w:val="0"/>
          <w:numId w:val="14"/>
        </w:numPr>
        <w:shd w:val="clear" w:color="auto" w:fill="FFFFFF"/>
        <w:tabs>
          <w:tab w:val="num" w:pos="851"/>
        </w:tabs>
        <w:suppressAutoHyphens/>
        <w:spacing w:line="276" w:lineRule="auto"/>
        <w:ind w:left="851" w:right="-1" w:hanging="426"/>
        <w:jc w:val="both"/>
        <w:rPr>
          <w:color w:val="000000"/>
          <w:sz w:val="22"/>
          <w:szCs w:val="22"/>
        </w:rPr>
      </w:pPr>
      <w:r w:rsidRPr="004A58AD">
        <w:rPr>
          <w:sz w:val="22"/>
          <w:szCs w:val="22"/>
        </w:rPr>
        <w:t>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 szczególności:</w:t>
      </w:r>
    </w:p>
    <w:p w14:paraId="590B5DEF" w14:textId="77777777" w:rsidR="004A58AD" w:rsidRPr="004A58AD" w:rsidRDefault="004A58AD" w:rsidP="00C80A3B">
      <w:pPr>
        <w:numPr>
          <w:ilvl w:val="2"/>
          <w:numId w:val="28"/>
        </w:numPr>
        <w:shd w:val="clear" w:color="auto" w:fill="FFFFFF"/>
        <w:tabs>
          <w:tab w:val="num" w:pos="1276"/>
        </w:tabs>
        <w:suppressAutoHyphens/>
        <w:spacing w:line="276" w:lineRule="auto"/>
        <w:ind w:left="1276" w:right="-1" w:hanging="426"/>
        <w:jc w:val="both"/>
        <w:rPr>
          <w:color w:val="000000"/>
          <w:sz w:val="22"/>
          <w:szCs w:val="22"/>
        </w:rPr>
      </w:pPr>
      <w:r w:rsidRPr="004A58AD">
        <w:rPr>
          <w:sz w:val="22"/>
          <w:szCs w:val="22"/>
        </w:rPr>
        <w:t>oświadczenia zatrudnionego pracownika, oświadczenia podwykonawcy o zatrudnieniu pracownika na podstawie umowy o pracę,</w:t>
      </w:r>
    </w:p>
    <w:p w14:paraId="241F81FA" w14:textId="77777777" w:rsidR="004A58AD" w:rsidRPr="004A58AD" w:rsidRDefault="004A58AD" w:rsidP="00C80A3B">
      <w:pPr>
        <w:numPr>
          <w:ilvl w:val="2"/>
          <w:numId w:val="28"/>
        </w:numPr>
        <w:shd w:val="clear" w:color="auto" w:fill="FFFFFF"/>
        <w:tabs>
          <w:tab w:val="num" w:pos="1276"/>
        </w:tabs>
        <w:suppressAutoHyphens/>
        <w:spacing w:line="276" w:lineRule="auto"/>
        <w:ind w:left="1276" w:right="-1" w:hanging="426"/>
        <w:jc w:val="both"/>
        <w:rPr>
          <w:color w:val="000000"/>
          <w:sz w:val="22"/>
          <w:szCs w:val="22"/>
        </w:rPr>
      </w:pPr>
      <w:r w:rsidRPr="004A58AD">
        <w:rPr>
          <w:sz w:val="22"/>
          <w:szCs w:val="22"/>
        </w:rPr>
        <w:t>poświadczonej za zgodność z oryginałem kopii umowy o pracę zatrudnionego pracownika,</w:t>
      </w:r>
    </w:p>
    <w:p w14:paraId="67CA19BA" w14:textId="77777777" w:rsidR="004A58AD" w:rsidRPr="004A58AD" w:rsidRDefault="004A58AD" w:rsidP="00C80A3B">
      <w:pPr>
        <w:numPr>
          <w:ilvl w:val="2"/>
          <w:numId w:val="28"/>
        </w:numPr>
        <w:shd w:val="clear" w:color="auto" w:fill="FFFFFF"/>
        <w:tabs>
          <w:tab w:val="num" w:pos="1276"/>
        </w:tabs>
        <w:suppressAutoHyphens/>
        <w:spacing w:line="276" w:lineRule="auto"/>
        <w:ind w:left="1276" w:right="-1" w:hanging="426"/>
        <w:jc w:val="both"/>
        <w:rPr>
          <w:color w:val="000000"/>
          <w:sz w:val="22"/>
          <w:szCs w:val="22"/>
        </w:rPr>
      </w:pPr>
      <w:r w:rsidRPr="004A58AD">
        <w:rPr>
          <w:sz w:val="22"/>
          <w:szCs w:val="22"/>
        </w:rPr>
        <w:t>innych dokumentów</w:t>
      </w:r>
    </w:p>
    <w:p w14:paraId="4F49E077" w14:textId="77777777" w:rsidR="004A58AD" w:rsidRPr="004A58AD" w:rsidRDefault="004A58AD" w:rsidP="004A58AD">
      <w:pPr>
        <w:shd w:val="clear" w:color="auto" w:fill="FFFFFF"/>
        <w:tabs>
          <w:tab w:val="num" w:pos="1276"/>
        </w:tabs>
        <w:suppressAutoHyphens/>
        <w:spacing w:line="276" w:lineRule="auto"/>
        <w:ind w:left="850" w:right="-1"/>
        <w:jc w:val="both"/>
        <w:rPr>
          <w:color w:val="000000"/>
          <w:sz w:val="22"/>
          <w:szCs w:val="22"/>
        </w:rPr>
      </w:pPr>
      <w:r w:rsidRPr="004A58AD">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03524A6"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Zamawiający w terminie 5 dni zgłasza Wykonawcy w formie pisemnej, pod rygorem nieważności, zastrzeżenia do projektu umowy o podwykonawstwo, której przedmiotem są roboty budowlane, w przypadku gdy:</w:t>
      </w:r>
    </w:p>
    <w:p w14:paraId="71CBD1F6" w14:textId="77777777" w:rsidR="004A58AD" w:rsidRPr="004A58AD" w:rsidRDefault="004A58AD" w:rsidP="00C80A3B">
      <w:pPr>
        <w:numPr>
          <w:ilvl w:val="0"/>
          <w:numId w:val="13"/>
        </w:numPr>
        <w:shd w:val="clear" w:color="auto" w:fill="FFFFFF"/>
        <w:tabs>
          <w:tab w:val="num" w:pos="851"/>
        </w:tabs>
        <w:suppressAutoHyphens/>
        <w:spacing w:line="276" w:lineRule="auto"/>
        <w:ind w:left="851" w:right="-1" w:hanging="426"/>
        <w:jc w:val="both"/>
        <w:rPr>
          <w:color w:val="000000"/>
          <w:sz w:val="22"/>
          <w:szCs w:val="22"/>
        </w:rPr>
      </w:pPr>
      <w:r w:rsidRPr="004A58AD">
        <w:rPr>
          <w:color w:val="000000"/>
          <w:sz w:val="22"/>
          <w:szCs w:val="22"/>
        </w:rPr>
        <w:t>nie spełnia ona wymagań określonych w dokumentach zamówienia,</w:t>
      </w:r>
    </w:p>
    <w:p w14:paraId="3342CC85" w14:textId="77777777" w:rsidR="004A58AD" w:rsidRPr="004A58AD" w:rsidRDefault="004A58AD" w:rsidP="00C80A3B">
      <w:pPr>
        <w:numPr>
          <w:ilvl w:val="0"/>
          <w:numId w:val="13"/>
        </w:numPr>
        <w:shd w:val="clear" w:color="auto" w:fill="FFFFFF"/>
        <w:tabs>
          <w:tab w:val="num" w:pos="851"/>
        </w:tabs>
        <w:suppressAutoHyphens/>
        <w:spacing w:line="276" w:lineRule="auto"/>
        <w:ind w:left="851" w:right="-1" w:hanging="426"/>
        <w:jc w:val="both"/>
        <w:rPr>
          <w:color w:val="000000"/>
          <w:sz w:val="22"/>
          <w:szCs w:val="22"/>
        </w:rPr>
      </w:pPr>
      <w:r w:rsidRPr="004A58AD">
        <w:rPr>
          <w:color w:val="000000"/>
          <w:sz w:val="22"/>
          <w:szCs w:val="22"/>
        </w:rPr>
        <w:t>przewiduje ona termin zapłaty wynagrodzenia dłuższy niż określony w ust. 7,</w:t>
      </w:r>
    </w:p>
    <w:p w14:paraId="24ACD16D" w14:textId="77777777" w:rsidR="004A58AD" w:rsidRPr="004A58AD" w:rsidRDefault="004A58AD" w:rsidP="00C80A3B">
      <w:pPr>
        <w:numPr>
          <w:ilvl w:val="0"/>
          <w:numId w:val="13"/>
        </w:numPr>
        <w:shd w:val="clear" w:color="auto" w:fill="FFFFFF"/>
        <w:tabs>
          <w:tab w:val="num" w:pos="851"/>
        </w:tabs>
        <w:suppressAutoHyphens/>
        <w:spacing w:line="276" w:lineRule="auto"/>
        <w:ind w:left="851" w:right="-1" w:hanging="426"/>
        <w:jc w:val="both"/>
        <w:rPr>
          <w:color w:val="000000"/>
          <w:sz w:val="22"/>
          <w:szCs w:val="22"/>
        </w:rPr>
      </w:pPr>
      <w:r w:rsidRPr="004A58AD">
        <w:rPr>
          <w:color w:val="000000"/>
          <w:sz w:val="22"/>
          <w:szCs w:val="22"/>
        </w:rPr>
        <w:t xml:space="preserve">zawiera ona postanowienia niezgodne z art. 463 ustawy </w:t>
      </w:r>
      <w:proofErr w:type="spellStart"/>
      <w:r w:rsidRPr="004A58AD">
        <w:rPr>
          <w:color w:val="000000"/>
          <w:sz w:val="22"/>
          <w:szCs w:val="22"/>
        </w:rPr>
        <w:t>Pzp</w:t>
      </w:r>
      <w:proofErr w:type="spellEnd"/>
      <w:r w:rsidRPr="004A58AD">
        <w:rPr>
          <w:color w:val="000000"/>
          <w:sz w:val="22"/>
          <w:szCs w:val="22"/>
        </w:rPr>
        <w:t>.</w:t>
      </w:r>
    </w:p>
    <w:p w14:paraId="14EB048A"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 xml:space="preserve">Niezgłoszenie w formie pisemnej zastrzeżeń do przedłożonego projektu umowy o podwykonawstwo, której przedmiotem są roboty budowlane w terminie określonym w ust. 8 uważa się za akceptację projektu przez Zamawiającego. </w:t>
      </w:r>
    </w:p>
    <w:p w14:paraId="1719CF9E"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 xml:space="preserve">Wykonawca, podwykonawca lub dalszy podwykonawca zamówienia przedkłada Zamawiającemu poświadczoną za zgodność z oryginałem kopię zawartej umowy o podwykonawstwo, której przedmiotem są roboty budowlane w terminie 7 dni od jej zawarcia. Zamawiający w terminie 5 dni od przedłożenia zgłasza w formie pisemnej, pod rygorem nieważności, sprzeciw do umowy o podwykonawstwo w przypadkach, o których mowa w ust. 8. Niezgłoszenie w formie pisemnej sprzeciwu w terminie uważa się za akceptację umowy przez Zamawiającego. </w:t>
      </w:r>
    </w:p>
    <w:p w14:paraId="543E9DB0"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0134591C"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 przypadku, o którym mowa w ust. 11, podwykonawca lub dalszy podwykonawca, przedkłada poświadczoną za zgodność z oryginałem kopię umowy również Wykonawcy.</w:t>
      </w:r>
    </w:p>
    <w:p w14:paraId="504B376D"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lastRenderedPageBreak/>
        <w:t>W przypadku, o którym mowa w ust. 11, jeżeli termin zapłaty wynagrodzenia jest dłuższy niż określony w ust. 7, Zamawiający informuje o tym Wykonawcę i wzywa go do doprowadzenia do zmiany tej umowy, pod rygorem wystąpienia o zapłatę kary umownej.</w:t>
      </w:r>
    </w:p>
    <w:p w14:paraId="709A2989"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 xml:space="preserve">Postanowienia ust. 6-13 stosuje się odpowiednio do zmian umowy o podwykonawstwo. </w:t>
      </w:r>
    </w:p>
    <w:p w14:paraId="65386960"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02F6469"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752BF67E"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w terminie uwag, zamawiający może:</w:t>
      </w:r>
    </w:p>
    <w:p w14:paraId="329C449F" w14:textId="77777777" w:rsidR="004A58AD" w:rsidRPr="004A58AD" w:rsidRDefault="004A58AD" w:rsidP="004A58AD">
      <w:pPr>
        <w:shd w:val="clear" w:color="auto" w:fill="FFFFFF"/>
        <w:tabs>
          <w:tab w:val="num" w:pos="851"/>
          <w:tab w:val="num" w:pos="3338"/>
        </w:tabs>
        <w:suppressAutoHyphens/>
        <w:spacing w:line="276" w:lineRule="auto"/>
        <w:ind w:left="851" w:right="-1" w:hanging="426"/>
        <w:jc w:val="both"/>
        <w:rPr>
          <w:color w:val="000000"/>
          <w:sz w:val="22"/>
          <w:szCs w:val="22"/>
        </w:rPr>
      </w:pPr>
      <w:r w:rsidRPr="004A58AD">
        <w:rPr>
          <w:color w:val="000000"/>
          <w:sz w:val="22"/>
          <w:szCs w:val="22"/>
        </w:rPr>
        <w:t xml:space="preserve">1)  </w:t>
      </w:r>
      <w:r w:rsidRPr="004A58AD">
        <w:rPr>
          <w:color w:val="000000"/>
          <w:sz w:val="22"/>
          <w:szCs w:val="22"/>
        </w:rPr>
        <w:tab/>
        <w:t>nie dokonać bezpośredniej zapłaty wynagrodzenia podwykonawcy lub dalszemu podwykonawcy, jeżeli wykonawca wykaże niezasadność takiej zapłaty albo</w:t>
      </w:r>
    </w:p>
    <w:p w14:paraId="3001638D" w14:textId="77777777" w:rsidR="004A58AD" w:rsidRPr="004A58AD" w:rsidRDefault="004A58AD" w:rsidP="004A58AD">
      <w:pPr>
        <w:shd w:val="clear" w:color="auto" w:fill="FFFFFF"/>
        <w:tabs>
          <w:tab w:val="num" w:pos="851"/>
          <w:tab w:val="num" w:pos="3338"/>
        </w:tabs>
        <w:suppressAutoHyphens/>
        <w:spacing w:line="276" w:lineRule="auto"/>
        <w:ind w:left="851" w:right="-1" w:hanging="426"/>
        <w:jc w:val="both"/>
        <w:rPr>
          <w:color w:val="000000"/>
          <w:sz w:val="22"/>
          <w:szCs w:val="22"/>
        </w:rPr>
      </w:pPr>
      <w:r w:rsidRPr="004A58AD">
        <w:rPr>
          <w:color w:val="000000"/>
          <w:sz w:val="22"/>
          <w:szCs w:val="22"/>
        </w:rPr>
        <w:t>2)</w:t>
      </w:r>
      <w:r w:rsidRPr="004A58AD">
        <w:rPr>
          <w:color w:val="000000"/>
          <w:sz w:val="22"/>
          <w:szCs w:val="22"/>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054DF41" w14:textId="77777777" w:rsidR="004A58AD" w:rsidRPr="004A58AD" w:rsidRDefault="004A58AD" w:rsidP="004A58AD">
      <w:pPr>
        <w:shd w:val="clear" w:color="auto" w:fill="FFFFFF"/>
        <w:tabs>
          <w:tab w:val="num" w:pos="851"/>
          <w:tab w:val="num" w:pos="3338"/>
        </w:tabs>
        <w:suppressAutoHyphens/>
        <w:spacing w:line="276" w:lineRule="auto"/>
        <w:ind w:left="851" w:right="-1" w:hanging="426"/>
        <w:jc w:val="both"/>
        <w:rPr>
          <w:color w:val="000000"/>
          <w:sz w:val="22"/>
          <w:szCs w:val="22"/>
        </w:rPr>
      </w:pPr>
      <w:r w:rsidRPr="004A58AD">
        <w:rPr>
          <w:color w:val="000000"/>
          <w:sz w:val="22"/>
          <w:szCs w:val="22"/>
        </w:rPr>
        <w:t>3)</w:t>
      </w:r>
      <w:r w:rsidRPr="004A58AD">
        <w:rPr>
          <w:color w:val="000000"/>
          <w:sz w:val="22"/>
          <w:szCs w:val="22"/>
        </w:rPr>
        <w:tab/>
        <w:t xml:space="preserve">dokonać bezpośredniej zapłaty wynagrodzenia podwykonawcy lub dalszemu podwykonawcy, jeżeli podwykonawca lub dalszy podwykonawca wykaże zasadność takiej zapłaty.  </w:t>
      </w:r>
    </w:p>
    <w:p w14:paraId="1305A1F3"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 przypadku dokonania bezpośredniej zapłaty podwykonawcy lub dalszemu podwykonawcy zamawiający potrąca kwotę wypłaconego wynagrodzenia z wynagrodzenia należnego Wykonawcy.</w:t>
      </w:r>
    </w:p>
    <w:p w14:paraId="5A2298E1"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Jakakolwiek przerwa w realizacji przedmiotu umowy wynikająca z winy podwykonawcy</w:t>
      </w:r>
      <w:r w:rsidRPr="004A58AD">
        <w:rPr>
          <w:i/>
          <w:color w:val="000000"/>
          <w:sz w:val="22"/>
          <w:szCs w:val="22"/>
        </w:rPr>
        <w:t xml:space="preserve"> </w:t>
      </w:r>
      <w:r w:rsidRPr="004A58AD">
        <w:rPr>
          <w:color w:val="000000"/>
          <w:sz w:val="22"/>
          <w:szCs w:val="22"/>
        </w:rPr>
        <w:t xml:space="preserve">będzie traktowana, jako przerwa wynikła z przyczyn zależnych od Wykonawcy i nie może stanowić podstawy do zmiany terminu zakończenia robót, o którym mowa w § </w:t>
      </w:r>
      <w:r>
        <w:rPr>
          <w:color w:val="000000"/>
          <w:sz w:val="22"/>
          <w:szCs w:val="22"/>
        </w:rPr>
        <w:t xml:space="preserve">6 </w:t>
      </w:r>
      <w:r w:rsidR="00A5166D">
        <w:rPr>
          <w:color w:val="000000"/>
          <w:sz w:val="22"/>
          <w:szCs w:val="22"/>
        </w:rPr>
        <w:t xml:space="preserve">ust. 1 </w:t>
      </w:r>
      <w:r>
        <w:rPr>
          <w:color w:val="000000"/>
          <w:sz w:val="22"/>
          <w:szCs w:val="22"/>
        </w:rPr>
        <w:t>umowy</w:t>
      </w:r>
      <w:r w:rsidRPr="004A58AD">
        <w:rPr>
          <w:color w:val="000000"/>
          <w:sz w:val="22"/>
          <w:szCs w:val="22"/>
        </w:rPr>
        <w:t>.</w:t>
      </w:r>
    </w:p>
    <w:p w14:paraId="7C4FD304"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A58AD">
        <w:rPr>
          <w:color w:val="000000"/>
          <w:sz w:val="22"/>
          <w:szCs w:val="22"/>
        </w:rPr>
        <w:t>Wykonawca odpowiada za działania i zaniechania podwykonawców jak za swoje własne.</w:t>
      </w:r>
    </w:p>
    <w:p w14:paraId="1D5F3425" w14:textId="77777777" w:rsidR="004A58AD" w:rsidRPr="004A58AD" w:rsidRDefault="004A58AD" w:rsidP="00C80A3B">
      <w:pPr>
        <w:numPr>
          <w:ilvl w:val="0"/>
          <w:numId w:val="12"/>
        </w:numPr>
        <w:shd w:val="clear" w:color="auto" w:fill="FFFFFF"/>
        <w:tabs>
          <w:tab w:val="left" w:pos="720"/>
          <w:tab w:val="num" w:pos="3338"/>
        </w:tabs>
        <w:suppressAutoHyphens/>
        <w:spacing w:line="276" w:lineRule="auto"/>
        <w:ind w:left="426" w:right="-1" w:hanging="426"/>
        <w:jc w:val="both"/>
        <w:rPr>
          <w:sz w:val="22"/>
          <w:szCs w:val="22"/>
        </w:rPr>
      </w:pPr>
      <w:r w:rsidRPr="004A58AD">
        <w:rPr>
          <w:sz w:val="22"/>
          <w:szCs w:val="22"/>
        </w:rPr>
        <w:t>Wykonawca pełni funkcję koordynatora w stosunku do wszystkich podwykonawców.</w:t>
      </w:r>
    </w:p>
    <w:p w14:paraId="6860344C" w14:textId="77777777" w:rsidR="004A58AD" w:rsidRPr="004A58AD" w:rsidRDefault="004A58AD" w:rsidP="00C80A3B">
      <w:pPr>
        <w:numPr>
          <w:ilvl w:val="0"/>
          <w:numId w:val="12"/>
        </w:numPr>
        <w:tabs>
          <w:tab w:val="left" w:pos="720"/>
        </w:tabs>
        <w:spacing w:line="276" w:lineRule="auto"/>
        <w:ind w:left="426" w:hanging="426"/>
        <w:jc w:val="both"/>
        <w:rPr>
          <w:sz w:val="22"/>
          <w:szCs w:val="22"/>
        </w:rPr>
      </w:pPr>
      <w:r w:rsidRPr="004A58AD">
        <w:rPr>
          <w:sz w:val="22"/>
          <w:szCs w:val="22"/>
        </w:rPr>
        <w:t xml:space="preserve">W przypadkach, o których mowa w ust. 10 i 11, przedkładający może poświadczyć za zgodność z oryginałem kopię umowy o podwykonawstwo. </w:t>
      </w:r>
    </w:p>
    <w:p w14:paraId="4DC3450A" w14:textId="77777777" w:rsidR="004A58AD" w:rsidRPr="004A58AD" w:rsidRDefault="004A58AD" w:rsidP="004A58AD">
      <w:pPr>
        <w:spacing w:line="276" w:lineRule="auto"/>
        <w:rPr>
          <w:b/>
          <w:sz w:val="22"/>
        </w:rPr>
      </w:pPr>
    </w:p>
    <w:p w14:paraId="573C6D05"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11</w:t>
      </w:r>
    </w:p>
    <w:p w14:paraId="442F313B" w14:textId="77777777" w:rsidR="004A5675" w:rsidRDefault="00931D70"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DOSTĘP DO TERENU BUDOWY</w:t>
      </w:r>
    </w:p>
    <w:p w14:paraId="61808B29" w14:textId="77777777" w:rsidR="00931D70" w:rsidRPr="004A5675" w:rsidRDefault="00931D70" w:rsidP="004A5675">
      <w:pPr>
        <w:keepNext/>
        <w:snapToGrid w:val="0"/>
        <w:spacing w:line="276" w:lineRule="auto"/>
        <w:jc w:val="center"/>
        <w:outlineLvl w:val="2"/>
        <w:rPr>
          <w:b/>
          <w:bCs/>
          <w:sz w:val="22"/>
          <w:szCs w:val="22"/>
          <w:u w:val="single"/>
          <w:lang w:val="x-none" w:eastAsia="x-none"/>
        </w:rPr>
      </w:pPr>
    </w:p>
    <w:p w14:paraId="1B677EDC" w14:textId="77777777" w:rsidR="004A5675" w:rsidRPr="004A5675" w:rsidRDefault="004A5675" w:rsidP="004A5675">
      <w:pPr>
        <w:tabs>
          <w:tab w:val="left" w:pos="426"/>
          <w:tab w:val="left" w:pos="2268"/>
          <w:tab w:val="left" w:pos="3024"/>
        </w:tabs>
        <w:snapToGrid w:val="0"/>
        <w:spacing w:line="276" w:lineRule="auto"/>
        <w:ind w:left="426" w:right="-2" w:hanging="426"/>
        <w:jc w:val="both"/>
        <w:rPr>
          <w:sz w:val="22"/>
          <w:szCs w:val="22"/>
        </w:rPr>
      </w:pPr>
      <w:r w:rsidRPr="004A5675">
        <w:rPr>
          <w:sz w:val="22"/>
          <w:szCs w:val="22"/>
        </w:rPr>
        <w:t xml:space="preserve">Ustala się że: </w:t>
      </w:r>
    </w:p>
    <w:p w14:paraId="6C7A8507" w14:textId="77777777" w:rsidR="004A5675" w:rsidRPr="004A5675" w:rsidRDefault="004A5675" w:rsidP="00002B27">
      <w:pPr>
        <w:numPr>
          <w:ilvl w:val="0"/>
          <w:numId w:val="9"/>
        </w:numPr>
        <w:shd w:val="clear" w:color="auto" w:fill="FFFFFF"/>
        <w:tabs>
          <w:tab w:val="left" w:pos="426"/>
        </w:tabs>
        <w:suppressAutoHyphens/>
        <w:snapToGrid w:val="0"/>
        <w:spacing w:line="276" w:lineRule="auto"/>
        <w:ind w:left="426" w:hanging="425"/>
        <w:jc w:val="both"/>
        <w:rPr>
          <w:iCs/>
          <w:spacing w:val="-16"/>
          <w:sz w:val="22"/>
          <w:szCs w:val="22"/>
        </w:rPr>
      </w:pPr>
      <w:r w:rsidRPr="004A5675">
        <w:rPr>
          <w:iCs/>
          <w:spacing w:val="-2"/>
          <w:sz w:val="22"/>
          <w:szCs w:val="22"/>
        </w:rPr>
        <w:t xml:space="preserve">Wykonawca będzie </w:t>
      </w:r>
      <w:r w:rsidRPr="004A5675">
        <w:rPr>
          <w:spacing w:val="-2"/>
          <w:sz w:val="22"/>
          <w:szCs w:val="22"/>
        </w:rPr>
        <w:t>odpowiedzialny za niedopuszczanie osób nieupoważnio</w:t>
      </w:r>
      <w:r w:rsidRPr="004A5675">
        <w:rPr>
          <w:spacing w:val="-4"/>
          <w:sz w:val="22"/>
          <w:szCs w:val="22"/>
        </w:rPr>
        <w:t xml:space="preserve">nych na teren budowy, </w:t>
      </w:r>
    </w:p>
    <w:p w14:paraId="334E45D8" w14:textId="77777777" w:rsidR="004A5675" w:rsidRPr="004A5675" w:rsidRDefault="004A5675" w:rsidP="00002B27">
      <w:pPr>
        <w:numPr>
          <w:ilvl w:val="0"/>
          <w:numId w:val="9"/>
        </w:numPr>
        <w:shd w:val="clear" w:color="auto" w:fill="FFFFFF"/>
        <w:tabs>
          <w:tab w:val="left" w:pos="426"/>
          <w:tab w:val="left" w:pos="566"/>
        </w:tabs>
        <w:suppressAutoHyphens/>
        <w:snapToGrid w:val="0"/>
        <w:spacing w:line="276" w:lineRule="auto"/>
        <w:ind w:left="426" w:hanging="425"/>
        <w:jc w:val="both"/>
        <w:rPr>
          <w:spacing w:val="-14"/>
          <w:sz w:val="22"/>
          <w:szCs w:val="22"/>
        </w:rPr>
      </w:pPr>
      <w:r w:rsidRPr="004A5675">
        <w:rPr>
          <w:spacing w:val="-3"/>
          <w:sz w:val="22"/>
          <w:szCs w:val="22"/>
        </w:rPr>
        <w:t xml:space="preserve">osoby upoważnione będą ograniczone do personelu Wykonawcy i personelu </w:t>
      </w:r>
      <w:r w:rsidRPr="004A5675">
        <w:rPr>
          <w:spacing w:val="2"/>
          <w:sz w:val="22"/>
          <w:szCs w:val="22"/>
        </w:rPr>
        <w:t xml:space="preserve">Zamawiającego; oraz wszelkiego innego personelu, o którym Wykonawca </w:t>
      </w:r>
      <w:r w:rsidRPr="004A5675">
        <w:rPr>
          <w:spacing w:val="-6"/>
          <w:sz w:val="22"/>
          <w:szCs w:val="22"/>
        </w:rPr>
        <w:t xml:space="preserve">został powiadomiony przez Zamawiającego lub Inspektora, jako o upoważnionym </w:t>
      </w:r>
      <w:r w:rsidRPr="004A5675">
        <w:rPr>
          <w:spacing w:val="-3"/>
          <w:sz w:val="22"/>
          <w:szCs w:val="22"/>
        </w:rPr>
        <w:t>personelu innych wykonawców Zamawiającego na terenie budowy, oraz</w:t>
      </w:r>
    </w:p>
    <w:p w14:paraId="5CDA4350" w14:textId="77777777" w:rsidR="004A5675" w:rsidRPr="004A5675" w:rsidRDefault="004A5675" w:rsidP="00002B27">
      <w:pPr>
        <w:numPr>
          <w:ilvl w:val="0"/>
          <w:numId w:val="9"/>
        </w:numPr>
        <w:shd w:val="clear" w:color="auto" w:fill="FFFFFF"/>
        <w:tabs>
          <w:tab w:val="left" w:pos="426"/>
          <w:tab w:val="left" w:pos="566"/>
        </w:tabs>
        <w:suppressAutoHyphens/>
        <w:snapToGrid w:val="0"/>
        <w:spacing w:line="276" w:lineRule="auto"/>
        <w:ind w:left="426" w:hanging="425"/>
        <w:jc w:val="both"/>
        <w:rPr>
          <w:spacing w:val="-14"/>
          <w:sz w:val="22"/>
          <w:szCs w:val="22"/>
        </w:rPr>
      </w:pPr>
      <w:r w:rsidRPr="004A5675">
        <w:rPr>
          <w:spacing w:val="-3"/>
          <w:sz w:val="22"/>
          <w:szCs w:val="22"/>
        </w:rPr>
        <w:t>osób z mocy prawa mających wstęp na teren budowy, w trakcie wykonywania czynności urzędowych.</w:t>
      </w:r>
    </w:p>
    <w:p w14:paraId="3C5537B8" w14:textId="77777777" w:rsidR="000A720B" w:rsidRDefault="000A720B" w:rsidP="004A5675">
      <w:pPr>
        <w:keepNext/>
        <w:snapToGrid w:val="0"/>
        <w:spacing w:line="276" w:lineRule="auto"/>
        <w:jc w:val="center"/>
        <w:outlineLvl w:val="2"/>
        <w:rPr>
          <w:b/>
          <w:bCs/>
          <w:sz w:val="22"/>
          <w:szCs w:val="22"/>
          <w:lang w:val="x-none" w:eastAsia="x-none"/>
        </w:rPr>
      </w:pPr>
    </w:p>
    <w:p w14:paraId="2C4757A6"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12</w:t>
      </w:r>
    </w:p>
    <w:p w14:paraId="47FA51EC" w14:textId="77777777" w:rsidR="004A5675" w:rsidRPr="00931D70" w:rsidRDefault="00931D70"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WYNAGRODZENIE</w:t>
      </w:r>
    </w:p>
    <w:p w14:paraId="6925A3AC" w14:textId="77777777" w:rsidR="00931D70" w:rsidRPr="004A5675" w:rsidRDefault="00931D70" w:rsidP="004A5675">
      <w:pPr>
        <w:keepNext/>
        <w:snapToGrid w:val="0"/>
        <w:spacing w:line="276" w:lineRule="auto"/>
        <w:jc w:val="center"/>
        <w:outlineLvl w:val="2"/>
        <w:rPr>
          <w:b/>
          <w:bCs/>
          <w:sz w:val="22"/>
          <w:szCs w:val="22"/>
          <w:lang w:val="x-none" w:eastAsia="x-none"/>
        </w:rPr>
      </w:pPr>
    </w:p>
    <w:p w14:paraId="6404EEA0" w14:textId="77777777" w:rsidR="003C5483" w:rsidRPr="00931D70" w:rsidRDefault="00931D70" w:rsidP="00CC2340">
      <w:pPr>
        <w:numPr>
          <w:ilvl w:val="1"/>
          <w:numId w:val="11"/>
        </w:numPr>
        <w:suppressAutoHyphens/>
        <w:snapToGrid w:val="0"/>
        <w:spacing w:line="276" w:lineRule="auto"/>
        <w:ind w:left="426" w:hanging="426"/>
        <w:jc w:val="both"/>
        <w:rPr>
          <w:sz w:val="22"/>
          <w:lang w:eastAsia="zh-CN"/>
        </w:rPr>
      </w:pPr>
      <w:r w:rsidRPr="00931D70">
        <w:rPr>
          <w:sz w:val="22"/>
          <w:lang w:eastAsia="zh-CN"/>
        </w:rPr>
        <w:t>Wynagrodzenie za wykonanie przedmiotu umowy określonego w § 3 strony ustalają zgodnie z ofertą Wykonawcy na</w:t>
      </w:r>
      <w:r w:rsidR="00BD7722">
        <w:rPr>
          <w:sz w:val="22"/>
          <w:lang w:eastAsia="zh-CN"/>
        </w:rPr>
        <w:t xml:space="preserve"> kwotę netto ______________ PLN</w:t>
      </w:r>
      <w:r w:rsidRPr="00931D70">
        <w:rPr>
          <w:sz w:val="22"/>
          <w:lang w:eastAsia="zh-CN"/>
        </w:rPr>
        <w:t xml:space="preserve"> (słownie złotych: _____</w:t>
      </w:r>
      <w:r w:rsidR="00BD7722">
        <w:rPr>
          <w:sz w:val="22"/>
          <w:lang w:eastAsia="zh-CN"/>
        </w:rPr>
        <w:t>___________________</w:t>
      </w:r>
      <w:r w:rsidRPr="00931D70">
        <w:rPr>
          <w:sz w:val="22"/>
          <w:lang w:eastAsia="zh-CN"/>
        </w:rPr>
        <w:t>) powiększone o _</w:t>
      </w:r>
      <w:r w:rsidR="00BD7722">
        <w:rPr>
          <w:sz w:val="22"/>
          <w:lang w:eastAsia="zh-CN"/>
        </w:rPr>
        <w:t>_ % podatek VAT ___________ PLN</w:t>
      </w:r>
      <w:r w:rsidRPr="00931D70">
        <w:rPr>
          <w:sz w:val="22"/>
          <w:lang w:eastAsia="zh-CN"/>
        </w:rPr>
        <w:t xml:space="preserve"> (słownie złotych</w:t>
      </w:r>
      <w:r w:rsidR="00BD7722">
        <w:rPr>
          <w:sz w:val="22"/>
          <w:lang w:eastAsia="zh-CN"/>
        </w:rPr>
        <w:t>:</w:t>
      </w:r>
      <w:r w:rsidRPr="00931D70">
        <w:rPr>
          <w:sz w:val="22"/>
          <w:lang w:eastAsia="zh-CN"/>
        </w:rPr>
        <w:t xml:space="preserve"> ______________), co łącznie stanowi kwotę brutto ___________ PLN (słownie złotych: ____________</w:t>
      </w:r>
      <w:r w:rsidR="00BD7722">
        <w:rPr>
          <w:sz w:val="22"/>
          <w:lang w:eastAsia="zh-CN"/>
        </w:rPr>
        <w:t>______________</w:t>
      </w:r>
      <w:r w:rsidRPr="00931D70">
        <w:rPr>
          <w:sz w:val="22"/>
          <w:lang w:eastAsia="zh-CN"/>
        </w:rPr>
        <w:t>)</w:t>
      </w:r>
      <w:r w:rsidR="00CC2340">
        <w:rPr>
          <w:sz w:val="22"/>
          <w:lang w:eastAsia="zh-CN"/>
        </w:rPr>
        <w:t>.</w:t>
      </w:r>
    </w:p>
    <w:p w14:paraId="2C43549B" w14:textId="77777777" w:rsidR="00931D70" w:rsidRDefault="003C5483" w:rsidP="003C5483">
      <w:pPr>
        <w:numPr>
          <w:ilvl w:val="1"/>
          <w:numId w:val="11"/>
        </w:numPr>
        <w:tabs>
          <w:tab w:val="left" w:pos="426"/>
        </w:tabs>
        <w:suppressAutoHyphens/>
        <w:snapToGrid w:val="0"/>
        <w:spacing w:line="276" w:lineRule="auto"/>
        <w:ind w:left="426" w:hanging="426"/>
        <w:jc w:val="both"/>
        <w:rPr>
          <w:sz w:val="22"/>
          <w:szCs w:val="22"/>
          <w:lang w:eastAsia="zh-CN"/>
        </w:rPr>
      </w:pPr>
      <w:r w:rsidRPr="003C5483">
        <w:rPr>
          <w:sz w:val="22"/>
          <w:szCs w:val="22"/>
        </w:rPr>
        <w:t xml:space="preserve">Wynagrodzenie, o którym mowa w ust. 1, ma charakter kosztorysowy, z zastrzeżeniem, że może zostać pomniejszone, w przypadku zaistnienia okoliczności wskazanych w </w:t>
      </w:r>
      <w:r>
        <w:rPr>
          <w:sz w:val="22"/>
          <w:szCs w:val="22"/>
        </w:rPr>
        <w:t>umowie</w:t>
      </w:r>
      <w:r w:rsidRPr="003C5483">
        <w:rPr>
          <w:sz w:val="22"/>
          <w:szCs w:val="22"/>
        </w:rPr>
        <w:t xml:space="preserve">, oraz zostało wyliczone w oparciu o </w:t>
      </w:r>
      <w:proofErr w:type="spellStart"/>
      <w:r w:rsidRPr="003C5483">
        <w:rPr>
          <w:sz w:val="22"/>
          <w:szCs w:val="22"/>
        </w:rPr>
        <w:t>STWiOR</w:t>
      </w:r>
      <w:proofErr w:type="spellEnd"/>
      <w:r w:rsidRPr="003C5483">
        <w:rPr>
          <w:sz w:val="22"/>
          <w:szCs w:val="22"/>
        </w:rPr>
        <w:t xml:space="preserve">, przedmiary robót, opis przedmiotu zamówienia zawarte w SWZ, w tym postanowienia niniejszej </w:t>
      </w:r>
      <w:r w:rsidR="004A58AD">
        <w:rPr>
          <w:sz w:val="22"/>
          <w:szCs w:val="22"/>
        </w:rPr>
        <w:t>u</w:t>
      </w:r>
      <w:r w:rsidRPr="003C5483">
        <w:rPr>
          <w:sz w:val="22"/>
          <w:szCs w:val="22"/>
        </w:rPr>
        <w:t>mowy i sporządzony na ich podstawie kosztorys ofertowy Wykonawcy wykonany metodą kalkulacji uproszczonej.</w:t>
      </w:r>
    </w:p>
    <w:p w14:paraId="2E11880A" w14:textId="77777777" w:rsidR="003C5483" w:rsidRPr="001D35F6" w:rsidRDefault="003C5483" w:rsidP="003C5483">
      <w:pPr>
        <w:numPr>
          <w:ilvl w:val="1"/>
          <w:numId w:val="11"/>
        </w:numPr>
        <w:tabs>
          <w:tab w:val="left" w:pos="426"/>
        </w:tabs>
        <w:suppressAutoHyphens/>
        <w:snapToGrid w:val="0"/>
        <w:spacing w:line="276" w:lineRule="auto"/>
        <w:ind w:left="426" w:hanging="426"/>
        <w:jc w:val="both"/>
        <w:rPr>
          <w:sz w:val="22"/>
          <w:szCs w:val="22"/>
          <w:lang w:eastAsia="zh-CN"/>
        </w:rPr>
      </w:pPr>
      <w:r w:rsidRPr="003C5483">
        <w:rPr>
          <w:sz w:val="22"/>
          <w:szCs w:val="22"/>
          <w:lang w:eastAsia="zh-CN"/>
        </w:rPr>
        <w:t>Wynagrodzenie, o którym mowa w ust. 1, stanowi równowartość ceny oferty złożonej przez Wykonawcę w postępowaniu o udzielenie niniejszego zamówienia publicznego. Na każde żądanie Zamawiającego Wykonawca w terminie 3 dni roboczych przedłoży szczegółową kalkulację cen jednostkowych na wskazane pozycje kosztorysowe.</w:t>
      </w:r>
    </w:p>
    <w:p w14:paraId="719CB747" w14:textId="77777777" w:rsidR="00931D70" w:rsidRPr="00931D70" w:rsidRDefault="003C5483" w:rsidP="00931D70">
      <w:pPr>
        <w:tabs>
          <w:tab w:val="left" w:pos="426"/>
        </w:tabs>
        <w:suppressAutoHyphens/>
        <w:snapToGrid w:val="0"/>
        <w:spacing w:line="276" w:lineRule="auto"/>
        <w:ind w:left="426" w:hanging="426"/>
        <w:jc w:val="both"/>
        <w:rPr>
          <w:sz w:val="22"/>
          <w:lang w:eastAsia="zh-CN"/>
        </w:rPr>
      </w:pPr>
      <w:r>
        <w:rPr>
          <w:sz w:val="22"/>
          <w:lang w:eastAsia="zh-CN"/>
        </w:rPr>
        <w:t>4</w:t>
      </w:r>
      <w:r w:rsidR="00931D70" w:rsidRPr="00931D70">
        <w:rPr>
          <w:sz w:val="22"/>
          <w:lang w:eastAsia="zh-CN"/>
        </w:rPr>
        <w:t xml:space="preserve">.  </w:t>
      </w:r>
      <w:r w:rsidR="00931D70" w:rsidRPr="00931D70">
        <w:rPr>
          <w:sz w:val="22"/>
          <w:lang w:eastAsia="zh-CN"/>
        </w:rPr>
        <w:tab/>
        <w:t>W przypadku zmiany określonej w ust. 1 procentowej stawki podatku VAT od towarów i usług będących przedmiotem umowy, kwota brutto wynagrodzenia zostanie odpowiednio dostosowana aneksem do niniejszej umowy.</w:t>
      </w:r>
    </w:p>
    <w:p w14:paraId="24302238" w14:textId="77777777" w:rsidR="003C5483" w:rsidRDefault="003C5483" w:rsidP="003C5483">
      <w:pPr>
        <w:suppressAutoHyphens/>
        <w:snapToGrid w:val="0"/>
        <w:spacing w:line="276" w:lineRule="auto"/>
        <w:ind w:left="426" w:hanging="426"/>
        <w:jc w:val="both"/>
        <w:rPr>
          <w:b/>
          <w:bCs/>
          <w:sz w:val="22"/>
          <w:szCs w:val="22"/>
          <w:lang w:val="x-none" w:eastAsia="x-none"/>
        </w:rPr>
      </w:pPr>
      <w:r>
        <w:rPr>
          <w:sz w:val="22"/>
          <w:lang w:eastAsia="zh-CN"/>
        </w:rPr>
        <w:t>5</w:t>
      </w:r>
      <w:r w:rsidR="00931D70" w:rsidRPr="00931D70">
        <w:rPr>
          <w:sz w:val="22"/>
          <w:lang w:eastAsia="zh-CN"/>
        </w:rPr>
        <w:t xml:space="preserve">.  </w:t>
      </w:r>
      <w:r w:rsidR="00931D70" w:rsidRPr="00931D70">
        <w:rPr>
          <w:sz w:val="22"/>
          <w:lang w:eastAsia="zh-CN"/>
        </w:rPr>
        <w:tab/>
        <w:t xml:space="preserve">Wynagrodzenie </w:t>
      </w:r>
      <w:r w:rsidR="00311A0C">
        <w:rPr>
          <w:sz w:val="22"/>
          <w:lang w:eastAsia="zh-CN"/>
        </w:rPr>
        <w:t xml:space="preserve">obejmuje </w:t>
      </w:r>
      <w:r w:rsidR="00311A0C" w:rsidRPr="008C3972">
        <w:rPr>
          <w:sz w:val="22"/>
        </w:rPr>
        <w:t xml:space="preserve">pełne wykonanie przedmiotu </w:t>
      </w:r>
      <w:r w:rsidR="00311A0C">
        <w:rPr>
          <w:sz w:val="22"/>
        </w:rPr>
        <w:t>umowy</w:t>
      </w:r>
      <w:r w:rsidR="00311A0C" w:rsidRPr="008C3972">
        <w:rPr>
          <w:sz w:val="22"/>
        </w:rPr>
        <w:t xml:space="preserve"> na podstawie: dokumentacji projektowej, specyfikacji technicznej wykonania i odbioru robót budowlanych, oględzin terenu budowy (o ile prowadzono), uzgodnień, opinii, opisu przedmiotu zamó</w:t>
      </w:r>
      <w:r w:rsidR="00311A0C">
        <w:rPr>
          <w:sz w:val="22"/>
        </w:rPr>
        <w:t>wienia wskazanego w SWZ</w:t>
      </w:r>
      <w:r w:rsidR="00311A0C" w:rsidRPr="008C3972">
        <w:rPr>
          <w:sz w:val="22"/>
        </w:rPr>
        <w:t xml:space="preserve">, w tym postanowień umowy. </w:t>
      </w:r>
      <w:r w:rsidR="00311A0C">
        <w:rPr>
          <w:sz w:val="22"/>
        </w:rPr>
        <w:t xml:space="preserve">Uwzględnia ono </w:t>
      </w:r>
      <w:r w:rsidR="00311A0C" w:rsidRPr="008C3972">
        <w:rPr>
          <w:sz w:val="22"/>
        </w:rPr>
        <w:t xml:space="preserve">również wszystkie warunki miejscowe, pogodowe i inne okoliczności mające wpływ na wysokość </w:t>
      </w:r>
      <w:r w:rsidR="00311A0C">
        <w:rPr>
          <w:sz w:val="22"/>
        </w:rPr>
        <w:t>wynagrodzenia</w:t>
      </w:r>
      <w:r w:rsidR="00311A0C" w:rsidRPr="008C3972">
        <w:rPr>
          <w:sz w:val="22"/>
        </w:rPr>
        <w:t>, w szczególności należne wynagrodzenie na rzecz podwykonawców zarówno robót budowlanych jak i wymaganych u</w:t>
      </w:r>
      <w:r w:rsidR="00311A0C">
        <w:rPr>
          <w:sz w:val="22"/>
        </w:rPr>
        <w:t>sług i dostaw, a także obejmuje</w:t>
      </w:r>
      <w:r w:rsidR="00311A0C" w:rsidRPr="008C3972">
        <w:rPr>
          <w:sz w:val="22"/>
        </w:rPr>
        <w:t xml:space="preserve">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w:t>
      </w:r>
      <w:r w:rsidR="00311A0C">
        <w:rPr>
          <w:sz w:val="22"/>
        </w:rPr>
        <w:t xml:space="preserve"> </w:t>
      </w:r>
      <w:r w:rsidR="00311A0C" w:rsidRPr="008C3972">
        <w:rPr>
          <w:sz w:val="22"/>
        </w:rPr>
        <w:t>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r w:rsidR="00931D70" w:rsidRPr="00931D70">
        <w:rPr>
          <w:sz w:val="22"/>
          <w:lang w:eastAsia="zh-CN"/>
        </w:rPr>
        <w:t>.</w:t>
      </w:r>
      <w:r w:rsidRPr="004A5675">
        <w:rPr>
          <w:b/>
          <w:bCs/>
          <w:sz w:val="22"/>
          <w:szCs w:val="22"/>
          <w:lang w:val="x-none" w:eastAsia="x-none"/>
        </w:rPr>
        <w:t xml:space="preserve"> </w:t>
      </w:r>
    </w:p>
    <w:p w14:paraId="0D3D5E1E" w14:textId="77777777" w:rsidR="00BD7722" w:rsidRDefault="00BD7722" w:rsidP="003C5483">
      <w:pPr>
        <w:suppressAutoHyphens/>
        <w:snapToGrid w:val="0"/>
        <w:spacing w:line="276" w:lineRule="auto"/>
        <w:ind w:left="426" w:hanging="426"/>
        <w:jc w:val="center"/>
        <w:rPr>
          <w:b/>
          <w:bCs/>
          <w:sz w:val="22"/>
          <w:szCs w:val="22"/>
          <w:lang w:val="x-none" w:eastAsia="x-none"/>
        </w:rPr>
      </w:pPr>
    </w:p>
    <w:p w14:paraId="0650627E" w14:textId="77777777" w:rsidR="003C5483" w:rsidRDefault="004A5675" w:rsidP="003C5483">
      <w:pPr>
        <w:suppressAutoHyphens/>
        <w:snapToGrid w:val="0"/>
        <w:spacing w:line="276" w:lineRule="auto"/>
        <w:ind w:left="426" w:hanging="426"/>
        <w:jc w:val="center"/>
        <w:rPr>
          <w:b/>
          <w:bCs/>
          <w:sz w:val="22"/>
          <w:szCs w:val="22"/>
          <w:lang w:val="x-none" w:eastAsia="x-none"/>
        </w:rPr>
      </w:pPr>
      <w:r w:rsidRPr="004A5675">
        <w:rPr>
          <w:b/>
          <w:bCs/>
          <w:sz w:val="22"/>
          <w:szCs w:val="22"/>
          <w:lang w:val="x-none" w:eastAsia="x-none"/>
        </w:rPr>
        <w:t>§ 13</w:t>
      </w:r>
    </w:p>
    <w:p w14:paraId="54DF3B16" w14:textId="77777777" w:rsidR="003C5483" w:rsidRDefault="00931D70" w:rsidP="003C5483">
      <w:pPr>
        <w:suppressAutoHyphens/>
        <w:snapToGrid w:val="0"/>
        <w:spacing w:line="276" w:lineRule="auto"/>
        <w:ind w:left="426" w:hanging="426"/>
        <w:jc w:val="center"/>
        <w:rPr>
          <w:b/>
          <w:bCs/>
          <w:sz w:val="22"/>
          <w:szCs w:val="22"/>
          <w:u w:val="single"/>
          <w:lang w:val="x-none" w:eastAsia="x-none"/>
        </w:rPr>
      </w:pPr>
      <w:r w:rsidRPr="00931D70">
        <w:rPr>
          <w:b/>
          <w:bCs/>
          <w:sz w:val="22"/>
          <w:szCs w:val="22"/>
          <w:u w:val="single"/>
          <w:lang w:val="x-none" w:eastAsia="x-none"/>
        </w:rPr>
        <w:t>PŁATNOŚCI</w:t>
      </w:r>
    </w:p>
    <w:p w14:paraId="49DCC70F" w14:textId="77777777" w:rsidR="00A4269A" w:rsidRDefault="00A4269A" w:rsidP="00A4269A">
      <w:pPr>
        <w:suppressAutoHyphens/>
        <w:snapToGrid w:val="0"/>
        <w:spacing w:line="276" w:lineRule="auto"/>
        <w:ind w:left="426" w:hanging="426"/>
        <w:jc w:val="both"/>
        <w:rPr>
          <w:bCs/>
          <w:sz w:val="22"/>
          <w:szCs w:val="22"/>
        </w:rPr>
      </w:pPr>
    </w:p>
    <w:p w14:paraId="35CD5BF9" w14:textId="77777777" w:rsidR="00A4269A" w:rsidRPr="00F74C53" w:rsidRDefault="00A4269A" w:rsidP="00A4269A">
      <w:pPr>
        <w:numPr>
          <w:ilvl w:val="0"/>
          <w:numId w:val="24"/>
        </w:numPr>
        <w:tabs>
          <w:tab w:val="left" w:pos="426"/>
        </w:tabs>
        <w:suppressAutoHyphens/>
        <w:snapToGrid w:val="0"/>
        <w:spacing w:line="276" w:lineRule="auto"/>
        <w:ind w:left="426" w:hanging="426"/>
        <w:jc w:val="both"/>
        <w:rPr>
          <w:bCs/>
          <w:sz w:val="22"/>
          <w:szCs w:val="22"/>
        </w:rPr>
      </w:pPr>
      <w:r w:rsidRPr="003C5483">
        <w:rPr>
          <w:bCs/>
          <w:sz w:val="22"/>
          <w:szCs w:val="22"/>
        </w:rPr>
        <w:t xml:space="preserve">Wynagrodzenie Wykonawcy, o którym mowa w § 12 niniejszej umowy, </w:t>
      </w:r>
      <w:r w:rsidRPr="001E2149">
        <w:rPr>
          <w:b/>
          <w:bCs/>
          <w:sz w:val="22"/>
          <w:szCs w:val="22"/>
        </w:rPr>
        <w:t xml:space="preserve">płatne będzie w </w:t>
      </w:r>
      <w:r w:rsidRPr="00F74C53">
        <w:rPr>
          <w:b/>
          <w:bCs/>
          <w:sz w:val="22"/>
          <w:szCs w:val="22"/>
        </w:rPr>
        <w:t>następujących transzach:</w:t>
      </w:r>
    </w:p>
    <w:p w14:paraId="224E2AE9" w14:textId="42AC7206" w:rsidR="00A4269A" w:rsidRPr="00C41B4A" w:rsidRDefault="00A4269A" w:rsidP="00810226">
      <w:pPr>
        <w:pStyle w:val="Akapitzlist"/>
        <w:numPr>
          <w:ilvl w:val="0"/>
          <w:numId w:val="36"/>
        </w:numPr>
        <w:autoSpaceDE w:val="0"/>
        <w:autoSpaceDN w:val="0"/>
        <w:adjustRightInd w:val="0"/>
        <w:spacing w:after="200" w:line="276" w:lineRule="auto"/>
        <w:ind w:right="-1"/>
        <w:contextualSpacing/>
        <w:jc w:val="both"/>
        <w:rPr>
          <w:bCs/>
          <w:sz w:val="22"/>
          <w:szCs w:val="22"/>
        </w:rPr>
      </w:pPr>
      <w:r w:rsidRPr="006C3178">
        <w:rPr>
          <w:bCs/>
          <w:sz w:val="22"/>
          <w:szCs w:val="22"/>
        </w:rPr>
        <w:t xml:space="preserve">pierwsza – obejmująca </w:t>
      </w:r>
      <w:r>
        <w:rPr>
          <w:bCs/>
          <w:sz w:val="22"/>
          <w:szCs w:val="22"/>
          <w:lang w:val="pl-PL"/>
        </w:rPr>
        <w:t xml:space="preserve">roboty </w:t>
      </w:r>
      <w:r w:rsidRPr="006C3178">
        <w:rPr>
          <w:bCs/>
          <w:sz w:val="22"/>
          <w:szCs w:val="22"/>
        </w:rPr>
        <w:t>objęte Fazą I</w:t>
      </w:r>
      <w:r w:rsidR="00AF66E3">
        <w:rPr>
          <w:bCs/>
          <w:sz w:val="22"/>
          <w:szCs w:val="22"/>
          <w:lang w:val="pl-PL"/>
        </w:rPr>
        <w:t xml:space="preserve">, </w:t>
      </w:r>
      <w:r w:rsidR="00AF66E3" w:rsidRPr="00C41B4A">
        <w:rPr>
          <w:bCs/>
          <w:sz w:val="22"/>
          <w:szCs w:val="22"/>
        </w:rPr>
        <w:t xml:space="preserve">o której mowa w § 6 ust. 1 pkt </w:t>
      </w:r>
      <w:r w:rsidR="00AF66E3">
        <w:rPr>
          <w:bCs/>
          <w:sz w:val="22"/>
          <w:szCs w:val="22"/>
          <w:lang w:val="pl-PL"/>
        </w:rPr>
        <w:t>1</w:t>
      </w:r>
      <w:r w:rsidR="00AF66E3" w:rsidRPr="00C41B4A">
        <w:rPr>
          <w:bCs/>
          <w:sz w:val="22"/>
          <w:szCs w:val="22"/>
        </w:rPr>
        <w:t>) Umowy</w:t>
      </w:r>
      <w:r>
        <w:rPr>
          <w:bCs/>
          <w:sz w:val="22"/>
          <w:szCs w:val="22"/>
          <w:lang w:val="pl-PL"/>
        </w:rPr>
        <w:t xml:space="preserve"> </w:t>
      </w:r>
      <w:r w:rsidRPr="006C3178">
        <w:rPr>
          <w:bCs/>
          <w:sz w:val="22"/>
          <w:szCs w:val="22"/>
        </w:rPr>
        <w:t xml:space="preserve">– po upływie </w:t>
      </w:r>
      <w:r>
        <w:rPr>
          <w:bCs/>
          <w:sz w:val="22"/>
          <w:szCs w:val="22"/>
          <w:lang w:val="pl-PL"/>
        </w:rPr>
        <w:t>3</w:t>
      </w:r>
      <w:r w:rsidRPr="006C3178">
        <w:rPr>
          <w:bCs/>
          <w:sz w:val="22"/>
          <w:szCs w:val="22"/>
        </w:rPr>
        <w:t xml:space="preserve"> miesięcy od</w:t>
      </w:r>
      <w:r w:rsidRPr="00C41B4A">
        <w:rPr>
          <w:bCs/>
          <w:sz w:val="22"/>
          <w:szCs w:val="22"/>
        </w:rPr>
        <w:t xml:space="preserve"> dnia podpisania umowy, nie wcześniej jednak niż po dniu, w którym zakres robót wyniesie </w:t>
      </w:r>
      <w:r>
        <w:rPr>
          <w:bCs/>
          <w:sz w:val="22"/>
          <w:szCs w:val="22"/>
        </w:rPr>
        <w:t>5</w:t>
      </w:r>
      <w:r w:rsidRPr="00C41B4A">
        <w:rPr>
          <w:bCs/>
          <w:sz w:val="22"/>
          <w:szCs w:val="22"/>
        </w:rPr>
        <w:t xml:space="preserve">% wartości wynagrodzenia, o którym mowa w § 12 ust. 1 Umowy, zgodnie z określonym przez Wykonawcę i zatwierdzonym przez Zamawiającego Harmonogramie rzeczowo – finansowym oraz zaawansowaniem robót – w wysokości </w:t>
      </w:r>
      <w:r>
        <w:rPr>
          <w:bCs/>
          <w:sz w:val="22"/>
          <w:szCs w:val="22"/>
        </w:rPr>
        <w:t>5</w:t>
      </w:r>
      <w:r w:rsidRPr="00C41B4A">
        <w:rPr>
          <w:bCs/>
          <w:sz w:val="22"/>
          <w:szCs w:val="22"/>
        </w:rPr>
        <w:t>% wynagrodzenia, o którym mowa w § 12 ust. 1 Umowy;</w:t>
      </w:r>
    </w:p>
    <w:p w14:paraId="2BD1031D" w14:textId="59C3E1E1" w:rsidR="00A4269A" w:rsidRDefault="00A4269A" w:rsidP="00810226">
      <w:pPr>
        <w:pStyle w:val="Akapitzlist"/>
        <w:numPr>
          <w:ilvl w:val="0"/>
          <w:numId w:val="36"/>
        </w:numPr>
        <w:autoSpaceDE w:val="0"/>
        <w:autoSpaceDN w:val="0"/>
        <w:adjustRightInd w:val="0"/>
        <w:spacing w:line="276" w:lineRule="auto"/>
        <w:ind w:right="-1"/>
        <w:jc w:val="both"/>
        <w:rPr>
          <w:bCs/>
          <w:sz w:val="22"/>
          <w:szCs w:val="22"/>
        </w:rPr>
      </w:pPr>
      <w:r w:rsidRPr="00C41B4A">
        <w:rPr>
          <w:bCs/>
          <w:sz w:val="22"/>
          <w:szCs w:val="22"/>
        </w:rPr>
        <w:t xml:space="preserve">druga – obejmująca roboty objęte Fazą II, o której mowa w § 6 ust. 1 pkt 2) Umowy – </w:t>
      </w:r>
      <w:r w:rsidR="00AF66E3" w:rsidRPr="00AF66E3">
        <w:rPr>
          <w:bCs/>
          <w:sz w:val="22"/>
          <w:szCs w:val="22"/>
          <w:lang w:val="pl-PL"/>
        </w:rPr>
        <w:t xml:space="preserve">po upływie </w:t>
      </w:r>
      <w:r w:rsidR="006139D1">
        <w:rPr>
          <w:bCs/>
          <w:sz w:val="22"/>
          <w:szCs w:val="22"/>
          <w:lang w:val="pl-PL"/>
        </w:rPr>
        <w:t>6</w:t>
      </w:r>
      <w:r w:rsidR="00AF66E3" w:rsidRPr="00AF66E3">
        <w:rPr>
          <w:bCs/>
          <w:sz w:val="22"/>
          <w:szCs w:val="22"/>
          <w:lang w:val="pl-PL"/>
        </w:rPr>
        <w:t xml:space="preserve"> miesięcy od dnia podpisania umowy, nie wcześniej jednak niż po dniu, w którym </w:t>
      </w:r>
      <w:r w:rsidR="00AF66E3" w:rsidRPr="00AF66E3">
        <w:rPr>
          <w:bCs/>
          <w:sz w:val="22"/>
          <w:szCs w:val="22"/>
          <w:lang w:val="pl-PL"/>
        </w:rPr>
        <w:lastRenderedPageBreak/>
        <w:t xml:space="preserve">zakres robót wyniesie </w:t>
      </w:r>
      <w:r w:rsidR="006139D1">
        <w:rPr>
          <w:bCs/>
          <w:sz w:val="22"/>
          <w:szCs w:val="22"/>
          <w:lang w:val="pl-PL"/>
        </w:rPr>
        <w:t>19,00</w:t>
      </w:r>
      <w:r w:rsidR="00AF66E3" w:rsidRPr="00AF66E3">
        <w:rPr>
          <w:bCs/>
          <w:sz w:val="22"/>
          <w:szCs w:val="22"/>
          <w:lang w:val="pl-PL"/>
        </w:rPr>
        <w:t xml:space="preserve">% wartości wynagrodzenia, o którym mowa w § 12 ust. 1 Umowy, zgodnie z określonym przez Wykonawcę i zatwierdzonym przez Zamawiającego Harmonogramie rzeczowo – finansowym oraz zaawansowaniem robót – w wysokości </w:t>
      </w:r>
      <w:r w:rsidR="006139D1">
        <w:rPr>
          <w:bCs/>
          <w:sz w:val="22"/>
          <w:szCs w:val="22"/>
          <w:lang w:val="pl-PL"/>
        </w:rPr>
        <w:t>19,00</w:t>
      </w:r>
      <w:r w:rsidR="00AF66E3" w:rsidRPr="00AF66E3">
        <w:rPr>
          <w:bCs/>
          <w:sz w:val="22"/>
          <w:szCs w:val="22"/>
          <w:lang w:val="pl-PL"/>
        </w:rPr>
        <w:t>%  wynagrodzenia, o którym mowa w § 12 ust. 1 Umowy</w:t>
      </w:r>
      <w:r w:rsidRPr="00C41B4A">
        <w:rPr>
          <w:bCs/>
          <w:sz w:val="22"/>
          <w:szCs w:val="22"/>
        </w:rPr>
        <w:t>;</w:t>
      </w:r>
    </w:p>
    <w:p w14:paraId="384093D4" w14:textId="1C7975AD" w:rsidR="00AF66E3" w:rsidRDefault="00AF66E3" w:rsidP="00810226">
      <w:pPr>
        <w:pStyle w:val="Akapitzlist"/>
        <w:numPr>
          <w:ilvl w:val="0"/>
          <w:numId w:val="36"/>
        </w:numPr>
        <w:autoSpaceDE w:val="0"/>
        <w:autoSpaceDN w:val="0"/>
        <w:adjustRightInd w:val="0"/>
        <w:spacing w:line="276" w:lineRule="auto"/>
        <w:ind w:right="-1"/>
        <w:jc w:val="both"/>
        <w:rPr>
          <w:bCs/>
          <w:sz w:val="22"/>
          <w:szCs w:val="22"/>
        </w:rPr>
      </w:pPr>
      <w:r>
        <w:rPr>
          <w:bCs/>
          <w:sz w:val="22"/>
          <w:szCs w:val="22"/>
          <w:lang w:val="pl-PL"/>
        </w:rPr>
        <w:t xml:space="preserve">trzecia – </w:t>
      </w:r>
      <w:r w:rsidRPr="00C41B4A">
        <w:rPr>
          <w:bCs/>
          <w:sz w:val="22"/>
          <w:szCs w:val="22"/>
        </w:rPr>
        <w:t>obejmująca roboty objęte Fazą II</w:t>
      </w:r>
      <w:r>
        <w:rPr>
          <w:bCs/>
          <w:sz w:val="22"/>
          <w:szCs w:val="22"/>
          <w:lang w:val="pl-PL"/>
        </w:rPr>
        <w:t>I</w:t>
      </w:r>
      <w:r w:rsidRPr="00C41B4A">
        <w:rPr>
          <w:bCs/>
          <w:sz w:val="22"/>
          <w:szCs w:val="22"/>
        </w:rPr>
        <w:t xml:space="preserve">, o której mowa w § 6 ust. 1 pkt </w:t>
      </w:r>
      <w:r>
        <w:rPr>
          <w:bCs/>
          <w:sz w:val="22"/>
          <w:szCs w:val="22"/>
          <w:lang w:val="pl-PL"/>
        </w:rPr>
        <w:t>3</w:t>
      </w:r>
      <w:r w:rsidRPr="00C41B4A">
        <w:rPr>
          <w:bCs/>
          <w:sz w:val="22"/>
          <w:szCs w:val="22"/>
        </w:rPr>
        <w:t xml:space="preserve">) Umowy – </w:t>
      </w:r>
      <w:r w:rsidRPr="00AF66E3">
        <w:rPr>
          <w:bCs/>
          <w:sz w:val="22"/>
          <w:szCs w:val="22"/>
          <w:lang w:val="pl-PL"/>
        </w:rPr>
        <w:t xml:space="preserve">po upływie </w:t>
      </w:r>
      <w:r w:rsidR="006139D1">
        <w:rPr>
          <w:bCs/>
          <w:sz w:val="22"/>
          <w:szCs w:val="22"/>
          <w:lang w:val="pl-PL"/>
        </w:rPr>
        <w:t>9</w:t>
      </w:r>
      <w:r w:rsidRPr="00AF66E3">
        <w:rPr>
          <w:bCs/>
          <w:sz w:val="22"/>
          <w:szCs w:val="22"/>
          <w:lang w:val="pl-PL"/>
        </w:rPr>
        <w:t xml:space="preserve"> miesięcy od dnia podpisania umowy, nie wcześniej jednak niż po dniu, w którym zakres robót wyniesie </w:t>
      </w:r>
      <w:r w:rsidR="006139D1" w:rsidRPr="00AF66E3">
        <w:rPr>
          <w:bCs/>
          <w:sz w:val="22"/>
          <w:szCs w:val="22"/>
          <w:lang w:val="pl-PL"/>
        </w:rPr>
        <w:t>28,50</w:t>
      </w:r>
      <w:r w:rsidRPr="00AF66E3">
        <w:rPr>
          <w:bCs/>
          <w:sz w:val="22"/>
          <w:szCs w:val="22"/>
          <w:lang w:val="pl-PL"/>
        </w:rPr>
        <w:t xml:space="preserve">% wartości wynagrodzenia, o którym mowa w § 12 ust. 1 Umowy, zgodnie z określonym przez Wykonawcę i zatwierdzonym przez Zamawiającego Harmonogramie rzeczowo – finansowym oraz zaawansowaniem robót – w wysokości </w:t>
      </w:r>
      <w:r w:rsidR="006139D1" w:rsidRPr="00AF66E3">
        <w:rPr>
          <w:bCs/>
          <w:sz w:val="22"/>
          <w:szCs w:val="22"/>
          <w:lang w:val="pl-PL"/>
        </w:rPr>
        <w:t>28,50</w:t>
      </w:r>
      <w:r w:rsidRPr="00AF66E3">
        <w:rPr>
          <w:bCs/>
          <w:sz w:val="22"/>
          <w:szCs w:val="22"/>
          <w:lang w:val="pl-PL"/>
        </w:rPr>
        <w:t>%  wynagrodzenia, o którym mowa w § 12 ust. 1 Umowy</w:t>
      </w:r>
    </w:p>
    <w:p w14:paraId="0C713A8B" w14:textId="0AB5EE5C" w:rsidR="00A4269A" w:rsidRPr="00C41B4A" w:rsidRDefault="00AF66E3" w:rsidP="00810226">
      <w:pPr>
        <w:pStyle w:val="Akapitzlist"/>
        <w:numPr>
          <w:ilvl w:val="0"/>
          <w:numId w:val="36"/>
        </w:numPr>
        <w:autoSpaceDE w:val="0"/>
        <w:autoSpaceDN w:val="0"/>
        <w:adjustRightInd w:val="0"/>
        <w:spacing w:line="276" w:lineRule="auto"/>
        <w:ind w:right="-1"/>
        <w:jc w:val="both"/>
        <w:rPr>
          <w:bCs/>
          <w:sz w:val="22"/>
          <w:szCs w:val="22"/>
        </w:rPr>
      </w:pPr>
      <w:r>
        <w:rPr>
          <w:bCs/>
          <w:sz w:val="22"/>
          <w:szCs w:val="22"/>
          <w:lang w:val="pl-PL"/>
        </w:rPr>
        <w:t>czwarta</w:t>
      </w:r>
      <w:r w:rsidR="00A4269A" w:rsidRPr="00C41B4A">
        <w:rPr>
          <w:bCs/>
          <w:sz w:val="22"/>
          <w:szCs w:val="22"/>
        </w:rPr>
        <w:t xml:space="preserve"> – obejmująca roboty objęte Fazą I</w:t>
      </w:r>
      <w:r>
        <w:rPr>
          <w:bCs/>
          <w:sz w:val="22"/>
          <w:szCs w:val="22"/>
          <w:lang w:val="pl-PL"/>
        </w:rPr>
        <w:t>V</w:t>
      </w:r>
      <w:r w:rsidR="00A4269A" w:rsidRPr="00C41B4A">
        <w:rPr>
          <w:bCs/>
          <w:sz w:val="22"/>
          <w:szCs w:val="22"/>
        </w:rPr>
        <w:t>,</w:t>
      </w:r>
      <w:r>
        <w:rPr>
          <w:bCs/>
          <w:sz w:val="22"/>
          <w:szCs w:val="22"/>
          <w:lang w:val="pl-PL"/>
        </w:rPr>
        <w:t xml:space="preserve"> </w:t>
      </w:r>
      <w:r w:rsidRPr="00C41B4A">
        <w:rPr>
          <w:bCs/>
          <w:sz w:val="22"/>
          <w:szCs w:val="22"/>
        </w:rPr>
        <w:t xml:space="preserve">o której mowa w § 6 ust. 1 pkt </w:t>
      </w:r>
      <w:r>
        <w:rPr>
          <w:bCs/>
          <w:sz w:val="22"/>
          <w:szCs w:val="22"/>
          <w:lang w:val="pl-PL"/>
        </w:rPr>
        <w:t>4</w:t>
      </w:r>
      <w:r w:rsidRPr="00C41B4A">
        <w:rPr>
          <w:bCs/>
          <w:sz w:val="22"/>
          <w:szCs w:val="22"/>
        </w:rPr>
        <w:t xml:space="preserve">) Umowy </w:t>
      </w:r>
      <w:r w:rsidR="00A4269A" w:rsidRPr="00C41B4A">
        <w:rPr>
          <w:bCs/>
          <w:sz w:val="22"/>
          <w:szCs w:val="22"/>
        </w:rPr>
        <w:t>– za okres od dnia następującego po dniu, w którym</w:t>
      </w:r>
      <w:r w:rsidR="006139D1">
        <w:rPr>
          <w:bCs/>
          <w:sz w:val="22"/>
          <w:szCs w:val="22"/>
          <w:lang w:val="pl-PL"/>
        </w:rPr>
        <w:t xml:space="preserve"> dotychczas wykonany przez Wykonawcę</w:t>
      </w:r>
      <w:r w:rsidR="00A4269A" w:rsidRPr="00C41B4A">
        <w:rPr>
          <w:bCs/>
          <w:sz w:val="22"/>
          <w:szCs w:val="22"/>
        </w:rPr>
        <w:t xml:space="preserve"> zakres robót wyniósł </w:t>
      </w:r>
      <w:r w:rsidR="006139D1">
        <w:rPr>
          <w:bCs/>
          <w:sz w:val="22"/>
          <w:szCs w:val="22"/>
          <w:lang w:val="pl-PL"/>
        </w:rPr>
        <w:t>52,50</w:t>
      </w:r>
      <w:r w:rsidR="00A4269A" w:rsidRPr="00C41B4A">
        <w:rPr>
          <w:bCs/>
          <w:sz w:val="22"/>
          <w:szCs w:val="22"/>
        </w:rPr>
        <w:t xml:space="preserve">% wartości wynagrodzenia, o którym mowa w § 12 ust. 1 Umowy, do dnia prawidłowego wykonania pozostałego zakresu robót, jednak nie później niż do </w:t>
      </w:r>
      <w:r w:rsidR="00A4269A">
        <w:rPr>
          <w:bCs/>
          <w:sz w:val="22"/>
          <w:szCs w:val="22"/>
        </w:rPr>
        <w:t>1</w:t>
      </w:r>
      <w:r w:rsidR="006139D1">
        <w:rPr>
          <w:bCs/>
          <w:sz w:val="22"/>
          <w:szCs w:val="22"/>
          <w:lang w:val="pl-PL"/>
        </w:rPr>
        <w:t>3</w:t>
      </w:r>
      <w:r w:rsidR="00A4269A" w:rsidRPr="00C41B4A">
        <w:rPr>
          <w:bCs/>
          <w:sz w:val="22"/>
          <w:szCs w:val="22"/>
        </w:rPr>
        <w:t xml:space="preserve"> miesięcy od dnia podpisania niniejszej umowy – w wysokości pozostałego </w:t>
      </w:r>
      <w:r w:rsidR="006139D1" w:rsidRPr="00C41B4A">
        <w:rPr>
          <w:bCs/>
          <w:sz w:val="22"/>
          <w:szCs w:val="22"/>
        </w:rPr>
        <w:t>4</w:t>
      </w:r>
      <w:r w:rsidR="006139D1">
        <w:rPr>
          <w:bCs/>
          <w:sz w:val="22"/>
          <w:szCs w:val="22"/>
          <w:lang w:val="pl-PL"/>
        </w:rPr>
        <w:t>7</w:t>
      </w:r>
      <w:r w:rsidR="006139D1">
        <w:rPr>
          <w:bCs/>
          <w:sz w:val="22"/>
          <w:szCs w:val="22"/>
        </w:rPr>
        <w:t>,5</w:t>
      </w:r>
      <w:r w:rsidR="006139D1">
        <w:rPr>
          <w:bCs/>
          <w:sz w:val="22"/>
          <w:szCs w:val="22"/>
          <w:lang w:val="pl-PL"/>
        </w:rPr>
        <w:t>0</w:t>
      </w:r>
      <w:r w:rsidR="00A4269A" w:rsidRPr="00C41B4A">
        <w:rPr>
          <w:bCs/>
          <w:sz w:val="22"/>
          <w:szCs w:val="22"/>
        </w:rPr>
        <w:t>% wynagrodzenia, o którym mowa w § 12 ust. 1 Umowy.</w:t>
      </w:r>
    </w:p>
    <w:p w14:paraId="6EDF9327" w14:textId="0699FBA7" w:rsidR="00A4269A" w:rsidRPr="00674633" w:rsidRDefault="00A4269A" w:rsidP="00A4269A">
      <w:pPr>
        <w:numPr>
          <w:ilvl w:val="0"/>
          <w:numId w:val="24"/>
        </w:numPr>
        <w:shd w:val="clear" w:color="auto" w:fill="FFFFFF"/>
        <w:suppressAutoHyphens/>
        <w:snapToGrid w:val="0"/>
        <w:spacing w:line="276" w:lineRule="auto"/>
        <w:ind w:left="426" w:right="101" w:hanging="426"/>
        <w:jc w:val="both"/>
        <w:rPr>
          <w:b/>
          <w:bCs/>
          <w:sz w:val="22"/>
          <w:szCs w:val="22"/>
        </w:rPr>
      </w:pPr>
      <w:r w:rsidRPr="00674633">
        <w:rPr>
          <w:b/>
          <w:bCs/>
          <w:sz w:val="22"/>
          <w:szCs w:val="22"/>
        </w:rPr>
        <w:t xml:space="preserve">Zamawiający </w:t>
      </w:r>
      <w:r w:rsidRPr="006C3178">
        <w:rPr>
          <w:b/>
          <w:bCs/>
          <w:sz w:val="22"/>
          <w:szCs w:val="22"/>
        </w:rPr>
        <w:t xml:space="preserve">zastrzega, że płatność wynagrodzenia za wykonanie zamówienia w wysokości 5%, dokonywana będzie ze środków własnych Zamawiającego, zaś pozostałe </w:t>
      </w:r>
      <w:r w:rsidR="006139D1">
        <w:rPr>
          <w:b/>
          <w:bCs/>
          <w:sz w:val="22"/>
          <w:szCs w:val="22"/>
        </w:rPr>
        <w:t>9</w:t>
      </w:r>
      <w:r w:rsidRPr="006C3178">
        <w:rPr>
          <w:b/>
          <w:bCs/>
          <w:sz w:val="22"/>
          <w:szCs w:val="22"/>
        </w:rPr>
        <w:t xml:space="preserve">5% wynagrodzenia za wykonania zamówienia płatne będzie przez Zamawiającego niezwłocznie po otrzymaniu przez Gminę </w:t>
      </w:r>
      <w:r w:rsidR="006139D1">
        <w:rPr>
          <w:b/>
          <w:bCs/>
          <w:sz w:val="22"/>
          <w:szCs w:val="22"/>
        </w:rPr>
        <w:t>Jeleśnia</w:t>
      </w:r>
      <w:r w:rsidRPr="006C3178">
        <w:rPr>
          <w:b/>
          <w:bCs/>
          <w:sz w:val="22"/>
          <w:szCs w:val="22"/>
        </w:rPr>
        <w:t xml:space="preserve"> wypłaty z promesy dofinansowania z Rządowego Funduszu Polski Ład Program Inwestycji</w:t>
      </w:r>
      <w:r w:rsidRPr="00674633">
        <w:rPr>
          <w:b/>
          <w:bCs/>
          <w:sz w:val="22"/>
          <w:szCs w:val="22"/>
        </w:rPr>
        <w:t xml:space="preserve"> Strategicznych.</w:t>
      </w:r>
    </w:p>
    <w:p w14:paraId="121D22E7" w14:textId="77777777" w:rsidR="00A4269A"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674633">
        <w:rPr>
          <w:bCs/>
          <w:sz w:val="22"/>
          <w:szCs w:val="22"/>
        </w:rPr>
        <w:t>Poszczególne transze wynagrodzenia Wykonawcy będą płatne na</w:t>
      </w:r>
      <w:r w:rsidRPr="001E2149">
        <w:rPr>
          <w:bCs/>
          <w:sz w:val="22"/>
          <w:szCs w:val="22"/>
        </w:rPr>
        <w:t xml:space="preserve"> podstawie faktury VAT, wystawionej przez Wykonawcę, po sprawdzeniu oraz zatwierdzeniu przez Zamawiającego zestawienia wykonanych robót, przedstawiającego stopień ich zaawansowania. Zamawiający dokona akceptacji zestawienia przedłożonego przez Wykonawcę w terminie nie dłuższym niż 7 dni od dnia otrzymania zestawienia. W przypadku </w:t>
      </w:r>
      <w:r w:rsidRPr="001E2149">
        <w:rPr>
          <w:bCs/>
          <w:iCs/>
          <w:sz w:val="22"/>
          <w:szCs w:val="22"/>
        </w:rPr>
        <w:t>wykonawców wspólnie realizujących niniejsze zamówienie</w:t>
      </w:r>
      <w:r w:rsidRPr="001E2149">
        <w:rPr>
          <w:bCs/>
          <w:sz w:val="22"/>
          <w:szCs w:val="22"/>
        </w:rPr>
        <w:t xml:space="preserve">, Strony ustalają, że </w:t>
      </w:r>
      <w:r w:rsidRPr="001E2149">
        <w:rPr>
          <w:bCs/>
          <w:iCs/>
          <w:sz w:val="22"/>
          <w:szCs w:val="22"/>
        </w:rPr>
        <w:t>płatności z tytułu realizacji zamówienia będą następować na rachunek bankowy lidera.</w:t>
      </w:r>
    </w:p>
    <w:p w14:paraId="02D0A268"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W sytuacji kiedy w jednym z okresów rozliczeniowych, o których mowa w ust. 1, zaawansowanie robót będzie niewielkie, Strony dopuszczają możliwość rozliczenia takiego okresu w kolejnym okresie rozliczeniowym.</w:t>
      </w:r>
    </w:p>
    <w:p w14:paraId="18F322E3"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 xml:space="preserve">Każde zestawienie wykonanych robót będzie sporządzone przez Wykonawcę narastająco od początku realizacji umowy, pomniejszone o roboty wykonane w poprzednich okresach rozliczeniowych. Zestawienie wykonanych robót musi być zgodne z wielkościami płatności określonymi w Harmonogramie rzeczowo – finansowym, o którym mowa w § 6 ust. </w:t>
      </w:r>
      <w:r>
        <w:rPr>
          <w:bCs/>
          <w:sz w:val="22"/>
          <w:szCs w:val="22"/>
        </w:rPr>
        <w:t>4</w:t>
      </w:r>
      <w:r w:rsidRPr="001E2149">
        <w:rPr>
          <w:bCs/>
          <w:sz w:val="22"/>
          <w:szCs w:val="22"/>
        </w:rPr>
        <w:t xml:space="preserve"> umowy, i odpowiadać procentowemu zaawansowaniu robót. </w:t>
      </w:r>
    </w:p>
    <w:p w14:paraId="428E0D4C"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 xml:space="preserve">Do zestawienia wykonanych robót, o którym mowa w ust. </w:t>
      </w:r>
      <w:r>
        <w:rPr>
          <w:bCs/>
          <w:sz w:val="22"/>
          <w:szCs w:val="22"/>
        </w:rPr>
        <w:t>4</w:t>
      </w:r>
      <w:r w:rsidRPr="001E2149">
        <w:rPr>
          <w:bCs/>
          <w:sz w:val="22"/>
          <w:szCs w:val="22"/>
        </w:rPr>
        <w:t xml:space="preserve">, załączone będzie zestawienie należności dla wszystkich podwykonawców wraz z kopiami wystawionych przez nich w danym okresie rozliczeniowym faktur oraz z potwierdzeniami zapłaty należności wynikających z tych faktur przez Wykonawcę na rzecz podwykonawców. </w:t>
      </w:r>
    </w:p>
    <w:p w14:paraId="5EA0FB3E"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 xml:space="preserve">W przypadku zgłoszenia zastrzeżeń do przedstawionego zestawienia przez Zamawiającego Wykonawca zobowiązany jest ustosunkować się do nich. Do poprawionego zestawienia zastosowanie mają odpowiednio postanowienia ust. </w:t>
      </w:r>
      <w:r>
        <w:rPr>
          <w:bCs/>
          <w:sz w:val="22"/>
          <w:szCs w:val="22"/>
        </w:rPr>
        <w:t>4</w:t>
      </w:r>
      <w:r w:rsidRPr="001E2149">
        <w:rPr>
          <w:bCs/>
          <w:sz w:val="22"/>
          <w:szCs w:val="22"/>
        </w:rPr>
        <w:t>.</w:t>
      </w:r>
    </w:p>
    <w:p w14:paraId="60D3632C"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Sprawdzone i zaakceptowane przez Zamawiającego zestawienie wykonanych robót stanowi podstawę do wystawienia faktury VAT przez Wykonawcę na kwotę ustaloną, zgodnie z treścią ust. 1.</w:t>
      </w:r>
    </w:p>
    <w:p w14:paraId="28906D2C" w14:textId="77777777" w:rsidR="00A4269A"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 xml:space="preserve">Rozliczenie końcowe za wykonanie przedmiotu umowy nastąpi na podstawie faktury VAT wystawionej przez Wykonawcę w oparciu o protokół końcowego odbioru robót (bez uwag), na kwotę ustaloną w zaakceptowanym końcowym zestawieniu wykonanych robót oraz ich wartości, </w:t>
      </w:r>
      <w:r w:rsidRPr="001E2149">
        <w:rPr>
          <w:bCs/>
          <w:sz w:val="22"/>
          <w:szCs w:val="22"/>
        </w:rPr>
        <w:lastRenderedPageBreak/>
        <w:t xml:space="preserve">sporządzonym przez Wykonawcę narastająco, pomniejszoną o zsumowane kwoty poprzednio zafakturowane. Warunkiem podpisania przez strony protokołu końcowego odbioru robót, o którym mowa powyżej, jest także udowodnienie przez Wykonawcę, iż wszelkie należności wynikające z zawartych przez niego umów z podwykonawcami, zostały przez niego uregulowane. Końcowe zestawienie wykonanych robót oraz ich wartości musi być zgodne z Harmonogramem rzeczowo-finansowym oraz musi być sprawdzone i zatwierdzone przez Zamawiającego. Postanowienia ust. 4-8 stosuje się odpowiednio. </w:t>
      </w:r>
    </w:p>
    <w:p w14:paraId="47B8F0D3"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Wykonawca oświadcza, ze jest czynnym podatnikiem uprawnionym do wystawiania faktur.</w:t>
      </w:r>
    </w:p>
    <w:p w14:paraId="1CFB9F34"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Zapłata zostanie każdorazowo przekazana na wskazany na fakturze rachunek bankowy Wykonawcy nr: ……………………, który jest związany z prowadzoną przez Wykonawcę działalność gospodarczą i znajduje się w wykazie, o którym mowa w art. 96b ust. 3 pkt 13 ustawy z dnia 11 marca 2004 r. o podatku od towarów i usług (</w:t>
      </w:r>
      <w:proofErr w:type="spellStart"/>
      <w:r w:rsidRPr="001E2149">
        <w:rPr>
          <w:bCs/>
          <w:sz w:val="22"/>
          <w:szCs w:val="22"/>
        </w:rPr>
        <w:t>t.j</w:t>
      </w:r>
      <w:proofErr w:type="spellEnd"/>
      <w:r w:rsidRPr="001E2149">
        <w:rPr>
          <w:bCs/>
          <w:sz w:val="22"/>
          <w:szCs w:val="22"/>
        </w:rPr>
        <w:t xml:space="preserve">. Dz. U. z 2021 r. poz. 685 z </w:t>
      </w:r>
      <w:proofErr w:type="spellStart"/>
      <w:r w:rsidRPr="001E2149">
        <w:rPr>
          <w:bCs/>
          <w:sz w:val="22"/>
          <w:szCs w:val="22"/>
        </w:rPr>
        <w:t>późn</w:t>
      </w:r>
      <w:proofErr w:type="spellEnd"/>
      <w:r w:rsidRPr="001E2149">
        <w:rPr>
          <w:bCs/>
          <w:sz w:val="22"/>
          <w:szCs w:val="22"/>
        </w:rPr>
        <w:t>. zm.), tzw. Biała lista podatników, i jest do niego otwarty, udostępniony rachunek VAT</w:t>
      </w:r>
      <w:r>
        <w:rPr>
          <w:bCs/>
          <w:sz w:val="22"/>
          <w:szCs w:val="22"/>
        </w:rPr>
        <w:t>.</w:t>
      </w:r>
    </w:p>
    <w:p w14:paraId="7C174B7A" w14:textId="77777777" w:rsidR="00A4269A" w:rsidRPr="001E2149" w:rsidRDefault="00A4269A" w:rsidP="00A4269A">
      <w:pPr>
        <w:numPr>
          <w:ilvl w:val="0"/>
          <w:numId w:val="24"/>
        </w:numPr>
        <w:shd w:val="clear" w:color="auto" w:fill="FFFFFF"/>
        <w:suppressAutoHyphens/>
        <w:snapToGrid w:val="0"/>
        <w:spacing w:line="276" w:lineRule="auto"/>
        <w:ind w:left="426" w:right="101" w:hanging="426"/>
        <w:jc w:val="both"/>
        <w:rPr>
          <w:bCs/>
          <w:sz w:val="22"/>
          <w:szCs w:val="22"/>
        </w:rPr>
      </w:pPr>
      <w:r w:rsidRPr="001E2149">
        <w:rPr>
          <w:bCs/>
          <w:sz w:val="22"/>
          <w:szCs w:val="22"/>
        </w:rPr>
        <w:t>Zamawiający ma obowiązek zapłaty faktur w terminie do 30 dni licząc od daty otrzymania prawidłowo wystawionej faktury VAT wraz z zatwierdzonymi załącznikami</w:t>
      </w:r>
      <w:r>
        <w:rPr>
          <w:bCs/>
          <w:sz w:val="22"/>
          <w:szCs w:val="22"/>
        </w:rPr>
        <w:t xml:space="preserve">, z zastrzeżeniem regulacji ust. 2 </w:t>
      </w:r>
      <w:r>
        <w:rPr>
          <w:bCs/>
          <w:i/>
          <w:sz w:val="22"/>
          <w:szCs w:val="22"/>
        </w:rPr>
        <w:t>in fine</w:t>
      </w:r>
      <w:r w:rsidRPr="001E2149">
        <w:rPr>
          <w:bCs/>
          <w:sz w:val="22"/>
          <w:szCs w:val="22"/>
        </w:rPr>
        <w:t>. Datą zapłaty jest dzień wydania polecenia przelewu bankowego.</w:t>
      </w:r>
    </w:p>
    <w:p w14:paraId="24B7935D" w14:textId="77777777" w:rsidR="00A4269A" w:rsidRDefault="00A4269A" w:rsidP="00A4269A">
      <w:pPr>
        <w:keepNext/>
        <w:snapToGrid w:val="0"/>
        <w:spacing w:line="276" w:lineRule="auto"/>
        <w:jc w:val="center"/>
        <w:outlineLvl w:val="2"/>
        <w:rPr>
          <w:b/>
          <w:bCs/>
          <w:sz w:val="22"/>
          <w:szCs w:val="22"/>
        </w:rPr>
      </w:pPr>
    </w:p>
    <w:p w14:paraId="0C8A17CF"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1</w:t>
      </w:r>
      <w:r w:rsidRPr="004A5675">
        <w:rPr>
          <w:b/>
          <w:bCs/>
          <w:sz w:val="22"/>
          <w:szCs w:val="22"/>
          <w:lang w:eastAsia="x-none"/>
        </w:rPr>
        <w:t>4</w:t>
      </w:r>
    </w:p>
    <w:p w14:paraId="28C00D02" w14:textId="77777777" w:rsidR="004A5675" w:rsidRPr="00931D70" w:rsidRDefault="00931D70"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ODBIORY</w:t>
      </w:r>
    </w:p>
    <w:p w14:paraId="6ABFD107" w14:textId="77777777" w:rsidR="00931D70" w:rsidRPr="004A5675" w:rsidRDefault="00931D70" w:rsidP="004A5675">
      <w:pPr>
        <w:keepNext/>
        <w:snapToGrid w:val="0"/>
        <w:spacing w:line="276" w:lineRule="auto"/>
        <w:jc w:val="center"/>
        <w:outlineLvl w:val="2"/>
        <w:rPr>
          <w:b/>
          <w:bCs/>
          <w:sz w:val="22"/>
          <w:szCs w:val="22"/>
          <w:lang w:val="x-none" w:eastAsia="x-none"/>
        </w:rPr>
      </w:pPr>
    </w:p>
    <w:p w14:paraId="5BC2E86F" w14:textId="77777777" w:rsidR="004A5675" w:rsidRPr="004A5675" w:rsidRDefault="004A5675" w:rsidP="004A5675">
      <w:pPr>
        <w:snapToGrid w:val="0"/>
        <w:spacing w:line="276" w:lineRule="auto"/>
        <w:ind w:left="426" w:hanging="426"/>
        <w:jc w:val="both"/>
        <w:rPr>
          <w:sz w:val="22"/>
          <w:szCs w:val="22"/>
          <w:shd w:val="clear" w:color="auto" w:fill="FFFF00"/>
        </w:rPr>
      </w:pPr>
      <w:r w:rsidRPr="004A5675">
        <w:rPr>
          <w:sz w:val="22"/>
          <w:szCs w:val="22"/>
        </w:rPr>
        <w:t xml:space="preserve">1. </w:t>
      </w:r>
      <w:r w:rsidRPr="004A5675">
        <w:rPr>
          <w:sz w:val="22"/>
          <w:szCs w:val="22"/>
        </w:rPr>
        <w:tab/>
      </w:r>
      <w:r w:rsidR="00A316D6" w:rsidRPr="004A5675">
        <w:rPr>
          <w:sz w:val="22"/>
          <w:szCs w:val="22"/>
        </w:rPr>
        <w:t>Wszystkie odbiory robót (zanikających, ulegających zakryciu, odbiory częściowe, odbiór końcowy,  odbiór przed upływem okresu rękojmi oraz odbiór przed upływem okresu gwarancji jakości) dokonywane będą na zasadach i w terminach zgodnych z zasadami określonymi w dokumentacji technicznej. Dla dokonania ww. odbiorów, Wykonawca przedłoży Inspektorowi Nadzoru</w:t>
      </w:r>
      <w:r w:rsidR="00A316D6">
        <w:rPr>
          <w:sz w:val="22"/>
          <w:szCs w:val="22"/>
        </w:rPr>
        <w:t xml:space="preserve"> i osobie świadczącej nadzór przyrodniczy</w:t>
      </w:r>
      <w:r w:rsidR="00A316D6" w:rsidRPr="004A5675">
        <w:rPr>
          <w:sz w:val="22"/>
          <w:szCs w:val="22"/>
        </w:rPr>
        <w:t xml:space="preserve"> niezbędne dokumenty, a w szczególności świadectwa jakości, certyfikaty, świadectwa wykonanych prób i atesty, dotyczące odbieranego elementu robót</w:t>
      </w:r>
    </w:p>
    <w:p w14:paraId="5F5BE3EE" w14:textId="77777777" w:rsidR="004A5675" w:rsidRPr="004A5675" w:rsidRDefault="004A5675" w:rsidP="004A5675">
      <w:pPr>
        <w:snapToGrid w:val="0"/>
        <w:spacing w:line="276" w:lineRule="auto"/>
        <w:ind w:left="426" w:hanging="426"/>
        <w:jc w:val="both"/>
        <w:rPr>
          <w:sz w:val="22"/>
          <w:szCs w:val="22"/>
        </w:rPr>
      </w:pPr>
      <w:r w:rsidRPr="004A5675">
        <w:rPr>
          <w:sz w:val="22"/>
          <w:szCs w:val="22"/>
        </w:rPr>
        <w:t>2.</w:t>
      </w:r>
      <w:r w:rsidRPr="004A5675">
        <w:rPr>
          <w:sz w:val="22"/>
          <w:szCs w:val="22"/>
        </w:rPr>
        <w:tab/>
      </w:r>
      <w:r w:rsidR="00A316D6" w:rsidRPr="004A5675">
        <w:rPr>
          <w:sz w:val="22"/>
          <w:szCs w:val="22"/>
        </w:rPr>
        <w:t>Odbiory częściowe oraz odbiory robót zanikających dokonywane będą przez Inspektora Nadzoru</w:t>
      </w:r>
      <w:r w:rsidR="00A316D6">
        <w:rPr>
          <w:sz w:val="22"/>
          <w:szCs w:val="22"/>
        </w:rPr>
        <w:t xml:space="preserve"> i osobę świadczącą nadzór przyrodniczy</w:t>
      </w:r>
      <w:r w:rsidR="00A316D6" w:rsidRPr="004A5675">
        <w:rPr>
          <w:sz w:val="22"/>
          <w:szCs w:val="22"/>
        </w:rPr>
        <w:t>. Wykonawca winien zgłosić gotowość do odbiorów, o których mowa, wpisem do Dziennika Budowy. Wykonawca jest zobowiązany do  informowania Inspektora Nadzoru</w:t>
      </w:r>
      <w:r w:rsidR="00A316D6">
        <w:rPr>
          <w:sz w:val="22"/>
          <w:szCs w:val="22"/>
        </w:rPr>
        <w:t xml:space="preserve"> i osobę świadczącą nadzór przyrodniczy</w:t>
      </w:r>
      <w:r w:rsidR="00A316D6" w:rsidRPr="004A5675">
        <w:rPr>
          <w:sz w:val="22"/>
          <w:szCs w:val="22"/>
        </w:rPr>
        <w:t xml:space="preserve"> nie później niż na 3 dni robocze przed zdarzeniem (zaniknięcie, zakrycie) o terminach odbioru robót ulegających zakryciu. Jeżeli Wykonawca nie poinformował o tych faktach Inspektora Nadzoru</w:t>
      </w:r>
      <w:r w:rsidR="00A316D6">
        <w:rPr>
          <w:sz w:val="22"/>
          <w:szCs w:val="22"/>
        </w:rPr>
        <w:t xml:space="preserve"> i osobę świadczącą nadzór przyrodniczy zobowiązany jest na ich</w:t>
      </w:r>
      <w:r w:rsidR="00A316D6" w:rsidRPr="004A5675">
        <w:rPr>
          <w:sz w:val="22"/>
          <w:szCs w:val="22"/>
        </w:rPr>
        <w:t xml:space="preserve"> żądanie odkryć roboty lub wykonać odpowiednie odkrywki lub otwory niezbędne do zbadania robót, a następnie przywrócić roboty do stanu poprzedniego na swój koszt.</w:t>
      </w:r>
    </w:p>
    <w:p w14:paraId="63441A18" w14:textId="77777777" w:rsidR="004A5675" w:rsidRPr="004A5675" w:rsidRDefault="004A5675" w:rsidP="004A5675">
      <w:pPr>
        <w:snapToGrid w:val="0"/>
        <w:spacing w:line="276" w:lineRule="auto"/>
        <w:ind w:left="426" w:hanging="426"/>
        <w:jc w:val="both"/>
        <w:rPr>
          <w:sz w:val="22"/>
          <w:szCs w:val="22"/>
        </w:rPr>
      </w:pPr>
      <w:r w:rsidRPr="004A5675">
        <w:rPr>
          <w:sz w:val="22"/>
          <w:szCs w:val="22"/>
        </w:rPr>
        <w:t>3.</w:t>
      </w:r>
      <w:r w:rsidRPr="004A5675">
        <w:rPr>
          <w:sz w:val="22"/>
          <w:szCs w:val="22"/>
        </w:rPr>
        <w:tab/>
      </w:r>
      <w:r w:rsidR="00A316D6" w:rsidRPr="004A5675">
        <w:rPr>
          <w:sz w:val="22"/>
          <w:szCs w:val="22"/>
        </w:rPr>
        <w:t>Wykonawca zawiadomi Zamawiającego o zakończeniu przedmiotu umowy i osiągnięciu gotowości do odbioru pisemnie, nie później niż w ciągu 5 dni roboczych od zakończenia robót. Zamawiający dokona odbioru końcowego przedmiotu umowy przy udziale Inspektora Nadzoru</w:t>
      </w:r>
      <w:r w:rsidR="00A316D6">
        <w:rPr>
          <w:sz w:val="22"/>
          <w:szCs w:val="22"/>
        </w:rPr>
        <w:t xml:space="preserve"> i osoby świadczącej nadzór przyrodniczy</w:t>
      </w:r>
      <w:r w:rsidR="00A316D6" w:rsidRPr="004A5675">
        <w:rPr>
          <w:sz w:val="22"/>
          <w:szCs w:val="22"/>
        </w:rPr>
        <w:t>.</w:t>
      </w:r>
    </w:p>
    <w:p w14:paraId="46A9F57E" w14:textId="77777777" w:rsidR="004A5675" w:rsidRPr="004A5675" w:rsidRDefault="004A5675" w:rsidP="004A5675">
      <w:pPr>
        <w:suppressAutoHyphens/>
        <w:snapToGrid w:val="0"/>
        <w:spacing w:line="276" w:lineRule="auto"/>
        <w:ind w:left="426" w:hanging="426"/>
        <w:jc w:val="both"/>
        <w:rPr>
          <w:rFonts w:eastAsia="MS Mincho"/>
          <w:sz w:val="22"/>
          <w:szCs w:val="22"/>
          <w:lang w:eastAsia="ar-SA"/>
        </w:rPr>
      </w:pPr>
      <w:r w:rsidRPr="004A5675">
        <w:rPr>
          <w:sz w:val="22"/>
          <w:szCs w:val="22"/>
          <w:lang w:eastAsia="ar-SA"/>
        </w:rPr>
        <w:t>4.</w:t>
      </w:r>
      <w:r w:rsidRPr="004A5675">
        <w:rPr>
          <w:sz w:val="22"/>
          <w:szCs w:val="22"/>
          <w:lang w:eastAsia="ar-SA"/>
        </w:rPr>
        <w:tab/>
      </w:r>
      <w:r w:rsidRPr="004A5675">
        <w:rPr>
          <w:rFonts w:eastAsia="MS Mincho"/>
          <w:sz w:val="22"/>
          <w:szCs w:val="22"/>
          <w:lang w:eastAsia="ar-SA"/>
        </w:rPr>
        <w:t xml:space="preserve">Jeżeli w toku czynności odbioru zostaną stwierdzone wady, to Zamawiającemu przysługują następujące uprawnienia: </w:t>
      </w:r>
    </w:p>
    <w:p w14:paraId="013BB666" w14:textId="77777777" w:rsidR="004A5675" w:rsidRPr="004A5675" w:rsidRDefault="00463D2D" w:rsidP="00002B27">
      <w:pPr>
        <w:numPr>
          <w:ilvl w:val="0"/>
          <w:numId w:val="6"/>
        </w:numPr>
        <w:tabs>
          <w:tab w:val="left" w:pos="851"/>
          <w:tab w:val="num" w:pos="1440"/>
        </w:tabs>
        <w:suppressAutoHyphens/>
        <w:snapToGrid w:val="0"/>
        <w:spacing w:line="276" w:lineRule="auto"/>
        <w:ind w:left="851" w:hanging="425"/>
        <w:jc w:val="both"/>
        <w:rPr>
          <w:rFonts w:eastAsia="MS Mincho"/>
          <w:sz w:val="22"/>
          <w:szCs w:val="22"/>
          <w:lang w:eastAsia="ar-SA"/>
        </w:rPr>
      </w:pPr>
      <w:r>
        <w:rPr>
          <w:rFonts w:eastAsia="MS Mincho"/>
          <w:sz w:val="22"/>
          <w:szCs w:val="22"/>
          <w:lang w:eastAsia="ar-SA"/>
        </w:rPr>
        <w:t>j</w:t>
      </w:r>
      <w:r w:rsidR="004A5675" w:rsidRPr="004A5675">
        <w:rPr>
          <w:rFonts w:eastAsia="MS Mincho"/>
          <w:sz w:val="22"/>
          <w:szCs w:val="22"/>
          <w:lang w:eastAsia="ar-SA"/>
        </w:rPr>
        <w:t>eżeli wady nadają się do usunięcia, Zamawiający może przerwać czynności lub odmówić odbioru do czasu usunięcia wad, zachowując prawo domagania się kar umownych z tytułu zwłoki,</w:t>
      </w:r>
    </w:p>
    <w:p w14:paraId="6AD10F70" w14:textId="77777777" w:rsidR="004A5675" w:rsidRPr="004A5675" w:rsidRDefault="00463D2D" w:rsidP="00002B27">
      <w:pPr>
        <w:numPr>
          <w:ilvl w:val="0"/>
          <w:numId w:val="6"/>
        </w:numPr>
        <w:tabs>
          <w:tab w:val="left" w:pos="851"/>
          <w:tab w:val="num" w:pos="1440"/>
        </w:tabs>
        <w:suppressAutoHyphens/>
        <w:snapToGrid w:val="0"/>
        <w:spacing w:line="276" w:lineRule="auto"/>
        <w:ind w:left="851" w:hanging="425"/>
        <w:jc w:val="both"/>
        <w:rPr>
          <w:rFonts w:eastAsia="MS Mincho"/>
          <w:sz w:val="22"/>
          <w:szCs w:val="22"/>
          <w:lang w:eastAsia="ar-SA"/>
        </w:rPr>
      </w:pPr>
      <w:r>
        <w:rPr>
          <w:rFonts w:eastAsia="MS Mincho"/>
          <w:sz w:val="22"/>
          <w:szCs w:val="22"/>
          <w:lang w:eastAsia="ar-SA"/>
        </w:rPr>
        <w:t>j</w:t>
      </w:r>
      <w:r w:rsidR="004A5675" w:rsidRPr="004A5675">
        <w:rPr>
          <w:rFonts w:eastAsia="MS Mincho"/>
          <w:sz w:val="22"/>
          <w:szCs w:val="22"/>
          <w:lang w:eastAsia="ar-SA"/>
        </w:rPr>
        <w:t xml:space="preserve">eżeli wady nie nadają się do usunięcia, to: </w:t>
      </w:r>
    </w:p>
    <w:p w14:paraId="714A3838" w14:textId="77777777" w:rsidR="004A5675" w:rsidRPr="004A5675" w:rsidRDefault="004A5675" w:rsidP="00937871">
      <w:pPr>
        <w:numPr>
          <w:ilvl w:val="0"/>
          <w:numId w:val="3"/>
        </w:numPr>
        <w:tabs>
          <w:tab w:val="left" w:pos="1134"/>
        </w:tabs>
        <w:suppressAutoHyphens/>
        <w:snapToGrid w:val="0"/>
        <w:spacing w:line="276" w:lineRule="auto"/>
        <w:ind w:left="1134" w:hanging="283"/>
        <w:jc w:val="both"/>
        <w:rPr>
          <w:rFonts w:eastAsia="MS Mincho"/>
          <w:sz w:val="22"/>
          <w:szCs w:val="22"/>
          <w:lang w:eastAsia="ar-SA"/>
        </w:rPr>
      </w:pPr>
      <w:r w:rsidRPr="004A5675">
        <w:rPr>
          <w:rFonts w:eastAsia="MS Mincho"/>
          <w:sz w:val="22"/>
          <w:szCs w:val="22"/>
          <w:lang w:eastAsia="ar-SA"/>
        </w:rPr>
        <w:t>jeżeli nie uniemożliwiają one użytkowania przedmiotu odbioru, zgodnie z przeznaczeniem, Zamawiający może odpowiednio do utraconej wartości użytkowej, estetycznej lub technicznej obniżyć wynagrodzenie,</w:t>
      </w:r>
    </w:p>
    <w:p w14:paraId="475B9D60" w14:textId="77777777" w:rsidR="004A5675" w:rsidRPr="004A5675" w:rsidRDefault="004A5675" w:rsidP="00937871">
      <w:pPr>
        <w:numPr>
          <w:ilvl w:val="0"/>
          <w:numId w:val="3"/>
        </w:numPr>
        <w:tabs>
          <w:tab w:val="left" w:pos="1134"/>
        </w:tabs>
        <w:suppressAutoHyphens/>
        <w:snapToGrid w:val="0"/>
        <w:spacing w:line="276" w:lineRule="auto"/>
        <w:ind w:left="1134" w:hanging="283"/>
        <w:jc w:val="both"/>
        <w:rPr>
          <w:rFonts w:eastAsia="MS Mincho"/>
          <w:sz w:val="22"/>
          <w:szCs w:val="22"/>
          <w:lang w:eastAsia="ar-SA"/>
        </w:rPr>
      </w:pPr>
      <w:r w:rsidRPr="004A5675">
        <w:rPr>
          <w:rFonts w:eastAsia="MS Mincho"/>
          <w:sz w:val="22"/>
          <w:szCs w:val="22"/>
          <w:lang w:eastAsia="ar-SA"/>
        </w:rPr>
        <w:lastRenderedPageBreak/>
        <w:t>jeżeli wady uniemożliwiają użytkowanie przedmiotu robót zgodnie z przeznaczeniem, Zamawiający może odstąpić od umowy lub żądać wykonania przedmiotu umowy po raz drugi zachowując prawo domagania się kar umownych z tytułu zwłoki.</w:t>
      </w:r>
    </w:p>
    <w:p w14:paraId="20B14E68" w14:textId="77777777" w:rsidR="004A5675" w:rsidRPr="004A5675" w:rsidRDefault="004A5675" w:rsidP="004A5675">
      <w:pPr>
        <w:snapToGrid w:val="0"/>
        <w:spacing w:line="276" w:lineRule="auto"/>
        <w:ind w:left="426" w:hanging="426"/>
        <w:jc w:val="both"/>
        <w:rPr>
          <w:sz w:val="22"/>
          <w:szCs w:val="22"/>
        </w:rPr>
      </w:pPr>
      <w:r w:rsidRPr="004A5675">
        <w:rPr>
          <w:sz w:val="22"/>
          <w:szCs w:val="22"/>
        </w:rPr>
        <w:t>5.</w:t>
      </w:r>
      <w:r w:rsidRPr="004A5675">
        <w:rPr>
          <w:sz w:val="22"/>
          <w:szCs w:val="22"/>
        </w:rPr>
        <w:tab/>
        <w:t xml:space="preserve">Z czynności odbioru końcowego, odbioru przed upływem okresu rękojmi oraz odbioru przed upływem okresu gwarancji będzie spisany protokół zawierający wszelkie ustalenia dokonane w toku odbioru oraz terminy wyznaczone na usunięcie stwierdzonych w trakcie odbioru wad. </w:t>
      </w:r>
    </w:p>
    <w:p w14:paraId="4D19C026" w14:textId="77777777" w:rsidR="004A5675" w:rsidRPr="004A5675" w:rsidRDefault="004A5675" w:rsidP="004A5675">
      <w:pPr>
        <w:tabs>
          <w:tab w:val="left" w:pos="720"/>
        </w:tabs>
        <w:suppressAutoHyphens/>
        <w:snapToGrid w:val="0"/>
        <w:spacing w:line="276" w:lineRule="auto"/>
        <w:ind w:left="426" w:hanging="426"/>
        <w:jc w:val="both"/>
        <w:rPr>
          <w:rFonts w:eastAsia="MS Mincho"/>
          <w:sz w:val="22"/>
          <w:szCs w:val="22"/>
          <w:lang w:eastAsia="ar-SA"/>
        </w:rPr>
      </w:pPr>
      <w:r w:rsidRPr="004A5675">
        <w:rPr>
          <w:sz w:val="22"/>
          <w:szCs w:val="22"/>
          <w:lang w:eastAsia="ar-SA"/>
        </w:rPr>
        <w:t>6.</w:t>
      </w:r>
      <w:r w:rsidRPr="004A5675">
        <w:rPr>
          <w:sz w:val="22"/>
          <w:szCs w:val="22"/>
          <w:lang w:eastAsia="ar-SA"/>
        </w:rPr>
        <w:tab/>
      </w:r>
      <w:r w:rsidRPr="004A5675">
        <w:rPr>
          <w:rFonts w:eastAsia="MS Mincho"/>
          <w:sz w:val="22"/>
          <w:szCs w:val="22"/>
          <w:lang w:eastAsia="ar-SA"/>
        </w:rPr>
        <w:t xml:space="preserve">Dokumentem potwierdzającym przejęcie przez Zamawiającego wykonanego przedmiotu umowy jest protokół końcowego odbioru robót, podpisany przez strony umowy, którego integralną częścią będą dokumenty wymienione w art. 57 ustawy Prawo budowlane: </w:t>
      </w:r>
    </w:p>
    <w:p w14:paraId="6FED5FDF" w14:textId="77777777" w:rsidR="004A5675" w:rsidRPr="004A5675" w:rsidRDefault="004A5675" w:rsidP="00002B27">
      <w:pPr>
        <w:numPr>
          <w:ilvl w:val="0"/>
          <w:numId w:val="4"/>
        </w:numPr>
        <w:tabs>
          <w:tab w:val="left" w:pos="714"/>
          <w:tab w:val="left" w:pos="851"/>
          <w:tab w:val="right" w:pos="1974"/>
        </w:tabs>
        <w:suppressAutoHyphens/>
        <w:autoSpaceDE w:val="0"/>
        <w:snapToGrid w:val="0"/>
        <w:spacing w:line="276" w:lineRule="auto"/>
        <w:ind w:left="852" w:hanging="426"/>
        <w:jc w:val="both"/>
        <w:rPr>
          <w:sz w:val="22"/>
          <w:szCs w:val="22"/>
        </w:rPr>
      </w:pPr>
      <w:r w:rsidRPr="004A5675">
        <w:rPr>
          <w:sz w:val="22"/>
          <w:szCs w:val="22"/>
        </w:rPr>
        <w:t xml:space="preserve"> </w:t>
      </w:r>
      <w:r w:rsidRPr="004A5675">
        <w:rPr>
          <w:sz w:val="22"/>
          <w:szCs w:val="22"/>
        </w:rPr>
        <w:tab/>
        <w:t>oryginał dziennika budowy;</w:t>
      </w:r>
    </w:p>
    <w:p w14:paraId="0083E7B3" w14:textId="77777777" w:rsidR="004A5675" w:rsidRPr="004A5675" w:rsidRDefault="004A5675" w:rsidP="00002B27">
      <w:pPr>
        <w:numPr>
          <w:ilvl w:val="0"/>
          <w:numId w:val="4"/>
        </w:numPr>
        <w:tabs>
          <w:tab w:val="left" w:pos="714"/>
          <w:tab w:val="left" w:pos="851"/>
          <w:tab w:val="right" w:pos="1974"/>
        </w:tabs>
        <w:suppressAutoHyphens/>
        <w:autoSpaceDE w:val="0"/>
        <w:snapToGrid w:val="0"/>
        <w:spacing w:line="276" w:lineRule="auto"/>
        <w:ind w:left="851" w:hanging="426"/>
        <w:jc w:val="both"/>
        <w:rPr>
          <w:sz w:val="22"/>
          <w:szCs w:val="22"/>
        </w:rPr>
      </w:pPr>
      <w:r w:rsidRPr="004A5675">
        <w:rPr>
          <w:sz w:val="22"/>
          <w:szCs w:val="22"/>
        </w:rPr>
        <w:t xml:space="preserve"> </w:t>
      </w:r>
      <w:r w:rsidRPr="004A5675">
        <w:rPr>
          <w:sz w:val="22"/>
          <w:szCs w:val="22"/>
        </w:rPr>
        <w:tab/>
        <w:t>oświadczenie kierownika budowy:</w:t>
      </w:r>
    </w:p>
    <w:p w14:paraId="5F5C70E7" w14:textId="77777777" w:rsidR="004A5675" w:rsidRPr="004A5675" w:rsidRDefault="004A5675" w:rsidP="00002B27">
      <w:pPr>
        <w:numPr>
          <w:ilvl w:val="0"/>
          <w:numId w:val="4"/>
        </w:numPr>
        <w:tabs>
          <w:tab w:val="right" w:pos="34"/>
          <w:tab w:val="right" w:pos="709"/>
          <w:tab w:val="left" w:pos="851"/>
          <w:tab w:val="right" w:pos="1974"/>
        </w:tabs>
        <w:suppressAutoHyphens/>
        <w:autoSpaceDE w:val="0"/>
        <w:snapToGrid w:val="0"/>
        <w:spacing w:line="276" w:lineRule="auto"/>
        <w:ind w:left="851" w:hanging="426"/>
        <w:jc w:val="both"/>
        <w:rPr>
          <w:sz w:val="22"/>
          <w:szCs w:val="22"/>
        </w:rPr>
      </w:pPr>
      <w:r w:rsidRPr="004A5675">
        <w:rPr>
          <w:sz w:val="22"/>
          <w:szCs w:val="22"/>
        </w:rPr>
        <w:t xml:space="preserve"> </w:t>
      </w:r>
      <w:r w:rsidRPr="004A5675">
        <w:rPr>
          <w:sz w:val="22"/>
          <w:szCs w:val="22"/>
        </w:rPr>
        <w:tab/>
        <w:t xml:space="preserve">protokoły badań i sprawdzeń </w:t>
      </w:r>
      <w:r w:rsidRPr="004A5675">
        <w:rPr>
          <w:rFonts w:eastAsia="MS Mincho"/>
          <w:sz w:val="22"/>
          <w:szCs w:val="22"/>
        </w:rPr>
        <w:t>jakości robót i materiałów w tym świadectwa zezwalające na stosowanie materiałów w budownictwie</w:t>
      </w:r>
      <w:r w:rsidRPr="004A5675">
        <w:rPr>
          <w:sz w:val="22"/>
          <w:szCs w:val="22"/>
        </w:rPr>
        <w:t>;</w:t>
      </w:r>
    </w:p>
    <w:p w14:paraId="78643491" w14:textId="77777777" w:rsidR="004A5675" w:rsidRPr="004A5675" w:rsidRDefault="004A5675" w:rsidP="004A5675">
      <w:pPr>
        <w:snapToGrid w:val="0"/>
        <w:spacing w:line="276" w:lineRule="auto"/>
        <w:ind w:left="426" w:hanging="426"/>
        <w:jc w:val="both"/>
        <w:rPr>
          <w:sz w:val="22"/>
          <w:szCs w:val="22"/>
        </w:rPr>
      </w:pPr>
      <w:r w:rsidRPr="004A5675">
        <w:rPr>
          <w:sz w:val="22"/>
          <w:szCs w:val="22"/>
        </w:rPr>
        <w:t>7.</w:t>
      </w:r>
      <w:r w:rsidRPr="004A5675">
        <w:rPr>
          <w:sz w:val="22"/>
          <w:szCs w:val="22"/>
        </w:rPr>
        <w:tab/>
        <w:t>Po protokolarnym potwierdzeniu usunięcia wad stwierdzonych przy odbiorze końcowym i/lub odbiorze po upływie okresu rękojmi rozpoczynają swój bieg terminy na zwolnienie zabezpieczenia należytego wykonania umowy, o których mowa w § 16 ust. 3 niniejszej umowy.</w:t>
      </w:r>
    </w:p>
    <w:p w14:paraId="3741A480" w14:textId="77777777" w:rsidR="004A5675" w:rsidRPr="004A5675" w:rsidRDefault="004A5675" w:rsidP="004A5675">
      <w:pPr>
        <w:snapToGrid w:val="0"/>
        <w:spacing w:line="276" w:lineRule="auto"/>
        <w:ind w:left="360" w:hanging="360"/>
        <w:jc w:val="both"/>
        <w:rPr>
          <w:sz w:val="22"/>
          <w:szCs w:val="22"/>
        </w:rPr>
      </w:pPr>
    </w:p>
    <w:p w14:paraId="6C5085DC"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1</w:t>
      </w:r>
      <w:r w:rsidRPr="004A5675">
        <w:rPr>
          <w:b/>
          <w:bCs/>
          <w:sz w:val="22"/>
          <w:szCs w:val="22"/>
          <w:lang w:eastAsia="x-none"/>
        </w:rPr>
        <w:t>5</w:t>
      </w:r>
    </w:p>
    <w:p w14:paraId="682C2E13" w14:textId="77777777" w:rsidR="004A5675" w:rsidRPr="00931D70" w:rsidRDefault="00931D70" w:rsidP="004A5675">
      <w:pPr>
        <w:keepNext/>
        <w:snapToGrid w:val="0"/>
        <w:spacing w:line="276" w:lineRule="auto"/>
        <w:jc w:val="center"/>
        <w:outlineLvl w:val="2"/>
        <w:rPr>
          <w:b/>
          <w:bCs/>
          <w:sz w:val="22"/>
          <w:szCs w:val="22"/>
          <w:u w:val="single"/>
          <w:lang w:val="x-none" w:eastAsia="x-none"/>
        </w:rPr>
      </w:pPr>
      <w:r w:rsidRPr="004A5675">
        <w:rPr>
          <w:b/>
          <w:bCs/>
          <w:sz w:val="22"/>
          <w:szCs w:val="22"/>
          <w:u w:val="single"/>
          <w:lang w:val="x-none" w:eastAsia="x-none"/>
        </w:rPr>
        <w:t>GWARANCJA JAKOŚCI</w:t>
      </w:r>
    </w:p>
    <w:p w14:paraId="01F07123" w14:textId="77777777" w:rsidR="00931D70" w:rsidRPr="004A5675" w:rsidRDefault="00931D70" w:rsidP="004A5675">
      <w:pPr>
        <w:keepNext/>
        <w:snapToGrid w:val="0"/>
        <w:spacing w:line="276" w:lineRule="auto"/>
        <w:jc w:val="center"/>
        <w:outlineLvl w:val="2"/>
        <w:rPr>
          <w:b/>
          <w:bCs/>
          <w:sz w:val="22"/>
          <w:szCs w:val="22"/>
          <w:lang w:val="x-none" w:eastAsia="x-none"/>
        </w:rPr>
      </w:pPr>
    </w:p>
    <w:p w14:paraId="00310437" w14:textId="77777777" w:rsidR="004A5675" w:rsidRPr="004A5675" w:rsidRDefault="004A5675" w:rsidP="004A5675">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A5675">
        <w:rPr>
          <w:kern w:val="3"/>
          <w:sz w:val="22"/>
          <w:szCs w:val="22"/>
          <w:lang w:eastAsia="ar-SA"/>
        </w:rPr>
        <w:t>1.</w:t>
      </w:r>
      <w:r w:rsidRPr="004A5675">
        <w:rPr>
          <w:kern w:val="3"/>
          <w:sz w:val="22"/>
          <w:szCs w:val="22"/>
          <w:lang w:eastAsia="ar-SA"/>
        </w:rPr>
        <w:tab/>
      </w:r>
      <w:r w:rsidRPr="004A5675">
        <w:rPr>
          <w:bCs/>
          <w:color w:val="000000"/>
          <w:kern w:val="3"/>
          <w:sz w:val="22"/>
          <w:szCs w:val="22"/>
          <w:lang w:eastAsia="ar-SA"/>
        </w:rPr>
        <w:t xml:space="preserve">Wykonawca udziela Zamawiającemu gwarancji jakości na wykonane roboty budowlane (materiały, robociznę), która wynosi, zgodnie z ofertą Wykonawcy nie mniej niż </w:t>
      </w:r>
      <w:r w:rsidRPr="004A5675">
        <w:rPr>
          <w:b/>
          <w:bCs/>
          <w:color w:val="000000"/>
          <w:kern w:val="3"/>
          <w:sz w:val="22"/>
          <w:szCs w:val="22"/>
          <w:lang w:eastAsia="ar-SA"/>
        </w:rPr>
        <w:t>…… miesięcy</w:t>
      </w:r>
      <w:r w:rsidRPr="004A5675">
        <w:rPr>
          <w:b/>
          <w:bCs/>
          <w:color w:val="000000"/>
          <w:kern w:val="3"/>
          <w:sz w:val="22"/>
          <w:szCs w:val="22"/>
          <w:vertAlign w:val="superscript"/>
          <w:lang w:eastAsia="ar-SA"/>
        </w:rPr>
        <w:footnoteReference w:id="3"/>
      </w:r>
      <w:r w:rsidRPr="004A5675">
        <w:rPr>
          <w:kern w:val="3"/>
          <w:sz w:val="22"/>
          <w:szCs w:val="22"/>
          <w:lang w:eastAsia="ar-SA"/>
        </w:rPr>
        <w:t>.</w:t>
      </w:r>
    </w:p>
    <w:p w14:paraId="737B63CF" w14:textId="77777777" w:rsidR="004A5675" w:rsidRPr="004A5675" w:rsidRDefault="004A5675" w:rsidP="004A5675">
      <w:pPr>
        <w:tabs>
          <w:tab w:val="left" w:pos="426"/>
          <w:tab w:val="left" w:pos="2509"/>
        </w:tabs>
        <w:suppressAutoHyphens/>
        <w:autoSpaceDN w:val="0"/>
        <w:snapToGrid w:val="0"/>
        <w:spacing w:line="276" w:lineRule="auto"/>
        <w:ind w:left="426" w:hanging="426"/>
        <w:jc w:val="both"/>
        <w:textAlignment w:val="baseline"/>
        <w:rPr>
          <w:kern w:val="3"/>
          <w:sz w:val="22"/>
          <w:szCs w:val="22"/>
          <w:lang w:eastAsia="ar-SA"/>
        </w:rPr>
      </w:pPr>
      <w:r w:rsidRPr="004A5675">
        <w:rPr>
          <w:kern w:val="3"/>
          <w:sz w:val="22"/>
          <w:szCs w:val="22"/>
          <w:lang w:eastAsia="ar-SA"/>
        </w:rPr>
        <w:t xml:space="preserve">2. </w:t>
      </w:r>
      <w:r w:rsidRPr="004A5675">
        <w:rPr>
          <w:kern w:val="3"/>
          <w:sz w:val="22"/>
          <w:szCs w:val="22"/>
          <w:lang w:eastAsia="ar-SA"/>
        </w:rPr>
        <w:tab/>
        <w:t xml:space="preserve">Wykonawca dostarczy dokument gwarancyjny zaakceptowany przez Zamawiającego najpóźniej w terminie odbioru końcowego przedmiotu niniejszej umowy i przejęcia całości robót przez Zamawiającego, co zostanie poświadczone podpisaniem (bez uwag) protokołu odbioru końcowego dla całości </w:t>
      </w:r>
      <w:r w:rsidR="00A5166D">
        <w:rPr>
          <w:kern w:val="3"/>
          <w:sz w:val="22"/>
          <w:szCs w:val="22"/>
          <w:lang w:eastAsia="ar-SA"/>
        </w:rPr>
        <w:t>r</w:t>
      </w:r>
      <w:r w:rsidRPr="004A5675">
        <w:rPr>
          <w:kern w:val="3"/>
          <w:sz w:val="22"/>
          <w:szCs w:val="22"/>
          <w:lang w:eastAsia="ar-SA"/>
        </w:rPr>
        <w:t xml:space="preserve">obót. </w:t>
      </w:r>
    </w:p>
    <w:p w14:paraId="5FB0E504" w14:textId="77777777" w:rsidR="004A5675" w:rsidRPr="004A5675" w:rsidRDefault="004A5675" w:rsidP="004A5675">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A5675">
        <w:rPr>
          <w:kern w:val="3"/>
          <w:sz w:val="22"/>
          <w:szCs w:val="22"/>
          <w:lang w:eastAsia="ar-SA"/>
        </w:rPr>
        <w:t xml:space="preserve">3.  </w:t>
      </w:r>
      <w:r w:rsidRPr="004A5675">
        <w:rPr>
          <w:kern w:val="3"/>
          <w:sz w:val="22"/>
          <w:szCs w:val="22"/>
          <w:lang w:eastAsia="ar-SA"/>
        </w:rPr>
        <w:tab/>
        <w:t>Bieg okresu gwarancji rozpoczyna się:</w:t>
      </w:r>
    </w:p>
    <w:p w14:paraId="204EBEF8" w14:textId="77777777" w:rsidR="004A5675" w:rsidRPr="004A5675"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A5675">
        <w:rPr>
          <w:kern w:val="3"/>
          <w:sz w:val="22"/>
          <w:szCs w:val="22"/>
          <w:lang w:eastAsia="ar-SA"/>
        </w:rPr>
        <w:t xml:space="preserve">1) </w:t>
      </w:r>
      <w:r w:rsidRPr="004A5675">
        <w:rPr>
          <w:kern w:val="3"/>
          <w:sz w:val="22"/>
          <w:szCs w:val="22"/>
          <w:lang w:eastAsia="ar-SA"/>
        </w:rPr>
        <w:tab/>
        <w:t>w dniu dokonania odbioru końcowego przedmiotu umowy lub w dniu potwierdzenia usunięcia wad stwierdzonych przy odbiorze końcowym przedmiotu umowy,</w:t>
      </w:r>
    </w:p>
    <w:p w14:paraId="0800F4E2" w14:textId="77777777" w:rsidR="004A5675" w:rsidRPr="004A5675"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A5675">
        <w:rPr>
          <w:kern w:val="3"/>
          <w:sz w:val="22"/>
          <w:szCs w:val="22"/>
          <w:lang w:eastAsia="ar-SA"/>
        </w:rPr>
        <w:t xml:space="preserve">2) </w:t>
      </w:r>
      <w:r w:rsidRPr="004A5675">
        <w:rPr>
          <w:kern w:val="3"/>
          <w:sz w:val="22"/>
          <w:szCs w:val="22"/>
          <w:lang w:eastAsia="ar-SA"/>
        </w:rPr>
        <w:tab/>
        <w:t>dla wymienianych materiałów i urządzeń z dniem ich wymiany.</w:t>
      </w:r>
    </w:p>
    <w:p w14:paraId="27BF2BD7" w14:textId="77777777" w:rsidR="004A5675" w:rsidRPr="004A5675" w:rsidRDefault="004A5675" w:rsidP="004A5675">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A5675">
        <w:rPr>
          <w:kern w:val="3"/>
          <w:sz w:val="22"/>
          <w:szCs w:val="22"/>
          <w:lang w:eastAsia="ar-SA"/>
        </w:rPr>
        <w:t xml:space="preserve">4. </w:t>
      </w:r>
      <w:r w:rsidRPr="004A5675">
        <w:rPr>
          <w:kern w:val="3"/>
          <w:sz w:val="22"/>
          <w:szCs w:val="22"/>
          <w:lang w:eastAsia="ar-SA"/>
        </w:rPr>
        <w:tab/>
        <w:t>Zamawiający może dochodzić roszczeń z tytułu gwarancji także po okresie określonym w ust. 1, jeżeli zgłosił wadę przed upływem tego okresu.</w:t>
      </w:r>
    </w:p>
    <w:p w14:paraId="6C01913F" w14:textId="77777777" w:rsidR="004A5675" w:rsidRPr="004A5675" w:rsidRDefault="004A5675" w:rsidP="004A5675">
      <w:pPr>
        <w:tabs>
          <w:tab w:val="left" w:pos="426"/>
          <w:tab w:val="left" w:pos="851"/>
        </w:tabs>
        <w:snapToGrid w:val="0"/>
        <w:spacing w:line="276" w:lineRule="auto"/>
        <w:ind w:left="426" w:hanging="426"/>
        <w:jc w:val="both"/>
        <w:rPr>
          <w:sz w:val="22"/>
          <w:szCs w:val="22"/>
        </w:rPr>
      </w:pPr>
      <w:r w:rsidRPr="004A5675">
        <w:rPr>
          <w:sz w:val="22"/>
          <w:szCs w:val="22"/>
        </w:rPr>
        <w:t xml:space="preserve">5. </w:t>
      </w:r>
      <w:r w:rsidRPr="004A5675">
        <w:rPr>
          <w:sz w:val="22"/>
          <w:szCs w:val="22"/>
        </w:rPr>
        <w:tab/>
        <w:t>W okresie udzielonej gwarancji Wykonawca zobowi</w:t>
      </w:r>
      <w:r w:rsidRPr="004A5675">
        <w:rPr>
          <w:rFonts w:eastAsia="TimesNewRoman"/>
          <w:sz w:val="22"/>
          <w:szCs w:val="22"/>
        </w:rPr>
        <w:t>ą</w:t>
      </w:r>
      <w:r w:rsidRPr="004A5675">
        <w:rPr>
          <w:sz w:val="22"/>
          <w:szCs w:val="22"/>
        </w:rPr>
        <w:t>zuje si</w:t>
      </w:r>
      <w:r w:rsidRPr="004A5675">
        <w:rPr>
          <w:rFonts w:eastAsia="TimesNewRoman"/>
          <w:sz w:val="22"/>
          <w:szCs w:val="22"/>
        </w:rPr>
        <w:t xml:space="preserve">ę </w:t>
      </w:r>
      <w:r w:rsidRPr="004A5675">
        <w:rPr>
          <w:sz w:val="22"/>
          <w:szCs w:val="22"/>
        </w:rPr>
        <w:t>do;</w:t>
      </w:r>
    </w:p>
    <w:p w14:paraId="132E1C4B" w14:textId="77777777" w:rsidR="004A5675" w:rsidRPr="004A5675" w:rsidRDefault="004A5675" w:rsidP="004A5675">
      <w:pPr>
        <w:tabs>
          <w:tab w:val="left" w:pos="851"/>
        </w:tabs>
        <w:snapToGrid w:val="0"/>
        <w:spacing w:line="276" w:lineRule="auto"/>
        <w:ind w:left="851" w:hanging="425"/>
        <w:jc w:val="both"/>
        <w:rPr>
          <w:sz w:val="22"/>
          <w:szCs w:val="22"/>
        </w:rPr>
      </w:pPr>
      <w:r w:rsidRPr="004A5675">
        <w:rPr>
          <w:sz w:val="22"/>
          <w:szCs w:val="22"/>
        </w:rPr>
        <w:t xml:space="preserve">1) </w:t>
      </w:r>
      <w:r w:rsidRPr="004A5675">
        <w:rPr>
          <w:sz w:val="22"/>
          <w:szCs w:val="22"/>
        </w:rPr>
        <w:tab/>
        <w:t>nieodpłatnego wykonywania przegl</w:t>
      </w:r>
      <w:r w:rsidRPr="004A5675">
        <w:rPr>
          <w:rFonts w:eastAsia="TimesNewRoman"/>
          <w:sz w:val="22"/>
          <w:szCs w:val="22"/>
        </w:rPr>
        <w:t>ą</w:t>
      </w:r>
      <w:r w:rsidRPr="004A5675">
        <w:rPr>
          <w:sz w:val="22"/>
          <w:szCs w:val="22"/>
        </w:rPr>
        <w:t>dów gwarancyjnych w terminach ustalonych z         Zamawiaj</w:t>
      </w:r>
      <w:r w:rsidRPr="004A5675">
        <w:rPr>
          <w:rFonts w:eastAsia="TimesNewRoman"/>
          <w:sz w:val="22"/>
          <w:szCs w:val="22"/>
        </w:rPr>
        <w:t>ą</w:t>
      </w:r>
      <w:r w:rsidRPr="004A5675">
        <w:rPr>
          <w:sz w:val="22"/>
          <w:szCs w:val="22"/>
        </w:rPr>
        <w:t>cym,</w:t>
      </w:r>
    </w:p>
    <w:p w14:paraId="6B002D34" w14:textId="77777777" w:rsidR="004A5675" w:rsidRPr="004A5675" w:rsidRDefault="004A5675" w:rsidP="004A5675">
      <w:pPr>
        <w:tabs>
          <w:tab w:val="left" w:pos="851"/>
        </w:tabs>
        <w:snapToGrid w:val="0"/>
        <w:spacing w:line="276" w:lineRule="auto"/>
        <w:ind w:left="851" w:hanging="425"/>
        <w:jc w:val="both"/>
        <w:rPr>
          <w:sz w:val="22"/>
          <w:szCs w:val="22"/>
        </w:rPr>
      </w:pPr>
      <w:r w:rsidRPr="004A5675">
        <w:rPr>
          <w:sz w:val="22"/>
          <w:szCs w:val="22"/>
        </w:rPr>
        <w:t xml:space="preserve">2)  </w:t>
      </w:r>
      <w:r w:rsidRPr="004A5675">
        <w:rPr>
          <w:sz w:val="22"/>
          <w:szCs w:val="22"/>
        </w:rPr>
        <w:tab/>
        <w:t>zapewnienia bezpłatnego serwisu urz</w:t>
      </w:r>
      <w:r w:rsidRPr="004A5675">
        <w:rPr>
          <w:rFonts w:eastAsia="TimesNewRoman"/>
          <w:sz w:val="22"/>
          <w:szCs w:val="22"/>
        </w:rPr>
        <w:t>ą</w:t>
      </w:r>
      <w:r w:rsidRPr="004A5675">
        <w:rPr>
          <w:sz w:val="22"/>
          <w:szCs w:val="22"/>
        </w:rPr>
        <w:t>dze</w:t>
      </w:r>
      <w:r w:rsidRPr="004A5675">
        <w:rPr>
          <w:rFonts w:eastAsia="TimesNewRoman"/>
          <w:sz w:val="22"/>
          <w:szCs w:val="22"/>
        </w:rPr>
        <w:t xml:space="preserve">ń </w:t>
      </w:r>
      <w:r w:rsidRPr="004A5675">
        <w:rPr>
          <w:sz w:val="22"/>
          <w:szCs w:val="22"/>
        </w:rPr>
        <w:t>w okresie trwania gwarancji, obejmuj</w:t>
      </w:r>
      <w:r w:rsidRPr="004A5675">
        <w:rPr>
          <w:rFonts w:eastAsia="TimesNewRoman"/>
          <w:sz w:val="22"/>
          <w:szCs w:val="22"/>
        </w:rPr>
        <w:t>ą</w:t>
      </w:r>
      <w:r w:rsidRPr="004A5675">
        <w:rPr>
          <w:sz w:val="22"/>
          <w:szCs w:val="22"/>
        </w:rPr>
        <w:t>cego w szczególno</w:t>
      </w:r>
      <w:r w:rsidRPr="004A5675">
        <w:rPr>
          <w:rFonts w:eastAsia="TimesNewRoman"/>
          <w:sz w:val="22"/>
          <w:szCs w:val="22"/>
        </w:rPr>
        <w:t>ś</w:t>
      </w:r>
      <w:r w:rsidRPr="004A5675">
        <w:rPr>
          <w:sz w:val="22"/>
          <w:szCs w:val="22"/>
        </w:rPr>
        <w:t>ci bieżącą</w:t>
      </w:r>
      <w:r w:rsidRPr="004A5675">
        <w:rPr>
          <w:rFonts w:eastAsia="TimesNewRoman"/>
          <w:sz w:val="22"/>
          <w:szCs w:val="22"/>
        </w:rPr>
        <w:t xml:space="preserve"> </w:t>
      </w:r>
      <w:r w:rsidRPr="004A5675">
        <w:rPr>
          <w:sz w:val="22"/>
          <w:szCs w:val="22"/>
        </w:rPr>
        <w:t>konserwacj</w:t>
      </w:r>
      <w:r w:rsidRPr="004A5675">
        <w:rPr>
          <w:rFonts w:eastAsia="TimesNewRoman"/>
          <w:sz w:val="22"/>
          <w:szCs w:val="22"/>
        </w:rPr>
        <w:t>ę</w:t>
      </w:r>
      <w:r w:rsidRPr="004A5675">
        <w:rPr>
          <w:sz w:val="22"/>
          <w:szCs w:val="22"/>
        </w:rPr>
        <w:t>, przegl</w:t>
      </w:r>
      <w:r w:rsidRPr="004A5675">
        <w:rPr>
          <w:rFonts w:eastAsia="TimesNewRoman"/>
          <w:sz w:val="22"/>
          <w:szCs w:val="22"/>
        </w:rPr>
        <w:t>ą</w:t>
      </w:r>
      <w:r w:rsidRPr="004A5675">
        <w:rPr>
          <w:sz w:val="22"/>
          <w:szCs w:val="22"/>
        </w:rPr>
        <w:t>dy i utrzymanie w pełnej sprawno</w:t>
      </w:r>
      <w:r w:rsidRPr="004A5675">
        <w:rPr>
          <w:rFonts w:eastAsia="TimesNewRoman"/>
          <w:sz w:val="22"/>
          <w:szCs w:val="22"/>
        </w:rPr>
        <w:t>ś</w:t>
      </w:r>
      <w:r w:rsidRPr="004A5675">
        <w:rPr>
          <w:sz w:val="22"/>
          <w:szCs w:val="22"/>
        </w:rPr>
        <w:t>ci technicznej.</w:t>
      </w:r>
    </w:p>
    <w:p w14:paraId="00D31A6E" w14:textId="77777777" w:rsidR="004A5675" w:rsidRPr="004A5675" w:rsidRDefault="004A5675" w:rsidP="004A5675">
      <w:pPr>
        <w:tabs>
          <w:tab w:val="left" w:pos="426"/>
          <w:tab w:val="num" w:pos="1080"/>
        </w:tabs>
        <w:snapToGrid w:val="0"/>
        <w:spacing w:line="276" w:lineRule="auto"/>
        <w:ind w:left="426" w:hanging="426"/>
        <w:jc w:val="both"/>
        <w:rPr>
          <w:sz w:val="22"/>
          <w:szCs w:val="22"/>
        </w:rPr>
      </w:pPr>
      <w:r w:rsidRPr="004A5675">
        <w:rPr>
          <w:sz w:val="22"/>
          <w:szCs w:val="22"/>
        </w:rPr>
        <w:t xml:space="preserve">6.  </w:t>
      </w:r>
      <w:r w:rsidRPr="004A5675">
        <w:rPr>
          <w:sz w:val="22"/>
          <w:szCs w:val="22"/>
        </w:rPr>
        <w:tab/>
        <w:t>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3DA9AF39" w14:textId="77777777" w:rsidR="004A5675" w:rsidRPr="004A5675" w:rsidRDefault="004A5675" w:rsidP="004A5675">
      <w:pPr>
        <w:tabs>
          <w:tab w:val="left" w:pos="426"/>
          <w:tab w:val="num" w:pos="1080"/>
        </w:tabs>
        <w:snapToGrid w:val="0"/>
        <w:spacing w:line="276" w:lineRule="auto"/>
        <w:ind w:left="426" w:hanging="426"/>
        <w:jc w:val="both"/>
        <w:rPr>
          <w:sz w:val="22"/>
          <w:szCs w:val="22"/>
        </w:rPr>
      </w:pPr>
      <w:r w:rsidRPr="004A5675">
        <w:rPr>
          <w:sz w:val="22"/>
          <w:szCs w:val="22"/>
        </w:rPr>
        <w:t xml:space="preserve">7.  </w:t>
      </w:r>
      <w:r w:rsidRPr="004A5675">
        <w:rPr>
          <w:sz w:val="22"/>
          <w:szCs w:val="22"/>
        </w:rPr>
        <w:tab/>
        <w:t>Zamawiający może wykonywać uprawnienia z tytułu gwarancji niezależnie od uprawnień z tytułu rękojmi za wady.</w:t>
      </w:r>
    </w:p>
    <w:p w14:paraId="31B3FF91" w14:textId="77777777" w:rsidR="004A5675" w:rsidRPr="004A5675" w:rsidRDefault="004A5675" w:rsidP="004A5675">
      <w:pPr>
        <w:tabs>
          <w:tab w:val="left" w:pos="426"/>
        </w:tabs>
        <w:snapToGrid w:val="0"/>
        <w:spacing w:line="276" w:lineRule="auto"/>
        <w:ind w:left="426" w:hanging="426"/>
        <w:jc w:val="both"/>
        <w:rPr>
          <w:sz w:val="22"/>
          <w:szCs w:val="22"/>
        </w:rPr>
      </w:pPr>
      <w:r w:rsidRPr="004A5675">
        <w:rPr>
          <w:sz w:val="22"/>
          <w:szCs w:val="22"/>
        </w:rPr>
        <w:t xml:space="preserve">8. </w:t>
      </w:r>
      <w:r w:rsidRPr="004A5675">
        <w:rPr>
          <w:sz w:val="22"/>
          <w:szCs w:val="22"/>
        </w:rPr>
        <w:tab/>
        <w:t xml:space="preserve">Roboty objęte są </w:t>
      </w:r>
      <w:r w:rsidR="007637B4">
        <w:rPr>
          <w:b/>
          <w:sz w:val="22"/>
          <w:szCs w:val="22"/>
        </w:rPr>
        <w:t>……. miesięcznym</w:t>
      </w:r>
      <w:r w:rsidR="007637B4">
        <w:rPr>
          <w:rStyle w:val="Odwoanieprzypisudolnego"/>
          <w:b/>
          <w:sz w:val="22"/>
          <w:szCs w:val="22"/>
        </w:rPr>
        <w:footnoteReference w:id="4"/>
      </w:r>
      <w:r w:rsidR="007637B4">
        <w:rPr>
          <w:b/>
          <w:sz w:val="22"/>
          <w:szCs w:val="22"/>
        </w:rPr>
        <w:t xml:space="preserve"> </w:t>
      </w:r>
      <w:r w:rsidRPr="004A5675">
        <w:rPr>
          <w:b/>
          <w:sz w:val="22"/>
          <w:szCs w:val="22"/>
        </w:rPr>
        <w:t>okresem rękojmi za wady</w:t>
      </w:r>
      <w:r w:rsidRPr="004A5675">
        <w:rPr>
          <w:sz w:val="22"/>
          <w:szCs w:val="22"/>
        </w:rPr>
        <w:t>, którego bieg rozpoczyna się w dniu przejęcia robót przez Zamawiającego, co zostanie poświadczone podpisaniem (bez uwag) protokołu odbioru końcowego dla całości robót.</w:t>
      </w:r>
    </w:p>
    <w:p w14:paraId="61602528" w14:textId="77777777" w:rsidR="004A5675" w:rsidRPr="004A5675" w:rsidRDefault="004A5675" w:rsidP="004A5675">
      <w:pPr>
        <w:tabs>
          <w:tab w:val="left" w:pos="426"/>
        </w:tabs>
        <w:snapToGrid w:val="0"/>
        <w:spacing w:line="276" w:lineRule="auto"/>
        <w:ind w:left="426" w:hanging="426"/>
        <w:jc w:val="both"/>
        <w:rPr>
          <w:sz w:val="22"/>
          <w:szCs w:val="22"/>
        </w:rPr>
      </w:pPr>
      <w:r w:rsidRPr="004A5675">
        <w:rPr>
          <w:sz w:val="22"/>
          <w:szCs w:val="22"/>
        </w:rPr>
        <w:lastRenderedPageBreak/>
        <w:t xml:space="preserve">9. </w:t>
      </w:r>
      <w:r w:rsidRPr="004A5675">
        <w:rPr>
          <w:sz w:val="22"/>
          <w:szCs w:val="22"/>
        </w:rPr>
        <w:tab/>
        <w:t>Jeżeli Wykonawca nie przystąpi do usunięcia wady lub usterki w terminie do 7 dni od daty zgłoszenia przez Zamawiającego, bądź też nie dokona likwidacji zgłoszonej wady lub usterki w okre</w:t>
      </w:r>
      <w:r w:rsidRPr="004A5675">
        <w:rPr>
          <w:rFonts w:eastAsia="TimesNewRoman"/>
          <w:sz w:val="22"/>
          <w:szCs w:val="22"/>
        </w:rPr>
        <w:t>ś</w:t>
      </w:r>
      <w:r w:rsidRPr="004A5675">
        <w:rPr>
          <w:sz w:val="22"/>
          <w:szCs w:val="22"/>
        </w:rPr>
        <w:t>lonym przez Zamawiającego terminie, Zmawiaj</w:t>
      </w:r>
      <w:r w:rsidRPr="004A5675">
        <w:rPr>
          <w:rFonts w:eastAsia="TimesNewRoman"/>
          <w:sz w:val="22"/>
          <w:szCs w:val="22"/>
        </w:rPr>
        <w:t>ą</w:t>
      </w:r>
      <w:r w:rsidRPr="004A5675">
        <w:rPr>
          <w:sz w:val="22"/>
          <w:szCs w:val="22"/>
        </w:rPr>
        <w:t>cy, bez dodatkowego uprzedzenia, ma prawo dokona</w:t>
      </w:r>
      <w:r w:rsidRPr="004A5675">
        <w:rPr>
          <w:rFonts w:eastAsia="TimesNewRoman"/>
          <w:sz w:val="22"/>
          <w:szCs w:val="22"/>
        </w:rPr>
        <w:t xml:space="preserve">ć </w:t>
      </w:r>
      <w:r w:rsidRPr="004A5675">
        <w:rPr>
          <w:sz w:val="22"/>
          <w:szCs w:val="22"/>
        </w:rPr>
        <w:t>tej likwidacji we własnym zakresie i obciążyć</w:t>
      </w:r>
      <w:r w:rsidRPr="004A5675">
        <w:rPr>
          <w:rFonts w:eastAsia="TimesNewRoman"/>
          <w:sz w:val="22"/>
          <w:szCs w:val="22"/>
        </w:rPr>
        <w:t xml:space="preserve"> </w:t>
      </w:r>
      <w:r w:rsidRPr="004A5675">
        <w:rPr>
          <w:sz w:val="22"/>
          <w:szCs w:val="22"/>
        </w:rPr>
        <w:t>kosztami Wykonawc</w:t>
      </w:r>
      <w:r w:rsidRPr="004A5675">
        <w:rPr>
          <w:rFonts w:eastAsia="TimesNewRoman"/>
          <w:sz w:val="22"/>
          <w:szCs w:val="22"/>
        </w:rPr>
        <w:t>ę</w:t>
      </w:r>
      <w:r w:rsidRPr="004A5675">
        <w:rPr>
          <w:sz w:val="22"/>
          <w:szCs w:val="22"/>
        </w:rPr>
        <w:t>, z zachowaniem prawa do kary umownej okre</w:t>
      </w:r>
      <w:r w:rsidRPr="004A5675">
        <w:rPr>
          <w:rFonts w:eastAsia="TimesNewRoman"/>
          <w:sz w:val="22"/>
          <w:szCs w:val="22"/>
        </w:rPr>
        <w:t>ś</w:t>
      </w:r>
      <w:r w:rsidRPr="004A5675">
        <w:rPr>
          <w:sz w:val="22"/>
          <w:szCs w:val="22"/>
        </w:rPr>
        <w:t>lonej w § 18 ust. 1 pkt 2) niniejszej umowy.</w:t>
      </w:r>
    </w:p>
    <w:p w14:paraId="407E544F" w14:textId="77777777" w:rsidR="004A5675" w:rsidRPr="004A5675" w:rsidRDefault="004A5675" w:rsidP="004A5675">
      <w:pPr>
        <w:tabs>
          <w:tab w:val="left" w:pos="426"/>
        </w:tabs>
        <w:snapToGrid w:val="0"/>
        <w:spacing w:line="276" w:lineRule="auto"/>
        <w:ind w:left="426" w:hanging="426"/>
        <w:jc w:val="both"/>
        <w:rPr>
          <w:sz w:val="22"/>
          <w:szCs w:val="22"/>
        </w:rPr>
      </w:pPr>
      <w:r w:rsidRPr="004A5675">
        <w:rPr>
          <w:sz w:val="22"/>
          <w:szCs w:val="22"/>
        </w:rPr>
        <w:t>10.  Zamawiaj</w:t>
      </w:r>
      <w:r w:rsidRPr="004A5675">
        <w:rPr>
          <w:rFonts w:eastAsia="TimesNewRoman"/>
          <w:sz w:val="22"/>
          <w:szCs w:val="22"/>
        </w:rPr>
        <w:t>ą</w:t>
      </w:r>
      <w:r w:rsidRPr="004A5675">
        <w:rPr>
          <w:sz w:val="22"/>
          <w:szCs w:val="22"/>
        </w:rPr>
        <w:t>cy wyznaczy terminy przegl</w:t>
      </w:r>
      <w:r w:rsidRPr="004A5675">
        <w:rPr>
          <w:rFonts w:eastAsia="TimesNewRoman"/>
          <w:sz w:val="22"/>
          <w:szCs w:val="22"/>
        </w:rPr>
        <w:t>ą</w:t>
      </w:r>
      <w:r w:rsidRPr="004A5675">
        <w:rPr>
          <w:sz w:val="22"/>
          <w:szCs w:val="22"/>
        </w:rPr>
        <w:t>dów gwarancyjnych, w których Wykonawca zobowi</w:t>
      </w:r>
      <w:r w:rsidRPr="004A5675">
        <w:rPr>
          <w:rFonts w:eastAsia="TimesNewRoman"/>
          <w:sz w:val="22"/>
          <w:szCs w:val="22"/>
        </w:rPr>
        <w:t>ą</w:t>
      </w:r>
      <w:r w:rsidRPr="004A5675">
        <w:rPr>
          <w:sz w:val="22"/>
          <w:szCs w:val="22"/>
        </w:rPr>
        <w:t>zuje si</w:t>
      </w:r>
      <w:r w:rsidRPr="004A5675">
        <w:rPr>
          <w:rFonts w:eastAsia="TimesNewRoman"/>
          <w:sz w:val="22"/>
          <w:szCs w:val="22"/>
        </w:rPr>
        <w:t xml:space="preserve">ę </w:t>
      </w:r>
      <w:r w:rsidRPr="004A5675">
        <w:rPr>
          <w:sz w:val="22"/>
          <w:szCs w:val="22"/>
        </w:rPr>
        <w:t>bra</w:t>
      </w:r>
      <w:r w:rsidRPr="004A5675">
        <w:rPr>
          <w:rFonts w:eastAsia="TimesNewRoman"/>
          <w:sz w:val="22"/>
          <w:szCs w:val="22"/>
        </w:rPr>
        <w:t xml:space="preserve">ć </w:t>
      </w:r>
      <w:r w:rsidRPr="004A5675">
        <w:rPr>
          <w:sz w:val="22"/>
          <w:szCs w:val="22"/>
        </w:rPr>
        <w:t>udział, a także wyznaczy termin odbioru ostatecznego przed upływem okresu gwarancji oraz przed upływem okresu rękojmi.</w:t>
      </w:r>
    </w:p>
    <w:p w14:paraId="4975404D" w14:textId="77777777" w:rsidR="004A5675" w:rsidRPr="004A5675" w:rsidRDefault="004A5675" w:rsidP="004A5675">
      <w:pPr>
        <w:snapToGrid w:val="0"/>
        <w:spacing w:line="276" w:lineRule="auto"/>
        <w:ind w:left="426" w:hanging="426"/>
        <w:jc w:val="both"/>
        <w:rPr>
          <w:sz w:val="22"/>
          <w:szCs w:val="22"/>
        </w:rPr>
      </w:pPr>
    </w:p>
    <w:p w14:paraId="3230AF80" w14:textId="77777777" w:rsidR="004A5675" w:rsidRPr="004A5675" w:rsidRDefault="004A5675" w:rsidP="004A5675">
      <w:pPr>
        <w:keepNext/>
        <w:snapToGrid w:val="0"/>
        <w:spacing w:line="276" w:lineRule="auto"/>
        <w:jc w:val="center"/>
        <w:outlineLvl w:val="2"/>
        <w:rPr>
          <w:b/>
          <w:bCs/>
          <w:sz w:val="22"/>
          <w:szCs w:val="22"/>
          <w:lang w:val="x-none" w:eastAsia="x-none"/>
        </w:rPr>
      </w:pPr>
      <w:r w:rsidRPr="004A5675">
        <w:rPr>
          <w:b/>
          <w:bCs/>
          <w:sz w:val="22"/>
          <w:szCs w:val="22"/>
          <w:lang w:val="x-none" w:eastAsia="x-none"/>
        </w:rPr>
        <w:t>§ 1</w:t>
      </w:r>
      <w:r w:rsidRPr="004A5675">
        <w:rPr>
          <w:b/>
          <w:bCs/>
          <w:sz w:val="22"/>
          <w:szCs w:val="22"/>
          <w:lang w:eastAsia="x-none"/>
        </w:rPr>
        <w:t>6</w:t>
      </w:r>
    </w:p>
    <w:p w14:paraId="10C9A010" w14:textId="77777777" w:rsidR="004A5675" w:rsidRPr="00931D70" w:rsidRDefault="00931D70" w:rsidP="004A5675">
      <w:pPr>
        <w:keepNext/>
        <w:snapToGrid w:val="0"/>
        <w:spacing w:line="276" w:lineRule="auto"/>
        <w:jc w:val="center"/>
        <w:outlineLvl w:val="2"/>
        <w:rPr>
          <w:b/>
          <w:bCs/>
          <w:sz w:val="22"/>
          <w:szCs w:val="22"/>
          <w:u w:val="single"/>
          <w:lang w:val="x-none" w:eastAsia="x-none"/>
        </w:rPr>
      </w:pPr>
      <w:r w:rsidRPr="00931D70">
        <w:rPr>
          <w:b/>
          <w:bCs/>
          <w:sz w:val="22"/>
          <w:szCs w:val="22"/>
          <w:u w:val="single"/>
          <w:lang w:val="x-none" w:eastAsia="x-none"/>
        </w:rPr>
        <w:t>ZABEZPIECZENIE NALEŻYTEGO WYKONANIA UMOWY</w:t>
      </w:r>
    </w:p>
    <w:p w14:paraId="220E4222" w14:textId="77777777" w:rsidR="00A5166D" w:rsidRPr="00A5166D" w:rsidRDefault="00A5166D" w:rsidP="00A5166D">
      <w:pPr>
        <w:keepNext/>
        <w:snapToGrid w:val="0"/>
        <w:spacing w:line="276" w:lineRule="auto"/>
        <w:jc w:val="center"/>
        <w:outlineLvl w:val="2"/>
        <w:rPr>
          <w:b/>
          <w:bCs/>
          <w:sz w:val="22"/>
          <w:szCs w:val="22"/>
          <w:lang w:val="x-none" w:eastAsia="x-none"/>
        </w:rPr>
      </w:pPr>
    </w:p>
    <w:p w14:paraId="180BCE4C" w14:textId="77777777" w:rsidR="00A5166D" w:rsidRPr="00A5166D" w:rsidRDefault="00A5166D" w:rsidP="00A5166D">
      <w:pPr>
        <w:snapToGrid w:val="0"/>
        <w:spacing w:line="276" w:lineRule="auto"/>
        <w:ind w:left="426" w:hanging="426"/>
        <w:jc w:val="both"/>
        <w:rPr>
          <w:sz w:val="22"/>
          <w:szCs w:val="22"/>
        </w:rPr>
      </w:pPr>
      <w:r w:rsidRPr="00A5166D">
        <w:rPr>
          <w:sz w:val="22"/>
          <w:szCs w:val="22"/>
        </w:rPr>
        <w:t xml:space="preserve">1.  </w:t>
      </w:r>
      <w:r w:rsidRPr="00A5166D">
        <w:rPr>
          <w:sz w:val="22"/>
          <w:szCs w:val="22"/>
        </w:rPr>
        <w:tab/>
        <w:t xml:space="preserve">Ustala się zabezpieczenie należytego wykonania umowy w wysokości </w:t>
      </w:r>
      <w:r w:rsidRPr="00A5166D">
        <w:rPr>
          <w:b/>
          <w:sz w:val="22"/>
          <w:szCs w:val="22"/>
        </w:rPr>
        <w:t>5 %</w:t>
      </w:r>
      <w:r w:rsidRPr="00A5166D">
        <w:rPr>
          <w:sz w:val="22"/>
          <w:szCs w:val="22"/>
        </w:rPr>
        <w:t xml:space="preserve"> wynagrodzenia brutto, o którym mowa w § 12 ust. 1 niniejszej umowy, tj. kwotę __</w:t>
      </w:r>
      <w:r>
        <w:rPr>
          <w:sz w:val="22"/>
          <w:szCs w:val="22"/>
        </w:rPr>
        <w:t>_________</w:t>
      </w:r>
      <w:r w:rsidRPr="00A5166D">
        <w:rPr>
          <w:sz w:val="22"/>
          <w:szCs w:val="22"/>
        </w:rPr>
        <w:t xml:space="preserve"> PLN (słownie złotych: _______________________).</w:t>
      </w:r>
    </w:p>
    <w:p w14:paraId="17F5F914" w14:textId="77777777" w:rsidR="00A5166D" w:rsidRPr="00A5166D" w:rsidRDefault="00A5166D" w:rsidP="00A5166D">
      <w:pPr>
        <w:snapToGrid w:val="0"/>
        <w:spacing w:line="276" w:lineRule="auto"/>
        <w:ind w:left="426" w:hanging="426"/>
        <w:jc w:val="both"/>
        <w:rPr>
          <w:sz w:val="22"/>
          <w:szCs w:val="22"/>
        </w:rPr>
      </w:pPr>
      <w:r w:rsidRPr="00A5166D">
        <w:rPr>
          <w:sz w:val="22"/>
          <w:szCs w:val="22"/>
        </w:rPr>
        <w:t xml:space="preserve">2.  </w:t>
      </w:r>
      <w:r w:rsidRPr="00A5166D">
        <w:rPr>
          <w:sz w:val="22"/>
          <w:szCs w:val="22"/>
        </w:rPr>
        <w:tab/>
        <w:t>W dniu podpisania umowy Wykonawca wniósł ustaloną w ust. 1 kwotę zabezpieczenia należytego wykonania umowy w formie _________________________ .</w:t>
      </w:r>
    </w:p>
    <w:p w14:paraId="526121F9" w14:textId="77777777" w:rsidR="00A5166D" w:rsidRPr="00A5166D" w:rsidRDefault="00A5166D" w:rsidP="00A5166D">
      <w:pPr>
        <w:suppressAutoHyphens/>
        <w:snapToGrid w:val="0"/>
        <w:spacing w:line="276" w:lineRule="auto"/>
        <w:ind w:left="426"/>
        <w:jc w:val="both"/>
        <w:rPr>
          <w:sz w:val="22"/>
          <w:szCs w:val="22"/>
        </w:rPr>
      </w:pPr>
      <w:r w:rsidRPr="00A5166D">
        <w:rPr>
          <w:b/>
          <w:sz w:val="22"/>
          <w:szCs w:val="22"/>
        </w:rPr>
        <w:t>Niedopełnienie powyższego obowiązku będzie skutkować odstąpieniem Zamawiającego od czynności zawarcia umowy z przyczyn leżących po stronie Wykonawcy oraz zatrzymaniem wadium.</w:t>
      </w:r>
      <w:r w:rsidRPr="00A5166D">
        <w:rPr>
          <w:sz w:val="22"/>
          <w:szCs w:val="22"/>
        </w:rPr>
        <w:t xml:space="preserve">   </w:t>
      </w:r>
    </w:p>
    <w:p w14:paraId="73611FA7" w14:textId="77777777" w:rsidR="00A5166D" w:rsidRPr="00A5166D" w:rsidRDefault="00A5166D" w:rsidP="00A5166D">
      <w:pPr>
        <w:snapToGrid w:val="0"/>
        <w:spacing w:line="276" w:lineRule="auto"/>
        <w:ind w:left="426" w:hanging="426"/>
        <w:jc w:val="both"/>
        <w:rPr>
          <w:sz w:val="22"/>
          <w:szCs w:val="22"/>
        </w:rPr>
      </w:pPr>
      <w:r w:rsidRPr="00A5166D">
        <w:rPr>
          <w:sz w:val="22"/>
          <w:szCs w:val="22"/>
        </w:rPr>
        <w:t xml:space="preserve">3. </w:t>
      </w:r>
      <w:r w:rsidRPr="00A5166D">
        <w:rPr>
          <w:sz w:val="22"/>
          <w:szCs w:val="22"/>
        </w:rPr>
        <w:tab/>
        <w:t>Zabezpieczenie należytego wykonania umowy będzie zwrócone Wykonawcy w terminach i wysokościach jak niżej:</w:t>
      </w:r>
    </w:p>
    <w:p w14:paraId="70082D78" w14:textId="77777777" w:rsidR="00A5166D" w:rsidRPr="00A5166D" w:rsidRDefault="00A5166D" w:rsidP="00A5166D">
      <w:pPr>
        <w:snapToGrid w:val="0"/>
        <w:spacing w:line="276" w:lineRule="auto"/>
        <w:ind w:left="851" w:hanging="425"/>
        <w:jc w:val="both"/>
        <w:rPr>
          <w:sz w:val="22"/>
          <w:szCs w:val="22"/>
        </w:rPr>
      </w:pPr>
      <w:r w:rsidRPr="00A5166D">
        <w:rPr>
          <w:sz w:val="22"/>
          <w:szCs w:val="22"/>
        </w:rPr>
        <w:t xml:space="preserve">1) </w:t>
      </w:r>
      <w:r w:rsidRPr="00A5166D">
        <w:rPr>
          <w:sz w:val="22"/>
          <w:szCs w:val="22"/>
        </w:rPr>
        <w:tab/>
        <w:t>70% kwoty zabezpieczenia w terminie 30 dni od daty potwierdzenia usunięcia wad stwierdzonych przy odbiorze końcowym,</w:t>
      </w:r>
    </w:p>
    <w:p w14:paraId="04C552B4" w14:textId="77777777" w:rsidR="00A5166D" w:rsidRPr="00A5166D" w:rsidRDefault="00A5166D" w:rsidP="00A5166D">
      <w:pPr>
        <w:snapToGrid w:val="0"/>
        <w:spacing w:line="276" w:lineRule="auto"/>
        <w:ind w:left="851" w:hanging="425"/>
        <w:jc w:val="both"/>
        <w:rPr>
          <w:sz w:val="22"/>
          <w:szCs w:val="22"/>
        </w:rPr>
      </w:pPr>
      <w:r w:rsidRPr="00A5166D">
        <w:rPr>
          <w:sz w:val="22"/>
          <w:szCs w:val="22"/>
        </w:rPr>
        <w:t xml:space="preserve">2) </w:t>
      </w:r>
      <w:r w:rsidRPr="00A5166D">
        <w:rPr>
          <w:sz w:val="22"/>
          <w:szCs w:val="22"/>
        </w:rPr>
        <w:tab/>
        <w:t>30% kwoty zabezpieczenia w 15. dniu po upływie okresu rękojmi za wady lub gwarancji, liczonych zgodnie z postanowieniami umowy.</w:t>
      </w:r>
    </w:p>
    <w:p w14:paraId="21026B7B" w14:textId="77777777" w:rsidR="00A5166D" w:rsidRPr="00A5166D" w:rsidRDefault="00A5166D" w:rsidP="00A5166D">
      <w:pPr>
        <w:snapToGrid w:val="0"/>
        <w:spacing w:line="276" w:lineRule="auto"/>
        <w:ind w:left="426" w:hanging="426"/>
        <w:jc w:val="both"/>
        <w:rPr>
          <w:sz w:val="22"/>
          <w:szCs w:val="22"/>
        </w:rPr>
      </w:pPr>
      <w:r w:rsidRPr="00A5166D">
        <w:rPr>
          <w:sz w:val="22"/>
          <w:szCs w:val="22"/>
        </w:rPr>
        <w:t>4.</w:t>
      </w:r>
      <w:r w:rsidRPr="00A5166D">
        <w:rPr>
          <w:sz w:val="22"/>
          <w:szCs w:val="22"/>
        </w:rPr>
        <w:tab/>
        <w:t>Zamawiający wstrzyma się ze zwrotem części zabezpieczenia należytego wykonania umowy, o której mowa w ust. 3 pkt 2), w przypadku kiedy Wykonawca nie usunął w terminie wad stwierdzonych w trakcie odbioru przed upływem okresu rękojmi lub jest w trakcie usuwania tych wad.</w:t>
      </w:r>
    </w:p>
    <w:p w14:paraId="74E207FA" w14:textId="77777777" w:rsidR="00A5166D" w:rsidRPr="00A5166D" w:rsidRDefault="00A5166D" w:rsidP="00A5166D">
      <w:pPr>
        <w:snapToGrid w:val="0"/>
        <w:spacing w:line="276" w:lineRule="auto"/>
        <w:ind w:left="426" w:hanging="426"/>
        <w:jc w:val="both"/>
        <w:rPr>
          <w:sz w:val="22"/>
          <w:szCs w:val="22"/>
        </w:rPr>
      </w:pPr>
    </w:p>
    <w:p w14:paraId="1E58E7CD"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17 </w:t>
      </w:r>
    </w:p>
    <w:p w14:paraId="53C15F31" w14:textId="77777777" w:rsidR="004A5675" w:rsidRPr="00931D70"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A5675">
        <w:rPr>
          <w:b/>
          <w:bCs/>
          <w:sz w:val="22"/>
          <w:szCs w:val="22"/>
          <w:u w:val="single"/>
          <w:lang w:eastAsia="zh-CN"/>
        </w:rPr>
        <w:t>UBEZPIECZENIE</w:t>
      </w:r>
    </w:p>
    <w:p w14:paraId="3C6DABB9" w14:textId="77777777" w:rsidR="00931D70" w:rsidRPr="004A5675"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5661B8A4" w14:textId="77777777" w:rsidR="004A5675" w:rsidRPr="000B38D0" w:rsidRDefault="004A5675" w:rsidP="004A5675">
      <w:pPr>
        <w:suppressAutoHyphens/>
        <w:snapToGrid w:val="0"/>
        <w:spacing w:line="276" w:lineRule="auto"/>
        <w:ind w:left="426" w:hanging="426"/>
        <w:jc w:val="both"/>
        <w:rPr>
          <w:sz w:val="22"/>
          <w:szCs w:val="22"/>
          <w:lang w:eastAsia="zh-CN"/>
        </w:rPr>
      </w:pPr>
      <w:r w:rsidRPr="004A5675">
        <w:rPr>
          <w:sz w:val="22"/>
          <w:szCs w:val="22"/>
          <w:lang w:eastAsia="zh-CN"/>
        </w:rPr>
        <w:t xml:space="preserve">1.  </w:t>
      </w:r>
      <w:r w:rsidRPr="004A5675">
        <w:rPr>
          <w:sz w:val="22"/>
          <w:szCs w:val="22"/>
          <w:lang w:eastAsia="zh-CN"/>
        </w:rPr>
        <w:tab/>
        <w:t xml:space="preserve">Wykonawca zobowiązany </w:t>
      </w:r>
      <w:r w:rsidRPr="000B38D0">
        <w:rPr>
          <w:sz w:val="22"/>
          <w:szCs w:val="22"/>
          <w:lang w:eastAsia="zh-CN"/>
        </w:rPr>
        <w:t xml:space="preserve">jest do zawarcia na własny koszt odpowiednią Umowę Ubezpieczenia od odpowiedzialności cywilnej w zakresie prowadzonej działalności związanej z przedmiotem zamówienia  w wysokości co najmniej </w:t>
      </w:r>
      <w:r w:rsidR="00A534CD">
        <w:rPr>
          <w:b/>
          <w:sz w:val="22"/>
          <w:szCs w:val="22"/>
          <w:lang w:eastAsia="zh-CN"/>
        </w:rPr>
        <w:t>1.0</w:t>
      </w:r>
      <w:r w:rsidRPr="000B38D0">
        <w:rPr>
          <w:b/>
          <w:sz w:val="22"/>
          <w:szCs w:val="22"/>
          <w:lang w:eastAsia="zh-CN"/>
        </w:rPr>
        <w:t>00.000,00 PLN</w:t>
      </w:r>
      <w:r w:rsidRPr="000B38D0">
        <w:rPr>
          <w:sz w:val="22"/>
          <w:szCs w:val="22"/>
          <w:lang w:eastAsia="zh-CN"/>
        </w:rPr>
        <w:t>.</w:t>
      </w:r>
    </w:p>
    <w:p w14:paraId="7DF53CA6" w14:textId="77777777" w:rsidR="004A5675" w:rsidRPr="004A5675" w:rsidRDefault="00031E75" w:rsidP="004A5675">
      <w:pPr>
        <w:suppressAutoHyphens/>
        <w:snapToGrid w:val="0"/>
        <w:spacing w:line="276" w:lineRule="auto"/>
        <w:ind w:left="426" w:hanging="426"/>
        <w:jc w:val="both"/>
        <w:rPr>
          <w:sz w:val="22"/>
          <w:szCs w:val="22"/>
          <w:lang w:eastAsia="zh-CN"/>
        </w:rPr>
      </w:pPr>
      <w:r w:rsidRPr="000B38D0">
        <w:rPr>
          <w:sz w:val="22"/>
          <w:szCs w:val="22"/>
          <w:lang w:eastAsia="zh-CN"/>
        </w:rPr>
        <w:t>2</w:t>
      </w:r>
      <w:r w:rsidR="004A5675" w:rsidRPr="000B38D0">
        <w:rPr>
          <w:sz w:val="22"/>
          <w:szCs w:val="22"/>
          <w:lang w:eastAsia="zh-CN"/>
        </w:rPr>
        <w:t xml:space="preserve">.   </w:t>
      </w:r>
      <w:r w:rsidR="004A5675" w:rsidRPr="000B38D0">
        <w:rPr>
          <w:sz w:val="22"/>
          <w:szCs w:val="22"/>
          <w:lang w:eastAsia="zh-CN"/>
        </w:rPr>
        <w:tab/>
        <w:t>Najpóźniej w dniu podpisania niniejszej umowy Wykonawca zobowiązany jest dostarczyć Zamawiającemu polisę lub inny dokument ubezpieczenia potwierdzający</w:t>
      </w:r>
      <w:r w:rsidR="004A5675" w:rsidRPr="004A5675">
        <w:rPr>
          <w:sz w:val="22"/>
          <w:szCs w:val="22"/>
          <w:lang w:eastAsia="zh-CN"/>
        </w:rPr>
        <w:t xml:space="preserve">, że Wykonawca posiada ubezpieczenie odpowiedzialności cywilnej w zakresie prowadzonej działalności wskazane w  ust. 1. </w:t>
      </w:r>
      <w:r w:rsidR="004A5675" w:rsidRPr="004A5675">
        <w:rPr>
          <w:b/>
          <w:sz w:val="22"/>
          <w:szCs w:val="22"/>
          <w:lang w:eastAsia="zh-CN"/>
        </w:rPr>
        <w:t>Niedopełnienie tego obowiązku będzie skutkować odstąpieniem przez Zamawiającego od czynności zawarcia umowy z przyczyn leżących po stronie Wykonawcy oraz zatrzymaniem wadium.</w:t>
      </w:r>
      <w:r w:rsidR="004A5675" w:rsidRPr="004A5675">
        <w:rPr>
          <w:sz w:val="22"/>
          <w:szCs w:val="22"/>
          <w:lang w:eastAsia="zh-CN"/>
        </w:rPr>
        <w:t xml:space="preserve"> </w:t>
      </w:r>
    </w:p>
    <w:p w14:paraId="44249AAD" w14:textId="77777777" w:rsidR="004A5675" w:rsidRPr="004A5675" w:rsidRDefault="00031E75" w:rsidP="004A5675">
      <w:pPr>
        <w:suppressAutoHyphens/>
        <w:snapToGrid w:val="0"/>
        <w:spacing w:line="276" w:lineRule="auto"/>
        <w:ind w:left="426" w:hanging="426"/>
        <w:jc w:val="both"/>
        <w:rPr>
          <w:sz w:val="22"/>
          <w:szCs w:val="22"/>
          <w:lang w:eastAsia="zh-CN"/>
        </w:rPr>
      </w:pPr>
      <w:r>
        <w:rPr>
          <w:sz w:val="22"/>
          <w:szCs w:val="22"/>
          <w:lang w:eastAsia="zh-CN"/>
        </w:rPr>
        <w:t>3</w:t>
      </w:r>
      <w:r w:rsidR="004A5675" w:rsidRPr="004A5675">
        <w:rPr>
          <w:sz w:val="22"/>
          <w:szCs w:val="22"/>
          <w:lang w:eastAsia="zh-CN"/>
        </w:rPr>
        <w:t xml:space="preserve">.   </w:t>
      </w:r>
      <w:r w:rsidR="004A5675" w:rsidRPr="004A5675">
        <w:rPr>
          <w:sz w:val="22"/>
          <w:szCs w:val="22"/>
          <w:lang w:eastAsia="zh-CN"/>
        </w:rPr>
        <w:tab/>
        <w:t>Zamawiający nie przekaże terenu budowy do czasu przedłożenia dokumentów, o których mowa w ust. 2. Zwłoka z tego tytułu będzie traktowana jako powstała z przyczyn zależnych od Wykonawcy i nie może stanowić podstawy do zmiany terminu zakończenia robót.</w:t>
      </w:r>
    </w:p>
    <w:p w14:paraId="4B4EA7C1" w14:textId="77777777" w:rsidR="004A5675" w:rsidRPr="004A5675" w:rsidRDefault="00031E75" w:rsidP="004A5675">
      <w:pPr>
        <w:suppressAutoHyphens/>
        <w:snapToGrid w:val="0"/>
        <w:spacing w:line="276" w:lineRule="auto"/>
        <w:ind w:left="426" w:hanging="426"/>
        <w:jc w:val="both"/>
        <w:rPr>
          <w:sz w:val="22"/>
          <w:szCs w:val="22"/>
          <w:lang w:eastAsia="zh-CN"/>
        </w:rPr>
      </w:pPr>
      <w:r>
        <w:rPr>
          <w:sz w:val="22"/>
          <w:szCs w:val="22"/>
          <w:lang w:eastAsia="zh-CN"/>
        </w:rPr>
        <w:lastRenderedPageBreak/>
        <w:t>4</w:t>
      </w:r>
      <w:r w:rsidR="004A5675" w:rsidRPr="004A5675">
        <w:rPr>
          <w:sz w:val="22"/>
          <w:szCs w:val="22"/>
          <w:lang w:eastAsia="zh-CN"/>
        </w:rPr>
        <w:t>.</w:t>
      </w:r>
      <w:r w:rsidR="004A5675" w:rsidRPr="004A5675">
        <w:rPr>
          <w:sz w:val="22"/>
          <w:szCs w:val="22"/>
          <w:lang w:eastAsia="zh-CN"/>
        </w:rPr>
        <w:tab/>
        <w:t xml:space="preserve">W trakcie realizacji niniejszej umowy Wykonawca zobowiązany jest przedłużać wskazane powyżej ubezpieczenia, tak by obejmowały cały okres realizacji umowy oraz przedkładać dokument potwierdzający ten fakt nie później niż w terminie do 7 dni od daty wygaśnięcia poprzedniego ubezpieczenia. </w:t>
      </w:r>
    </w:p>
    <w:p w14:paraId="238666D7" w14:textId="77777777" w:rsidR="00ED3821" w:rsidRDefault="00ED3821"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762403C5"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18 </w:t>
      </w:r>
    </w:p>
    <w:p w14:paraId="5EB18936" w14:textId="77777777" w:rsidR="004A5675" w:rsidRPr="00931D70"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931D70">
        <w:rPr>
          <w:b/>
          <w:bCs/>
          <w:sz w:val="22"/>
          <w:szCs w:val="22"/>
          <w:u w:val="single"/>
          <w:lang w:eastAsia="zh-CN"/>
        </w:rPr>
        <w:t>KARY UMOWNE</w:t>
      </w:r>
    </w:p>
    <w:p w14:paraId="5BE9C524" w14:textId="77777777" w:rsidR="00A5166D" w:rsidRPr="00A5166D" w:rsidRDefault="00A5166D" w:rsidP="00A5166D">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323CDED4" w14:textId="77777777" w:rsidR="00A5166D" w:rsidRPr="00A5166D" w:rsidRDefault="00A5166D" w:rsidP="00A5166D">
      <w:pPr>
        <w:suppressAutoHyphens/>
        <w:snapToGrid w:val="0"/>
        <w:spacing w:line="276" w:lineRule="auto"/>
        <w:ind w:left="426" w:hanging="426"/>
        <w:jc w:val="both"/>
        <w:rPr>
          <w:sz w:val="22"/>
          <w:szCs w:val="22"/>
          <w:lang w:eastAsia="zh-CN"/>
        </w:rPr>
      </w:pPr>
      <w:r w:rsidRPr="00A5166D">
        <w:rPr>
          <w:sz w:val="22"/>
          <w:szCs w:val="22"/>
          <w:lang w:eastAsia="zh-CN"/>
        </w:rPr>
        <w:t xml:space="preserve">1.  </w:t>
      </w:r>
      <w:r w:rsidRPr="00A5166D">
        <w:rPr>
          <w:sz w:val="22"/>
          <w:szCs w:val="22"/>
          <w:lang w:eastAsia="zh-CN"/>
        </w:rPr>
        <w:tab/>
        <w:t>Wykonawca zapłaci Zamawiającemu kary umowne:</w:t>
      </w:r>
    </w:p>
    <w:p w14:paraId="643D424E"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 xml:space="preserve">1) </w:t>
      </w:r>
      <w:r w:rsidRPr="00A5166D">
        <w:rPr>
          <w:sz w:val="22"/>
          <w:szCs w:val="22"/>
          <w:lang w:eastAsia="zh-CN"/>
        </w:rPr>
        <w:tab/>
        <w:t>za zwłokę w wykonaniu przedmiotu umowy, w stosunku do terminu, o którym mowa w § 6 ust. 2 umowy, w wysokości 0,05% kwoty brutto wskazanej w § 12 ust. 1 niniejszej umowy, za każdy dzień zwłoki,</w:t>
      </w:r>
    </w:p>
    <w:p w14:paraId="1D259BA1"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 xml:space="preserve">2) </w:t>
      </w:r>
      <w:r w:rsidRPr="00A5166D">
        <w:rPr>
          <w:sz w:val="22"/>
          <w:szCs w:val="22"/>
          <w:lang w:eastAsia="zh-CN"/>
        </w:rPr>
        <w:tab/>
        <w:t>za zwłokę w usunięciu wad stwierdzonych przy odbiorze ostatecznym lub odbiorze w okresie gwarancji z przyczyn zależnych od Wykonawcy - w wysokości 0,05% kwoty brutto wskazanej w § 12 ust. 1 niniejszej umowy, za każdy dzień zwłoki, liczony od upływu terminu wyznaczonego na usunięcie wad,</w:t>
      </w:r>
    </w:p>
    <w:p w14:paraId="46D03B8A"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 xml:space="preserve">3) </w:t>
      </w:r>
      <w:r w:rsidRPr="00A5166D">
        <w:rPr>
          <w:sz w:val="22"/>
          <w:szCs w:val="22"/>
          <w:lang w:eastAsia="zh-CN"/>
        </w:rPr>
        <w:tab/>
        <w:t>za spowodowanie przerwy w realizacji robót z przyczyn zależnych od Wykonawcy, dłuższej niż 10 dni - w wysokości 0,25 % kwoty brutto wskazanej w § 12 ust. 1 niniejszej umowy, za każdy dzień przerwy, trwającej dłużej niż 14 dni,</w:t>
      </w:r>
    </w:p>
    <w:p w14:paraId="3D8904FC"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4)</w:t>
      </w:r>
      <w:r w:rsidRPr="00A5166D">
        <w:rPr>
          <w:sz w:val="22"/>
          <w:szCs w:val="22"/>
          <w:lang w:eastAsia="zh-CN"/>
        </w:rPr>
        <w:tab/>
        <w:t>z tytułu odstąpienia od umowy z przyczyn leżących po stronie Wykonawcy - w wysokości 20% kwoty brutto wskazanej w § 12 ust. 1 niniejszej umowy,</w:t>
      </w:r>
    </w:p>
    <w:p w14:paraId="4C9107F2"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 xml:space="preserve">5) </w:t>
      </w:r>
      <w:r w:rsidRPr="00A5166D">
        <w:rPr>
          <w:sz w:val="22"/>
          <w:szCs w:val="22"/>
          <w:lang w:eastAsia="zh-CN"/>
        </w:rPr>
        <w:tab/>
        <w:t>jeżeli roboty objęte przedmiotem niniejszej umowy będzie wykonywał podmiot inny niż Wykonawca lub inny niż podwykonawca skierowany do wykonywania robót zgodnie z procedurą określoną w § 10 ust. 6 – 13 niniejszej umowy - karę umowną w wysokości 10% kwoty brutto wskazanej w § 12 ust. 1 niniejszej umowy,</w:t>
      </w:r>
    </w:p>
    <w:p w14:paraId="72EAA4EE"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 xml:space="preserve">6) </w:t>
      </w:r>
      <w:r w:rsidRPr="00A5166D">
        <w:rPr>
          <w:sz w:val="22"/>
          <w:szCs w:val="22"/>
          <w:lang w:eastAsia="zh-CN"/>
        </w:rPr>
        <w:tab/>
        <w:t>jeżeli czynności zastrzeżone dla kierownika budowy/robót, będzie wykonywała inna osoba niż zaakceptowana przez Zamawiającego - w wysokości 5% kwoty brutto wskazanej w § 12 ust. 1 niniejszej umowy,</w:t>
      </w:r>
    </w:p>
    <w:p w14:paraId="2EC62C62"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7)</w:t>
      </w:r>
      <w:r w:rsidRPr="00A5166D">
        <w:rPr>
          <w:sz w:val="22"/>
          <w:szCs w:val="22"/>
          <w:lang w:eastAsia="zh-CN"/>
        </w:rPr>
        <w:tab/>
        <w:t>w przypadku naruszenia obowiązku opisanego w § 17 ust. 4 umowy, w wysokości równowartości 5 % kwoty brutto wskazanej w § 12 ust. 1 niniejszej Umowy, za każdy przypadek naruszenia,</w:t>
      </w:r>
    </w:p>
    <w:p w14:paraId="03A17110" w14:textId="77777777" w:rsidR="00A5166D" w:rsidRPr="00A5166D" w:rsidRDefault="00A5166D" w:rsidP="00A5166D">
      <w:pPr>
        <w:tabs>
          <w:tab w:val="left" w:pos="851"/>
        </w:tabs>
        <w:suppressAutoHyphens/>
        <w:spacing w:line="276" w:lineRule="auto"/>
        <w:ind w:left="851" w:hanging="425"/>
        <w:contextualSpacing/>
        <w:jc w:val="both"/>
        <w:rPr>
          <w:sz w:val="22"/>
          <w:szCs w:val="22"/>
          <w:lang w:eastAsia="zh-CN"/>
        </w:rPr>
      </w:pPr>
      <w:r w:rsidRPr="00A5166D">
        <w:rPr>
          <w:sz w:val="22"/>
          <w:szCs w:val="22"/>
          <w:lang w:eastAsia="zh-CN"/>
        </w:rPr>
        <w:t>8)</w:t>
      </w:r>
      <w:r w:rsidRPr="00A5166D">
        <w:rPr>
          <w:sz w:val="22"/>
          <w:szCs w:val="22"/>
          <w:lang w:eastAsia="zh-CN"/>
        </w:rPr>
        <w:tab/>
        <w:t xml:space="preserve">w przypadku braku zapłaty </w:t>
      </w:r>
      <w:r w:rsidRPr="00A5166D">
        <w:rPr>
          <w:rFonts w:eastAsia="Calibri"/>
          <w:sz w:val="22"/>
          <w:szCs w:val="22"/>
          <w:lang w:eastAsia="zh-CN"/>
        </w:rPr>
        <w:t xml:space="preserve">wynagrodzenia należnego podwykonawcom lub dalszym podwykonawcom - w wysokości 0,1 % </w:t>
      </w:r>
      <w:r w:rsidRPr="00A5166D">
        <w:rPr>
          <w:sz w:val="22"/>
          <w:szCs w:val="22"/>
          <w:lang w:eastAsia="zh-CN"/>
        </w:rPr>
        <w:t xml:space="preserve">kwoty brutto wskazanej w § 12 ust. 1 niniejszej Umowy, </w:t>
      </w:r>
      <w:r w:rsidRPr="00A5166D">
        <w:rPr>
          <w:rFonts w:eastAsia="Calibri"/>
          <w:sz w:val="22"/>
          <w:szCs w:val="22"/>
          <w:lang w:eastAsia="zh-CN"/>
        </w:rPr>
        <w:t>za każdy dzień, który upłynie pomiędzy dokonaniem bezpośredniej zapłaty na rzecz podwykonawcy lub dalszego podwykonawcy, a dokonaniem płatności na rzecz Wykonawcy, z której potrącona zostanie należność bezpośrednio wypłacona,</w:t>
      </w:r>
    </w:p>
    <w:p w14:paraId="637B34E6" w14:textId="77777777" w:rsidR="00A5166D" w:rsidRPr="00A5166D" w:rsidRDefault="00A5166D" w:rsidP="00A5166D">
      <w:pPr>
        <w:tabs>
          <w:tab w:val="left" w:pos="851"/>
        </w:tabs>
        <w:suppressAutoHyphens/>
        <w:spacing w:line="276" w:lineRule="auto"/>
        <w:ind w:left="851" w:hanging="425"/>
        <w:contextualSpacing/>
        <w:jc w:val="both"/>
        <w:rPr>
          <w:sz w:val="22"/>
          <w:szCs w:val="22"/>
          <w:lang w:eastAsia="zh-CN"/>
        </w:rPr>
      </w:pPr>
      <w:r w:rsidRPr="00A5166D">
        <w:rPr>
          <w:sz w:val="22"/>
          <w:szCs w:val="22"/>
          <w:lang w:eastAsia="zh-CN"/>
        </w:rPr>
        <w:t>9)</w:t>
      </w:r>
      <w:r w:rsidRPr="00A5166D">
        <w:rPr>
          <w:sz w:val="22"/>
          <w:szCs w:val="22"/>
          <w:lang w:eastAsia="zh-CN"/>
        </w:rPr>
        <w:tab/>
        <w:t xml:space="preserve">w przypadku nieterminowej zapłaty wynagrodzenia należnego podwykonawcom lub dalszym podwykonawcom </w:t>
      </w:r>
      <w:r w:rsidRPr="00A5166D">
        <w:rPr>
          <w:rFonts w:eastAsia="Calibri"/>
          <w:sz w:val="22"/>
          <w:szCs w:val="22"/>
          <w:lang w:eastAsia="zh-CN"/>
        </w:rPr>
        <w:t xml:space="preserve">- w wysokości 0,1 % </w:t>
      </w:r>
      <w:r w:rsidRPr="00A5166D">
        <w:rPr>
          <w:sz w:val="22"/>
          <w:szCs w:val="22"/>
          <w:lang w:eastAsia="zh-CN"/>
        </w:rPr>
        <w:t xml:space="preserve">kwoty brutto wskazanej w § 12 ust. 1 niniejszej umowy, </w:t>
      </w:r>
      <w:r w:rsidRPr="00A5166D">
        <w:rPr>
          <w:rFonts w:eastAsia="Calibri"/>
          <w:sz w:val="22"/>
          <w:szCs w:val="22"/>
          <w:lang w:eastAsia="zh-CN"/>
        </w:rPr>
        <w:t>za każdy dzień, który upłynie pomiędzy terminem płatności określonym w umowach podwykonawczych, a faktycznym dokonaniem płatności przez Wykonawcę,</w:t>
      </w:r>
    </w:p>
    <w:p w14:paraId="08A93D57"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10)</w:t>
      </w:r>
      <w:r w:rsidRPr="00A5166D">
        <w:rPr>
          <w:sz w:val="22"/>
          <w:szCs w:val="22"/>
          <w:lang w:eastAsia="zh-CN"/>
        </w:rPr>
        <w:tab/>
        <w:t>w przypadku nieprzedłużenia do zaakceptowania projektu umowy o podwykonawstwo, której przedmiotem są roboty budowlane, lub projektu jej zmiany, albo nieprzedłużenia poświadczonej za zgodność z oryginałem kopii umowy o podwykonawstwo lub jej zmiany, albo braku zmiany umowy o podwykonawstwo w zakresie terminu zapłaty - w wysokości 1% kwoty brutto wskazanej w § 12 ust. 1 niniejszej umowy, za każdy przypadek naruszenia,</w:t>
      </w:r>
    </w:p>
    <w:p w14:paraId="5FA2E7A7" w14:textId="77777777" w:rsidR="00A5166D" w:rsidRPr="00A5166D" w:rsidRDefault="00A5166D" w:rsidP="00C80A3B">
      <w:pPr>
        <w:numPr>
          <w:ilvl w:val="0"/>
          <w:numId w:val="15"/>
        </w:numPr>
        <w:suppressAutoHyphens/>
        <w:snapToGrid w:val="0"/>
        <w:spacing w:line="276" w:lineRule="auto"/>
        <w:ind w:left="851" w:hanging="425"/>
        <w:jc w:val="both"/>
        <w:rPr>
          <w:sz w:val="22"/>
          <w:szCs w:val="22"/>
          <w:lang w:eastAsia="zh-CN"/>
        </w:rPr>
      </w:pPr>
      <w:r w:rsidRPr="00A5166D">
        <w:rPr>
          <w:sz w:val="22"/>
          <w:szCs w:val="22"/>
          <w:lang w:eastAsia="zh-CN"/>
        </w:rPr>
        <w:t xml:space="preserve">w przypadku ujawnienia niespełnienia wymogu zatrudnienia przez Wykonawcę na podstawie stosunku pracy osób wykonujących czynności w trakcie realizacji zamówienia wymienione w § 3 ust. 6 umowy, przez co oświadczenie Wykonawcy, o którym mowa w powołanym § 3 ust. 6, okaże się nieprawdziwe, Wykonawca zapłaci Zamawiającemu karę umowną w wysokości </w:t>
      </w:r>
      <w:r w:rsidRPr="00A5166D">
        <w:rPr>
          <w:sz w:val="22"/>
          <w:szCs w:val="22"/>
          <w:lang w:eastAsia="zh-CN"/>
        </w:rPr>
        <w:lastRenderedPageBreak/>
        <w:t>1.000,00 zł za każdy ujawniony przypadek niespełnienia wymogu zatrudnienia na podstawie stosunku pracy osób wykonujących czynności w trakcie realizacji zamówienia wymienione w powyżej powołanej regulacji niniejszej umowy.</w:t>
      </w:r>
    </w:p>
    <w:p w14:paraId="079DE297" w14:textId="77777777" w:rsidR="00A5166D" w:rsidRPr="00A5166D" w:rsidRDefault="00A5166D" w:rsidP="00C80A3B">
      <w:pPr>
        <w:numPr>
          <w:ilvl w:val="0"/>
          <w:numId w:val="15"/>
        </w:numPr>
        <w:suppressAutoHyphens/>
        <w:snapToGrid w:val="0"/>
        <w:spacing w:line="276" w:lineRule="auto"/>
        <w:ind w:left="851" w:hanging="425"/>
        <w:jc w:val="both"/>
        <w:rPr>
          <w:sz w:val="22"/>
          <w:szCs w:val="22"/>
          <w:lang w:eastAsia="zh-CN"/>
        </w:rPr>
      </w:pPr>
      <w:r w:rsidRPr="00A5166D">
        <w:rPr>
          <w:sz w:val="22"/>
          <w:szCs w:val="22"/>
          <w:lang w:eastAsia="zh-CN"/>
        </w:rPr>
        <w:t>w przypadku ujawnienia niespełnienia wymogu zatrudnienia przez podwykonawcę na podstawie stosunku pracy osób wykonujących czynności w trakcie realizacji zamówienia określonych w § 10 ust. 7 pkt 2) niniejszej umowy, Wykonawca zapłaci Zamawiającemu karę umowną w wysokości 1.000,00 zł za każdy ujawniony przypadek niespełnienia wymogu zatrudnienia przez podwykonawcę na podstawie stosunku pracy osób wykonujących czynności w trakcie realizacji zamówienia określonych w powyżej powołanej regulacji niniejszej umowy.</w:t>
      </w:r>
    </w:p>
    <w:p w14:paraId="4F0A6411" w14:textId="77777777" w:rsidR="00A5166D" w:rsidRPr="00A5166D" w:rsidRDefault="00A5166D" w:rsidP="00C80A3B">
      <w:pPr>
        <w:numPr>
          <w:ilvl w:val="0"/>
          <w:numId w:val="15"/>
        </w:numPr>
        <w:suppressAutoHyphens/>
        <w:snapToGrid w:val="0"/>
        <w:spacing w:line="276" w:lineRule="auto"/>
        <w:ind w:left="851" w:hanging="425"/>
        <w:jc w:val="both"/>
        <w:rPr>
          <w:sz w:val="22"/>
          <w:szCs w:val="22"/>
          <w:lang w:eastAsia="zh-CN"/>
        </w:rPr>
      </w:pPr>
      <w:r w:rsidRPr="00A5166D">
        <w:rPr>
          <w:sz w:val="22"/>
          <w:szCs w:val="22"/>
          <w:lang w:eastAsia="zh-CN"/>
        </w:rPr>
        <w:t>w przypadku niedopełnienia przez Wykonawcę obowiązku, o którym mowa w § 3 ust. 7 niniejszej umowy w odniesieniu do pojedynczej osoby wykonującej czynności wymienione w § 3 ust. 6 umowy, Wykonawca zapłaci Zamawiającemu karę umowną w wysokości 100,00 zł za każdy dzień zwłoki w wypełnieniu obowiązku, o którym mowa w § 3 ust. 7 umowy, jednakże łącznie nie więcej niż 10% kwoty brutto określonej w § 12 ust. 1 umowy.</w:t>
      </w:r>
    </w:p>
    <w:p w14:paraId="5CADB644" w14:textId="77777777" w:rsidR="00A5166D" w:rsidRPr="00A5166D" w:rsidRDefault="00A5166D" w:rsidP="00C80A3B">
      <w:pPr>
        <w:numPr>
          <w:ilvl w:val="0"/>
          <w:numId w:val="15"/>
        </w:numPr>
        <w:suppressAutoHyphens/>
        <w:snapToGrid w:val="0"/>
        <w:spacing w:line="276" w:lineRule="auto"/>
        <w:ind w:left="851" w:hanging="425"/>
        <w:jc w:val="both"/>
        <w:rPr>
          <w:sz w:val="22"/>
          <w:szCs w:val="22"/>
          <w:lang w:eastAsia="zh-CN"/>
        </w:rPr>
      </w:pPr>
      <w:r w:rsidRPr="00A5166D">
        <w:rPr>
          <w:sz w:val="22"/>
          <w:szCs w:val="22"/>
          <w:lang w:eastAsia="zh-CN"/>
        </w:rPr>
        <w:t>w przypadku niedopełnienia przez Wykonawcę obowiązku, o którym mowa w § 3 ust. 8 niniejszej umowy, Wykonawca zapłaci Zamawiającemu karę umowną w wysokości 100,00 zł za każdy dzień roboczy, w którym osoba, której dotyczy uchybienie, nie była zatrudniona na umowę o pracę, licząc od terminu wskazanego w § 3 ust. 8, jako termin ostateczny do naprawienia uchybienia, do dnia faktycznego naprawienia uchybienia przez Wykonawcę - jednakże łącznie nie więcej niż 10% kwoty brutto określonej w § 12 ust. 1 umowy.</w:t>
      </w:r>
    </w:p>
    <w:p w14:paraId="159937EE" w14:textId="77777777" w:rsidR="00D6655B" w:rsidRDefault="00A5166D" w:rsidP="00C80A3B">
      <w:pPr>
        <w:numPr>
          <w:ilvl w:val="0"/>
          <w:numId w:val="15"/>
        </w:numPr>
        <w:suppressAutoHyphens/>
        <w:snapToGrid w:val="0"/>
        <w:spacing w:line="276" w:lineRule="auto"/>
        <w:ind w:left="851" w:hanging="425"/>
        <w:jc w:val="both"/>
        <w:rPr>
          <w:sz w:val="22"/>
          <w:szCs w:val="22"/>
          <w:lang w:eastAsia="zh-CN"/>
        </w:rPr>
      </w:pPr>
      <w:r w:rsidRPr="00A5166D">
        <w:rPr>
          <w:sz w:val="22"/>
          <w:szCs w:val="22"/>
          <w:lang w:eastAsia="zh-CN"/>
        </w:rPr>
        <w:t>w przypadku niedopełnienia przez podwykonawcę obowiązku zatrudnienia na podstawie stosunku pracy osoby, wykonującej czynności określone w opisie przedmiotu zamówienia, co do której Zamawiający wymaga, aby osoba je wykonująca została zatrudniona na podstawie stosunku pracy, a w odniesieniu do której ujawniono niespełnienie wymogu zatrudnienia przez podwykonawcę na podstawie stosunku pracy, Wykonawca zapłaci Zamawiającemu karę umowną w wysokości 100,00 zł za każdy dzień roboczy, w którym osoba, której dotyczy uchybienie nie była zatrudniona na podstawie stosunku pracy, licząc od terminu wskazanego w § 10 ust. 7 pkt 4) niniejszej umowy, jako termin ostateczny do naprawienia uchybienia, do dnia faktycznego naprawienia uchybienia przez podwykonawcę, poprzez przedstawienie Zamawiającemu i Wykonawcy dokumentów potwierdzających zatrudnienie powyższej osoby na umowę o pracę - jednakże łącznie nie więcej niż 10% kwoty brutto określonej w § 12 ust. 1 umowy</w:t>
      </w:r>
      <w:r w:rsidR="00D6655B">
        <w:rPr>
          <w:sz w:val="22"/>
          <w:szCs w:val="22"/>
          <w:lang w:eastAsia="zh-CN"/>
        </w:rPr>
        <w:t>,</w:t>
      </w:r>
    </w:p>
    <w:p w14:paraId="0F364398" w14:textId="2E800090" w:rsidR="00A5166D" w:rsidRPr="00A5166D" w:rsidRDefault="00D6655B" w:rsidP="00C80A3B">
      <w:pPr>
        <w:numPr>
          <w:ilvl w:val="0"/>
          <w:numId w:val="15"/>
        </w:numPr>
        <w:suppressAutoHyphens/>
        <w:snapToGrid w:val="0"/>
        <w:spacing w:line="276" w:lineRule="auto"/>
        <w:ind w:left="851" w:hanging="425"/>
        <w:jc w:val="both"/>
        <w:rPr>
          <w:sz w:val="22"/>
          <w:szCs w:val="22"/>
          <w:lang w:eastAsia="zh-CN"/>
        </w:rPr>
      </w:pPr>
      <w:r w:rsidRPr="00D6655B">
        <w:rPr>
          <w:sz w:val="22"/>
          <w:szCs w:val="22"/>
          <w:lang w:eastAsia="zh-CN"/>
        </w:rPr>
        <w:t>za zwłokę w usunięciu uwag zgłoszonych do Harmonogramu rzeczowo – finansowego w wysokości 0,05% kwoty brutto wskazanej w § 12 ust. 1 niniejszej umowy, za każdy dzień opóźnienia, liczony od upływu terminu wyznaczonego na usunięcie uwag.</w:t>
      </w:r>
    </w:p>
    <w:p w14:paraId="2FCBDF7C" w14:textId="3D4C2DA6" w:rsidR="00A5166D" w:rsidRPr="00A5166D" w:rsidRDefault="00A5166D" w:rsidP="00A5166D">
      <w:pPr>
        <w:suppressAutoHyphens/>
        <w:snapToGrid w:val="0"/>
        <w:spacing w:line="276" w:lineRule="auto"/>
        <w:ind w:left="426" w:hanging="426"/>
        <w:jc w:val="both"/>
        <w:rPr>
          <w:sz w:val="22"/>
          <w:szCs w:val="22"/>
          <w:lang w:eastAsia="zh-CN"/>
        </w:rPr>
      </w:pPr>
      <w:r w:rsidRPr="00A5166D">
        <w:rPr>
          <w:sz w:val="22"/>
          <w:szCs w:val="22"/>
          <w:lang w:eastAsia="zh-CN"/>
        </w:rPr>
        <w:t xml:space="preserve">2.  </w:t>
      </w:r>
      <w:r w:rsidRPr="00A5166D">
        <w:rPr>
          <w:sz w:val="22"/>
          <w:szCs w:val="22"/>
          <w:lang w:eastAsia="zh-CN"/>
        </w:rPr>
        <w:tab/>
        <w:t>Łączna wysokość kar umownych, o których mowa w ust. 1 pkt 1) – 3) i 5) – 1</w:t>
      </w:r>
      <w:r w:rsidR="00D6655B">
        <w:rPr>
          <w:sz w:val="22"/>
          <w:szCs w:val="22"/>
          <w:lang w:eastAsia="zh-CN"/>
        </w:rPr>
        <w:t>6</w:t>
      </w:r>
      <w:r w:rsidRPr="00A5166D">
        <w:rPr>
          <w:sz w:val="22"/>
          <w:szCs w:val="22"/>
          <w:lang w:eastAsia="zh-CN"/>
        </w:rPr>
        <w:t xml:space="preserve">), którą może dochodzić Zamawiający od Wykonawcy, stanowi maksymalnie 50% wynagrodzenia brutto, o którym mowa w § 12 ust. 1 niniejszej umowy. </w:t>
      </w:r>
    </w:p>
    <w:p w14:paraId="3B49538A" w14:textId="77777777" w:rsidR="00A5166D" w:rsidRPr="00A5166D" w:rsidRDefault="00A5166D" w:rsidP="00A5166D">
      <w:pPr>
        <w:suppressAutoHyphens/>
        <w:snapToGrid w:val="0"/>
        <w:spacing w:line="276" w:lineRule="auto"/>
        <w:ind w:left="426" w:hanging="426"/>
        <w:jc w:val="both"/>
        <w:rPr>
          <w:sz w:val="22"/>
          <w:szCs w:val="22"/>
          <w:lang w:eastAsia="zh-CN"/>
        </w:rPr>
      </w:pPr>
      <w:r w:rsidRPr="00A5166D">
        <w:rPr>
          <w:sz w:val="22"/>
          <w:szCs w:val="22"/>
          <w:lang w:eastAsia="zh-CN"/>
        </w:rPr>
        <w:t xml:space="preserve">3. </w:t>
      </w:r>
      <w:r w:rsidRPr="00A5166D">
        <w:rPr>
          <w:sz w:val="22"/>
          <w:szCs w:val="22"/>
          <w:lang w:eastAsia="zh-CN"/>
        </w:rPr>
        <w:tab/>
        <w:t>Zamawiający zapłaci Wykonawcy kary umowne z tytułu odstąpienia od umowy z przyczyn leżących po stronie Zamawiającego - w wysokości 20 % wynagrodzenia brutto, o którym mowa w § 12 ust. 1 niniejszej umowy. Kary nie obowiązują jeżeli odstąpienie od umowy nastąpi z przyczyn, o których mowa w § 19 ust. 1, 2 i 5 niniejszej Umowy.</w:t>
      </w:r>
    </w:p>
    <w:p w14:paraId="0716B784" w14:textId="77777777" w:rsidR="00A5166D" w:rsidRPr="00A5166D" w:rsidRDefault="00A5166D" w:rsidP="00A5166D">
      <w:pPr>
        <w:suppressAutoHyphens/>
        <w:snapToGrid w:val="0"/>
        <w:spacing w:line="276" w:lineRule="auto"/>
        <w:ind w:left="426" w:hanging="426"/>
        <w:jc w:val="both"/>
        <w:rPr>
          <w:sz w:val="22"/>
          <w:szCs w:val="22"/>
          <w:lang w:eastAsia="zh-CN"/>
        </w:rPr>
      </w:pPr>
      <w:r w:rsidRPr="00A5166D">
        <w:rPr>
          <w:sz w:val="22"/>
          <w:szCs w:val="22"/>
          <w:lang w:eastAsia="zh-CN"/>
        </w:rPr>
        <w:t xml:space="preserve">4.  </w:t>
      </w:r>
      <w:r w:rsidRPr="00A5166D">
        <w:rPr>
          <w:sz w:val="22"/>
          <w:szCs w:val="22"/>
          <w:lang w:eastAsia="zh-CN"/>
        </w:rPr>
        <w:tab/>
        <w:t>Naliczone Wykonawcy kary umowne, o których mowa w ust. 1 pkt 1) – 3) i 5) – 15), mogą być potrącane z przysługującego Wykonawcy wynagrodzenia, z kolei naliczone kary umowne, na podstawie ust. 1 pkt 4), płatne będą przez Wykonawcę w terminie 14 dni od daty ich naliczenia przez Zamawiającego.</w:t>
      </w:r>
    </w:p>
    <w:p w14:paraId="0D8B0964" w14:textId="77777777" w:rsidR="00A5166D" w:rsidRPr="00A5166D" w:rsidRDefault="00A5166D" w:rsidP="00A5166D">
      <w:pPr>
        <w:suppressAutoHyphens/>
        <w:snapToGrid w:val="0"/>
        <w:spacing w:line="276" w:lineRule="auto"/>
        <w:ind w:left="426" w:hanging="426"/>
        <w:jc w:val="both"/>
        <w:rPr>
          <w:sz w:val="22"/>
          <w:szCs w:val="22"/>
          <w:lang w:eastAsia="zh-CN"/>
        </w:rPr>
      </w:pPr>
      <w:r w:rsidRPr="00A5166D">
        <w:rPr>
          <w:sz w:val="22"/>
          <w:szCs w:val="22"/>
          <w:lang w:eastAsia="zh-CN"/>
        </w:rPr>
        <w:lastRenderedPageBreak/>
        <w:t>5.</w:t>
      </w:r>
      <w:r w:rsidRPr="00A5166D">
        <w:rPr>
          <w:sz w:val="22"/>
          <w:szCs w:val="22"/>
          <w:lang w:eastAsia="zh-CN"/>
        </w:rPr>
        <w:tab/>
        <w:t>Zamawiający zastrzega sobie prawo do dochodzenia odszkodowania przewyższającego wysokość kar umownych do wysokości rzeczywiście poniesionej szkody i utraconych korzyści na zasadach ogólnych.</w:t>
      </w:r>
    </w:p>
    <w:p w14:paraId="29F3EAEA" w14:textId="77777777" w:rsidR="00A5166D" w:rsidRPr="00A5166D" w:rsidRDefault="00A5166D" w:rsidP="00A5166D">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0D87E595"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19 </w:t>
      </w:r>
    </w:p>
    <w:p w14:paraId="317F3F0D" w14:textId="77777777" w:rsidR="004A5675" w:rsidRPr="00931D70"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931D70">
        <w:rPr>
          <w:b/>
          <w:bCs/>
          <w:sz w:val="22"/>
          <w:szCs w:val="22"/>
          <w:u w:val="single"/>
          <w:lang w:eastAsia="zh-CN"/>
        </w:rPr>
        <w:t>ODSTĄPIENIE OD UMOWY</w:t>
      </w:r>
    </w:p>
    <w:p w14:paraId="79A298DB" w14:textId="77777777" w:rsidR="00A5166D" w:rsidRPr="00A5166D" w:rsidRDefault="00A5166D" w:rsidP="00A5166D">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6DCF002B" w14:textId="77777777" w:rsidR="00A5166D" w:rsidRPr="00A5166D" w:rsidRDefault="00A5166D" w:rsidP="00A5166D">
      <w:pPr>
        <w:suppressAutoHyphens/>
        <w:spacing w:line="276" w:lineRule="auto"/>
        <w:ind w:left="426" w:hanging="426"/>
        <w:contextualSpacing/>
        <w:jc w:val="both"/>
        <w:textAlignment w:val="baseline"/>
        <w:rPr>
          <w:kern w:val="1"/>
          <w:sz w:val="22"/>
          <w:szCs w:val="22"/>
          <w:lang w:eastAsia="zh-CN"/>
        </w:rPr>
      </w:pPr>
      <w:r w:rsidRPr="00A5166D">
        <w:rPr>
          <w:kern w:val="1"/>
          <w:sz w:val="22"/>
          <w:szCs w:val="22"/>
          <w:lang w:eastAsia="zh-CN"/>
        </w:rPr>
        <w:t>1.</w:t>
      </w:r>
      <w:r w:rsidRPr="00A5166D">
        <w:rPr>
          <w:kern w:val="1"/>
          <w:sz w:val="22"/>
          <w:szCs w:val="22"/>
          <w:lang w:eastAsia="zh-CN"/>
        </w:rPr>
        <w:tab/>
        <w:t xml:space="preserve">Zamawiającemu przysługuje prawo do odstąpienia od </w:t>
      </w:r>
      <w:r>
        <w:rPr>
          <w:kern w:val="1"/>
          <w:sz w:val="22"/>
          <w:szCs w:val="22"/>
          <w:lang w:eastAsia="zh-CN"/>
        </w:rPr>
        <w:t>u</w:t>
      </w:r>
      <w:r w:rsidRPr="00A5166D">
        <w:rPr>
          <w:kern w:val="1"/>
          <w:sz w:val="22"/>
          <w:szCs w:val="22"/>
          <w:lang w:eastAsia="zh-CN"/>
        </w:rPr>
        <w:t>mowy w terminie 30 dni od zaistnienia danej okoliczności, jeżeli:</w:t>
      </w:r>
    </w:p>
    <w:p w14:paraId="39466024" w14:textId="77777777" w:rsidR="00A5166D" w:rsidRPr="00A5166D" w:rsidRDefault="00A5166D" w:rsidP="00A5166D">
      <w:pPr>
        <w:suppressAutoHyphens/>
        <w:spacing w:line="276" w:lineRule="auto"/>
        <w:ind w:left="851" w:hanging="425"/>
        <w:contextualSpacing/>
        <w:jc w:val="both"/>
        <w:textAlignment w:val="baseline"/>
        <w:rPr>
          <w:kern w:val="1"/>
          <w:sz w:val="22"/>
          <w:szCs w:val="22"/>
          <w:lang w:eastAsia="zh-CN"/>
        </w:rPr>
      </w:pPr>
      <w:r w:rsidRPr="00A5166D">
        <w:rPr>
          <w:kern w:val="1"/>
          <w:sz w:val="22"/>
          <w:szCs w:val="22"/>
          <w:lang w:eastAsia="zh-CN"/>
        </w:rPr>
        <w:t xml:space="preserve">1) </w:t>
      </w:r>
      <w:r w:rsidRPr="00A5166D">
        <w:rPr>
          <w:kern w:val="1"/>
          <w:sz w:val="22"/>
          <w:szCs w:val="22"/>
          <w:lang w:eastAsia="zh-CN"/>
        </w:rPr>
        <w:tab/>
        <w:t>Wykonawca nie przystąpił do odbioru terenu budowy w terminie określonym w § 6 ust. 1 umowy,</w:t>
      </w:r>
    </w:p>
    <w:p w14:paraId="5BE31BEB" w14:textId="77777777" w:rsidR="00A5166D" w:rsidRPr="00A5166D" w:rsidRDefault="00A5166D" w:rsidP="00A5166D">
      <w:pPr>
        <w:suppressAutoHyphens/>
        <w:spacing w:line="276" w:lineRule="auto"/>
        <w:ind w:left="851" w:hanging="425"/>
        <w:contextualSpacing/>
        <w:jc w:val="both"/>
        <w:rPr>
          <w:sz w:val="22"/>
          <w:szCs w:val="22"/>
          <w:lang w:eastAsia="zh-CN"/>
        </w:rPr>
      </w:pPr>
      <w:r w:rsidRPr="00A5166D">
        <w:rPr>
          <w:sz w:val="22"/>
          <w:szCs w:val="22"/>
          <w:lang w:eastAsia="zh-CN"/>
        </w:rPr>
        <w:t xml:space="preserve">2) </w:t>
      </w:r>
      <w:r w:rsidRPr="00A5166D">
        <w:rPr>
          <w:sz w:val="22"/>
          <w:szCs w:val="22"/>
          <w:lang w:eastAsia="zh-CN"/>
        </w:rPr>
        <w:tab/>
        <w:t>Wykonawca przerwał z przyczyn leżących po stronie Wykonawcy realizację przedmiotu Umowy i przerwa ta trwa dłużej niż 15 dni,</w:t>
      </w:r>
    </w:p>
    <w:p w14:paraId="32B2F438" w14:textId="77777777" w:rsidR="00A5166D" w:rsidRPr="00A5166D" w:rsidRDefault="00A5166D" w:rsidP="00A5166D">
      <w:pPr>
        <w:suppressAutoHyphens/>
        <w:spacing w:line="276" w:lineRule="auto"/>
        <w:ind w:left="851" w:hanging="425"/>
        <w:contextualSpacing/>
        <w:jc w:val="both"/>
        <w:rPr>
          <w:sz w:val="22"/>
          <w:szCs w:val="22"/>
          <w:lang w:eastAsia="zh-CN"/>
        </w:rPr>
      </w:pPr>
      <w:r w:rsidRPr="00A5166D">
        <w:rPr>
          <w:sz w:val="22"/>
          <w:szCs w:val="22"/>
          <w:lang w:eastAsia="zh-CN"/>
        </w:rPr>
        <w:t xml:space="preserve">3) </w:t>
      </w:r>
      <w:r w:rsidRPr="00A5166D">
        <w:rPr>
          <w:sz w:val="22"/>
          <w:szCs w:val="22"/>
          <w:lang w:eastAsia="zh-CN"/>
        </w:rPr>
        <w:tab/>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164FC6C3" w14:textId="77777777" w:rsidR="00A5166D" w:rsidRPr="00A5166D" w:rsidRDefault="00A5166D" w:rsidP="00A5166D">
      <w:pPr>
        <w:spacing w:line="276" w:lineRule="auto"/>
        <w:ind w:left="851" w:hanging="425"/>
        <w:jc w:val="both"/>
        <w:rPr>
          <w:color w:val="000000"/>
          <w:sz w:val="22"/>
          <w:szCs w:val="22"/>
        </w:rPr>
      </w:pPr>
      <w:r w:rsidRPr="00A5166D">
        <w:rPr>
          <w:sz w:val="22"/>
          <w:szCs w:val="22"/>
          <w:lang w:eastAsia="zh-CN"/>
        </w:rPr>
        <w:t xml:space="preserve">4) </w:t>
      </w:r>
      <w:r w:rsidRPr="00A5166D">
        <w:rPr>
          <w:sz w:val="22"/>
          <w:szCs w:val="22"/>
          <w:lang w:eastAsia="zh-CN"/>
        </w:rPr>
        <w:tab/>
      </w:r>
      <w:r w:rsidRPr="00A5166D">
        <w:rPr>
          <w:color w:val="000000"/>
          <w:sz w:val="22"/>
          <w:szCs w:val="22"/>
        </w:rPr>
        <w:t>jeżeli zachodzi co najmniej jedna z następujących okoliczności:</w:t>
      </w:r>
    </w:p>
    <w:p w14:paraId="0D88E615" w14:textId="77777777" w:rsidR="00A5166D" w:rsidRPr="00A5166D" w:rsidRDefault="00A5166D" w:rsidP="00A5166D">
      <w:pPr>
        <w:spacing w:line="276" w:lineRule="auto"/>
        <w:ind w:left="1276" w:hanging="425"/>
        <w:jc w:val="both"/>
        <w:rPr>
          <w:color w:val="000000"/>
          <w:sz w:val="22"/>
          <w:szCs w:val="22"/>
        </w:rPr>
      </w:pPr>
      <w:r w:rsidRPr="00A5166D">
        <w:rPr>
          <w:color w:val="000000"/>
          <w:sz w:val="22"/>
          <w:szCs w:val="22"/>
        </w:rPr>
        <w:t xml:space="preserve">a) </w:t>
      </w:r>
      <w:r w:rsidRPr="00A5166D">
        <w:rPr>
          <w:color w:val="000000"/>
          <w:sz w:val="22"/>
          <w:szCs w:val="22"/>
        </w:rPr>
        <w:tab/>
        <w:t xml:space="preserve">dokonano zmiany umowy z naruszeniem art. 454 i art. 455 ustawy </w:t>
      </w:r>
      <w:proofErr w:type="spellStart"/>
      <w:r w:rsidRPr="00A5166D">
        <w:rPr>
          <w:color w:val="000000"/>
          <w:sz w:val="22"/>
          <w:szCs w:val="22"/>
        </w:rPr>
        <w:t>pzp</w:t>
      </w:r>
      <w:proofErr w:type="spellEnd"/>
      <w:r w:rsidRPr="00A5166D">
        <w:rPr>
          <w:color w:val="000000"/>
          <w:sz w:val="22"/>
          <w:szCs w:val="22"/>
        </w:rPr>
        <w:t>,</w:t>
      </w:r>
    </w:p>
    <w:p w14:paraId="57EF72CB" w14:textId="77777777" w:rsidR="00A5166D" w:rsidRPr="00A5166D" w:rsidRDefault="00A5166D" w:rsidP="00A5166D">
      <w:pPr>
        <w:spacing w:line="276" w:lineRule="auto"/>
        <w:ind w:left="1276" w:hanging="425"/>
        <w:jc w:val="both"/>
        <w:rPr>
          <w:color w:val="000000"/>
          <w:sz w:val="22"/>
          <w:szCs w:val="22"/>
        </w:rPr>
      </w:pPr>
      <w:r w:rsidRPr="00A5166D">
        <w:rPr>
          <w:color w:val="000000"/>
          <w:sz w:val="22"/>
          <w:szCs w:val="22"/>
        </w:rPr>
        <w:t xml:space="preserve">b) </w:t>
      </w:r>
      <w:r w:rsidRPr="00A5166D">
        <w:rPr>
          <w:color w:val="000000"/>
          <w:sz w:val="22"/>
          <w:szCs w:val="22"/>
        </w:rPr>
        <w:tab/>
        <w:t xml:space="preserve">Wykonawca w chwili zawarcia umowy podlegał wykluczeniu na podstawie art. 108 ustawy </w:t>
      </w:r>
      <w:proofErr w:type="spellStart"/>
      <w:r w:rsidRPr="00A5166D">
        <w:rPr>
          <w:color w:val="000000"/>
          <w:sz w:val="22"/>
          <w:szCs w:val="22"/>
        </w:rPr>
        <w:t>pzp</w:t>
      </w:r>
      <w:proofErr w:type="spellEnd"/>
      <w:r w:rsidRPr="00A5166D">
        <w:rPr>
          <w:color w:val="000000"/>
          <w:sz w:val="22"/>
          <w:szCs w:val="22"/>
        </w:rPr>
        <w:t>,</w:t>
      </w:r>
    </w:p>
    <w:p w14:paraId="1813B44F" w14:textId="77777777" w:rsidR="00A5166D" w:rsidRPr="00A5166D" w:rsidRDefault="00A5166D" w:rsidP="00A5166D">
      <w:pPr>
        <w:spacing w:line="276" w:lineRule="auto"/>
        <w:ind w:left="1276" w:hanging="425"/>
        <w:jc w:val="both"/>
        <w:rPr>
          <w:color w:val="000000"/>
          <w:sz w:val="22"/>
          <w:szCs w:val="22"/>
        </w:rPr>
      </w:pPr>
      <w:r w:rsidRPr="00A5166D">
        <w:rPr>
          <w:color w:val="000000"/>
          <w:sz w:val="22"/>
          <w:szCs w:val="22"/>
        </w:rPr>
        <w:t xml:space="preserve">c) </w:t>
      </w:r>
      <w:r w:rsidRPr="00A5166D">
        <w:rPr>
          <w:color w:val="000000"/>
          <w:sz w:val="22"/>
          <w:szCs w:val="22"/>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6F8F704" w14:textId="77777777" w:rsidR="00A5166D" w:rsidRPr="00A5166D" w:rsidRDefault="00A5166D" w:rsidP="00A5166D">
      <w:pPr>
        <w:suppressAutoHyphens/>
        <w:spacing w:line="276" w:lineRule="auto"/>
        <w:ind w:left="851" w:hanging="425"/>
        <w:contextualSpacing/>
        <w:jc w:val="both"/>
        <w:rPr>
          <w:sz w:val="22"/>
          <w:szCs w:val="22"/>
          <w:lang w:eastAsia="zh-CN"/>
        </w:rPr>
      </w:pPr>
      <w:r w:rsidRPr="00A5166D">
        <w:rPr>
          <w:sz w:val="22"/>
          <w:szCs w:val="22"/>
          <w:lang w:eastAsia="zh-CN"/>
        </w:rPr>
        <w:t xml:space="preserve">5) </w:t>
      </w:r>
      <w:r w:rsidRPr="00A5166D">
        <w:rPr>
          <w:sz w:val="22"/>
          <w:szCs w:val="22"/>
          <w:lang w:eastAsia="zh-CN"/>
        </w:rPr>
        <w:tab/>
        <w:t>Wykonawca realizuje roboty przewidziane niniejszą umową w sposób niezgodny z Dokumentacją techniczną inwestycji, wskazaniami Zamawiającego lub niniejszą umową,</w:t>
      </w:r>
    </w:p>
    <w:p w14:paraId="582936C2" w14:textId="77777777" w:rsidR="00A5166D" w:rsidRPr="00A5166D" w:rsidRDefault="00A5166D" w:rsidP="00A5166D">
      <w:pPr>
        <w:suppressAutoHyphens/>
        <w:spacing w:line="276" w:lineRule="auto"/>
        <w:ind w:left="851" w:hanging="425"/>
        <w:contextualSpacing/>
        <w:jc w:val="both"/>
        <w:textAlignment w:val="baseline"/>
        <w:rPr>
          <w:kern w:val="1"/>
          <w:sz w:val="22"/>
          <w:szCs w:val="22"/>
          <w:lang w:eastAsia="zh-CN"/>
        </w:rPr>
      </w:pPr>
      <w:r w:rsidRPr="00A5166D">
        <w:rPr>
          <w:kern w:val="1"/>
          <w:sz w:val="22"/>
          <w:szCs w:val="22"/>
          <w:lang w:eastAsia="zh-CN"/>
        </w:rPr>
        <w:t xml:space="preserve">6) </w:t>
      </w:r>
      <w:r w:rsidRPr="00A5166D">
        <w:rPr>
          <w:kern w:val="1"/>
          <w:sz w:val="22"/>
          <w:szCs w:val="22"/>
          <w:lang w:eastAsia="zh-CN"/>
        </w:rPr>
        <w:tab/>
        <w:t xml:space="preserve">Wykonawca </w:t>
      </w:r>
      <w:r w:rsidRPr="00A5166D">
        <w:rPr>
          <w:color w:val="000000"/>
          <w:spacing w:val="-2"/>
          <w:kern w:val="1"/>
          <w:sz w:val="22"/>
          <w:szCs w:val="22"/>
          <w:lang w:eastAsia="zh-CN"/>
        </w:rPr>
        <w:t xml:space="preserve">staje się niewypłacalny, przechodzi w stan likwidacji, ma ustanowionego administratora lub układa się ze swoimi </w:t>
      </w:r>
      <w:r w:rsidRPr="00A5166D">
        <w:rPr>
          <w:color w:val="000000"/>
          <w:spacing w:val="-4"/>
          <w:kern w:val="1"/>
          <w:sz w:val="22"/>
          <w:szCs w:val="22"/>
          <w:lang w:eastAsia="zh-CN"/>
        </w:rPr>
        <w:t>wierzycielami lub prowadzi przedsiębiorstwo z likwidatorem, kuratorem lub za</w:t>
      </w:r>
      <w:r w:rsidRPr="00A5166D">
        <w:rPr>
          <w:color w:val="000000"/>
          <w:spacing w:val="-7"/>
          <w:kern w:val="1"/>
          <w:sz w:val="22"/>
          <w:szCs w:val="22"/>
          <w:lang w:eastAsia="zh-CN"/>
        </w:rPr>
        <w:t xml:space="preserve">rządcą w celu zabezpieczenia należności kredytodawców, lub jeżeli prowadzone </w:t>
      </w:r>
      <w:r w:rsidRPr="00A5166D">
        <w:rPr>
          <w:color w:val="000000"/>
          <w:spacing w:val="3"/>
          <w:kern w:val="1"/>
          <w:sz w:val="22"/>
          <w:szCs w:val="22"/>
          <w:lang w:eastAsia="zh-CN"/>
        </w:rPr>
        <w:t>jest jakiekolwiek działanie lub ma miejsce jakiekolwiek wydarzenie, które</w:t>
      </w:r>
      <w:r w:rsidRPr="00A5166D">
        <w:rPr>
          <w:color w:val="000000"/>
          <w:spacing w:val="-3"/>
          <w:kern w:val="1"/>
          <w:sz w:val="22"/>
          <w:szCs w:val="22"/>
          <w:lang w:eastAsia="zh-CN"/>
        </w:rPr>
        <w:t xml:space="preserve"> ma podobny skutek do któregokolwiek z wyżej wymienionych czynów lub wydarzeń.</w:t>
      </w:r>
    </w:p>
    <w:p w14:paraId="4026964E" w14:textId="77777777" w:rsidR="00A5166D" w:rsidRPr="00A5166D" w:rsidRDefault="00A5166D" w:rsidP="00A5166D">
      <w:pPr>
        <w:suppressAutoHyphens/>
        <w:spacing w:line="276" w:lineRule="auto"/>
        <w:ind w:left="426" w:hanging="426"/>
        <w:contextualSpacing/>
        <w:jc w:val="both"/>
        <w:textAlignment w:val="baseline"/>
        <w:rPr>
          <w:kern w:val="1"/>
          <w:sz w:val="22"/>
          <w:szCs w:val="22"/>
          <w:lang w:eastAsia="zh-CN"/>
        </w:rPr>
      </w:pPr>
      <w:r w:rsidRPr="00A5166D">
        <w:rPr>
          <w:kern w:val="1"/>
          <w:sz w:val="22"/>
          <w:szCs w:val="22"/>
          <w:lang w:eastAsia="zh-CN"/>
        </w:rPr>
        <w:t xml:space="preserve">2.  </w:t>
      </w:r>
      <w:r w:rsidRPr="00A5166D">
        <w:rPr>
          <w:kern w:val="1"/>
          <w:sz w:val="22"/>
          <w:szCs w:val="22"/>
          <w:lang w:eastAsia="zh-CN"/>
        </w:rPr>
        <w:tab/>
        <w:t xml:space="preserve">Zamawiającemu przysługuje również prawo do odstąpienia od Umowy, w przypadku dokonania bezpośredniej płatności na rzecz podwykonawców lub dalszych podwykonawców, na zasadach określonych w § 10 ust. 15 umowy, kwoty przekraczającej 5% wartości Umowy bądź konieczności wielokrotnego dokonywania takich płatności bez ograniczenia do wysokości wypłaconych kwot </w:t>
      </w:r>
      <w:r w:rsidRPr="00A5166D">
        <w:rPr>
          <w:kern w:val="1"/>
          <w:sz w:val="22"/>
          <w:szCs w:val="22"/>
          <w:lang w:eastAsia="zh-CN"/>
        </w:rPr>
        <w:br/>
      </w:r>
      <w:r w:rsidRPr="00A5166D">
        <w:rPr>
          <w:b/>
          <w:kern w:val="1"/>
          <w:sz w:val="22"/>
          <w:szCs w:val="22"/>
          <w:lang w:eastAsia="zh-CN"/>
        </w:rPr>
        <w:t>(w takim wypadku uprawnienie do odstąpienia od umowy przysługuje Zamawiającemu przez cały okres jej obowiązywania, bez konieczności zakreślania terminu na odstąpienie).</w:t>
      </w:r>
    </w:p>
    <w:p w14:paraId="23610268" w14:textId="77777777" w:rsidR="00A5166D" w:rsidRPr="00A5166D" w:rsidRDefault="00A5166D" w:rsidP="00A5166D">
      <w:pPr>
        <w:suppressAutoHyphens/>
        <w:spacing w:line="276" w:lineRule="auto"/>
        <w:ind w:left="426" w:hanging="426"/>
        <w:contextualSpacing/>
        <w:jc w:val="both"/>
        <w:textAlignment w:val="baseline"/>
        <w:rPr>
          <w:kern w:val="1"/>
          <w:sz w:val="22"/>
          <w:szCs w:val="22"/>
          <w:lang w:eastAsia="zh-CN"/>
        </w:rPr>
      </w:pPr>
      <w:r w:rsidRPr="00A5166D">
        <w:rPr>
          <w:kern w:val="1"/>
          <w:sz w:val="22"/>
          <w:szCs w:val="22"/>
          <w:lang w:eastAsia="zh-CN"/>
        </w:rPr>
        <w:t>3.</w:t>
      </w:r>
      <w:r w:rsidRPr="00A5166D">
        <w:rPr>
          <w:kern w:val="1"/>
          <w:sz w:val="22"/>
          <w:szCs w:val="22"/>
          <w:lang w:eastAsia="zh-CN"/>
        </w:rPr>
        <w:tab/>
        <w:t>W przypadku odstąpienia od umowy Wykonawcę oraz Zamawiającego obciążają następujące obowiązki szczegółowe:</w:t>
      </w:r>
    </w:p>
    <w:p w14:paraId="5BA621FA" w14:textId="77777777" w:rsidR="00A5166D" w:rsidRPr="00A5166D" w:rsidRDefault="00A5166D" w:rsidP="00A5166D">
      <w:pPr>
        <w:suppressAutoHyphens/>
        <w:spacing w:line="276" w:lineRule="auto"/>
        <w:ind w:left="851" w:hanging="426"/>
        <w:contextualSpacing/>
        <w:jc w:val="both"/>
        <w:textAlignment w:val="baseline"/>
        <w:rPr>
          <w:kern w:val="1"/>
          <w:sz w:val="22"/>
          <w:szCs w:val="22"/>
          <w:lang w:eastAsia="zh-CN"/>
        </w:rPr>
      </w:pPr>
      <w:r w:rsidRPr="00A5166D">
        <w:rPr>
          <w:kern w:val="1"/>
          <w:sz w:val="22"/>
          <w:szCs w:val="22"/>
          <w:lang w:eastAsia="zh-CN"/>
        </w:rPr>
        <w:t xml:space="preserve">1) </w:t>
      </w:r>
      <w:r w:rsidRPr="00A5166D">
        <w:rPr>
          <w:kern w:val="1"/>
          <w:sz w:val="22"/>
          <w:szCs w:val="22"/>
          <w:lang w:eastAsia="zh-CN"/>
        </w:rPr>
        <w:tab/>
        <w:t>Wykonawca zabezpieczy przerwane roboty w zakresie obustronnie uzgodnionym na koszt strony, z której to winy nastąpiło odstąpienie od umowy lub przerwanie robót,</w:t>
      </w:r>
    </w:p>
    <w:p w14:paraId="0F7257A1" w14:textId="77777777" w:rsidR="00A5166D" w:rsidRPr="00A5166D" w:rsidRDefault="00A5166D" w:rsidP="00A5166D">
      <w:pPr>
        <w:suppressAutoHyphens/>
        <w:spacing w:line="276" w:lineRule="auto"/>
        <w:ind w:left="851" w:hanging="426"/>
        <w:contextualSpacing/>
        <w:jc w:val="both"/>
        <w:textAlignment w:val="baseline"/>
        <w:rPr>
          <w:kern w:val="1"/>
          <w:sz w:val="22"/>
          <w:szCs w:val="22"/>
          <w:lang w:eastAsia="zh-CN"/>
        </w:rPr>
      </w:pPr>
      <w:r w:rsidRPr="00A5166D">
        <w:rPr>
          <w:kern w:val="1"/>
          <w:sz w:val="22"/>
          <w:szCs w:val="22"/>
          <w:lang w:eastAsia="zh-CN"/>
        </w:rPr>
        <w:t xml:space="preserve">2) </w:t>
      </w:r>
      <w:r w:rsidRPr="00A5166D">
        <w:rPr>
          <w:kern w:val="1"/>
          <w:sz w:val="22"/>
          <w:szCs w:val="22"/>
          <w:lang w:eastAsia="zh-CN"/>
        </w:rPr>
        <w:tab/>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30986CDE" w14:textId="77777777" w:rsidR="00A5166D" w:rsidRPr="00A5166D" w:rsidRDefault="00A5166D" w:rsidP="00A5166D">
      <w:pPr>
        <w:suppressAutoHyphens/>
        <w:spacing w:line="276" w:lineRule="auto"/>
        <w:ind w:left="851" w:hanging="426"/>
        <w:contextualSpacing/>
        <w:jc w:val="both"/>
        <w:textAlignment w:val="baseline"/>
        <w:rPr>
          <w:kern w:val="1"/>
          <w:sz w:val="22"/>
          <w:szCs w:val="22"/>
          <w:lang w:eastAsia="zh-CN"/>
        </w:rPr>
      </w:pPr>
      <w:r w:rsidRPr="00A5166D">
        <w:rPr>
          <w:kern w:val="1"/>
          <w:sz w:val="22"/>
          <w:szCs w:val="22"/>
          <w:lang w:eastAsia="zh-CN"/>
        </w:rPr>
        <w:lastRenderedPageBreak/>
        <w:t xml:space="preserve">3)  </w:t>
      </w:r>
      <w:r w:rsidRPr="00A5166D">
        <w:rPr>
          <w:kern w:val="1"/>
          <w:sz w:val="22"/>
          <w:szCs w:val="22"/>
          <w:lang w:eastAsia="zh-CN"/>
        </w:rPr>
        <w:tab/>
        <w:t>Wykonawca zgłosi do dokonania przez Zamawiającego odbioru robót przerwanych oraz robót zabezpieczających, jeżeli odstąpienie od umowy, nastąpiło z przyczyn, za które Wykonawca nie odpowiada,</w:t>
      </w:r>
    </w:p>
    <w:p w14:paraId="62954F06" w14:textId="77777777" w:rsidR="00A5166D" w:rsidRPr="00A5166D" w:rsidRDefault="00A5166D" w:rsidP="00A5166D">
      <w:pPr>
        <w:suppressAutoHyphens/>
        <w:spacing w:line="276" w:lineRule="auto"/>
        <w:ind w:left="851" w:hanging="426"/>
        <w:contextualSpacing/>
        <w:jc w:val="both"/>
        <w:textAlignment w:val="baseline"/>
        <w:rPr>
          <w:kern w:val="1"/>
          <w:sz w:val="22"/>
          <w:szCs w:val="22"/>
          <w:lang w:eastAsia="zh-CN"/>
        </w:rPr>
      </w:pPr>
      <w:r w:rsidRPr="00A5166D">
        <w:rPr>
          <w:kern w:val="1"/>
          <w:sz w:val="22"/>
          <w:szCs w:val="22"/>
          <w:lang w:eastAsia="zh-CN"/>
        </w:rPr>
        <w:t xml:space="preserve">4)  </w:t>
      </w:r>
      <w:r w:rsidRPr="00A5166D">
        <w:rPr>
          <w:kern w:val="1"/>
          <w:sz w:val="22"/>
          <w:szCs w:val="22"/>
          <w:lang w:eastAsia="zh-CN"/>
        </w:rPr>
        <w:tab/>
        <w:t>W terminie do 7 dni od daty zgłoszenia, o którym mowa w pkt 3) Wykonawca przy udziale Zamawiającego sporządzi szczegółowy protokół inwentaryzacji robót w toku wraz z zestawieniem wartości wykonanych robót, w oparciu o złożony wraz z ofertą kosztorys ofertowy, według stanu na dzień odstąpienia; protokół inwentaryzacji robót w toku stanowić będzie podstawę do wystawienia faktury VAT przez Wykonawcę,</w:t>
      </w:r>
    </w:p>
    <w:p w14:paraId="150572DF" w14:textId="77777777" w:rsidR="00A5166D" w:rsidRPr="00A5166D" w:rsidRDefault="00A5166D" w:rsidP="00A5166D">
      <w:pPr>
        <w:suppressAutoHyphens/>
        <w:spacing w:line="276" w:lineRule="auto"/>
        <w:ind w:left="851" w:hanging="426"/>
        <w:contextualSpacing/>
        <w:jc w:val="both"/>
        <w:textAlignment w:val="baseline"/>
        <w:rPr>
          <w:kern w:val="1"/>
          <w:sz w:val="22"/>
          <w:szCs w:val="22"/>
          <w:lang w:eastAsia="zh-CN"/>
        </w:rPr>
      </w:pPr>
      <w:r w:rsidRPr="00A5166D">
        <w:rPr>
          <w:kern w:val="1"/>
          <w:sz w:val="22"/>
          <w:szCs w:val="22"/>
          <w:lang w:eastAsia="zh-CN"/>
        </w:rPr>
        <w:t xml:space="preserve">5)   </w:t>
      </w:r>
      <w:r w:rsidRPr="00A5166D">
        <w:rPr>
          <w:kern w:val="1"/>
          <w:sz w:val="22"/>
          <w:szCs w:val="22"/>
          <w:lang w:eastAsia="zh-CN"/>
        </w:rPr>
        <w:tab/>
        <w:t>Wykonawca niezwłocznie, nie później jednak niż w terminie do 10 dni, usunie z terenu budowy urządzenia zaplecza przez niego dostarczone.</w:t>
      </w:r>
    </w:p>
    <w:p w14:paraId="0D1498C0" w14:textId="77777777" w:rsidR="00A5166D" w:rsidRPr="00A5166D" w:rsidRDefault="00A5166D" w:rsidP="00A5166D">
      <w:pPr>
        <w:suppressAutoHyphens/>
        <w:spacing w:line="276" w:lineRule="auto"/>
        <w:ind w:left="426" w:hanging="426"/>
        <w:contextualSpacing/>
        <w:jc w:val="both"/>
        <w:textAlignment w:val="baseline"/>
        <w:rPr>
          <w:kern w:val="1"/>
          <w:sz w:val="22"/>
          <w:szCs w:val="22"/>
          <w:lang w:eastAsia="zh-CN"/>
        </w:rPr>
      </w:pPr>
      <w:r w:rsidRPr="00A5166D">
        <w:rPr>
          <w:kern w:val="1"/>
          <w:sz w:val="22"/>
          <w:szCs w:val="22"/>
          <w:lang w:eastAsia="zh-CN"/>
        </w:rPr>
        <w:t>4.</w:t>
      </w:r>
      <w:r w:rsidRPr="00A5166D">
        <w:rPr>
          <w:kern w:val="1"/>
          <w:sz w:val="22"/>
          <w:szCs w:val="22"/>
          <w:lang w:eastAsia="zh-CN"/>
        </w:rPr>
        <w:tab/>
        <w:t>Zamawiający w razie odstąpienia od umowy z przyczyn, za które Wykonawca nie odpowiada, obowiązany jest do:</w:t>
      </w:r>
    </w:p>
    <w:p w14:paraId="6A34B904" w14:textId="77777777" w:rsidR="00A5166D" w:rsidRPr="00A5166D" w:rsidRDefault="00A5166D" w:rsidP="00A5166D">
      <w:pPr>
        <w:suppressAutoHyphens/>
        <w:spacing w:line="276" w:lineRule="auto"/>
        <w:ind w:left="851" w:hanging="425"/>
        <w:contextualSpacing/>
        <w:jc w:val="both"/>
        <w:textAlignment w:val="baseline"/>
        <w:rPr>
          <w:kern w:val="1"/>
          <w:sz w:val="22"/>
          <w:szCs w:val="22"/>
          <w:lang w:eastAsia="zh-CN"/>
        </w:rPr>
      </w:pPr>
      <w:r w:rsidRPr="00A5166D">
        <w:rPr>
          <w:kern w:val="1"/>
          <w:sz w:val="22"/>
          <w:szCs w:val="22"/>
          <w:lang w:eastAsia="zh-CN"/>
        </w:rPr>
        <w:t xml:space="preserve">1) </w:t>
      </w:r>
      <w:r w:rsidRPr="00A5166D">
        <w:rPr>
          <w:kern w:val="1"/>
          <w:sz w:val="22"/>
          <w:szCs w:val="22"/>
          <w:lang w:eastAsia="zh-CN"/>
        </w:rPr>
        <w:tab/>
        <w:t>dokonania odbioru robót przerwanych, w terminie do 7 dni od daty przerwania oraz do zapłaty wynagrodzenia za roboty, które zostały wykonane do dnia odstąpienia, w zgodzie ze złożonym wraz z ofertą kosztorysem ofertowym, w terminie określonym w § 14</w:t>
      </w:r>
      <w:r>
        <w:rPr>
          <w:kern w:val="1"/>
          <w:sz w:val="22"/>
          <w:szCs w:val="22"/>
          <w:lang w:eastAsia="zh-CN"/>
        </w:rPr>
        <w:t xml:space="preserve"> umowy</w:t>
      </w:r>
      <w:r w:rsidRPr="00A5166D">
        <w:rPr>
          <w:kern w:val="1"/>
          <w:sz w:val="22"/>
          <w:szCs w:val="22"/>
          <w:lang w:eastAsia="zh-CN"/>
        </w:rPr>
        <w:t>,</w:t>
      </w:r>
    </w:p>
    <w:p w14:paraId="03AAC24C" w14:textId="77777777" w:rsidR="00A5166D" w:rsidRPr="00A5166D" w:rsidRDefault="00A5166D" w:rsidP="00A5166D">
      <w:pPr>
        <w:suppressAutoHyphens/>
        <w:spacing w:line="276" w:lineRule="auto"/>
        <w:ind w:left="851" w:hanging="425"/>
        <w:contextualSpacing/>
        <w:jc w:val="both"/>
        <w:textAlignment w:val="baseline"/>
        <w:rPr>
          <w:kern w:val="1"/>
          <w:sz w:val="22"/>
          <w:szCs w:val="22"/>
          <w:lang w:eastAsia="zh-CN"/>
        </w:rPr>
      </w:pPr>
      <w:r w:rsidRPr="00A5166D">
        <w:rPr>
          <w:kern w:val="1"/>
          <w:sz w:val="22"/>
          <w:szCs w:val="22"/>
          <w:lang w:eastAsia="zh-CN"/>
        </w:rPr>
        <w:t xml:space="preserve">2) </w:t>
      </w:r>
      <w:r w:rsidRPr="00A5166D">
        <w:rPr>
          <w:kern w:val="1"/>
          <w:sz w:val="22"/>
          <w:szCs w:val="22"/>
          <w:lang w:eastAsia="zh-CN"/>
        </w:rPr>
        <w:tab/>
        <w:t>odkupienia materiałów, konstrukcji lub urządzeń zakupionych przez Wykonawcę do wykonania przedmiotu umowy, określonych w ust. 3 pkt 2), w terminie do 7 dni od daty ich rozliczenia wg cen, za które zostały nabyte,</w:t>
      </w:r>
    </w:p>
    <w:p w14:paraId="48EC8A0B" w14:textId="77777777" w:rsidR="00A5166D" w:rsidRPr="00A5166D" w:rsidRDefault="00A5166D" w:rsidP="00A5166D">
      <w:pPr>
        <w:suppressAutoHyphens/>
        <w:snapToGrid w:val="0"/>
        <w:spacing w:line="276" w:lineRule="auto"/>
        <w:ind w:left="851" w:hanging="425"/>
        <w:jc w:val="both"/>
        <w:rPr>
          <w:sz w:val="22"/>
          <w:szCs w:val="22"/>
          <w:lang w:eastAsia="zh-CN"/>
        </w:rPr>
      </w:pPr>
      <w:r w:rsidRPr="00A5166D">
        <w:rPr>
          <w:sz w:val="22"/>
          <w:szCs w:val="22"/>
          <w:lang w:eastAsia="zh-CN"/>
        </w:rPr>
        <w:t xml:space="preserve">3) </w:t>
      </w:r>
      <w:r w:rsidRPr="00A5166D">
        <w:rPr>
          <w:sz w:val="22"/>
          <w:szCs w:val="22"/>
          <w:lang w:eastAsia="zh-CN"/>
        </w:rPr>
        <w:tab/>
        <w:t>przejęcia od Wykonawcy terenu budowy pod swój dozór w terminie do 7 dni od daty dokonania odbioru robót.</w:t>
      </w:r>
    </w:p>
    <w:p w14:paraId="357896D2" w14:textId="77777777" w:rsidR="00A5166D" w:rsidRPr="00A5166D" w:rsidRDefault="00A5166D" w:rsidP="00A5166D">
      <w:pPr>
        <w:suppressAutoHyphens/>
        <w:snapToGrid w:val="0"/>
        <w:spacing w:line="276" w:lineRule="auto"/>
        <w:ind w:left="426"/>
        <w:jc w:val="both"/>
        <w:rPr>
          <w:sz w:val="22"/>
          <w:szCs w:val="22"/>
          <w:lang w:eastAsia="zh-CN"/>
        </w:rPr>
      </w:pPr>
    </w:p>
    <w:p w14:paraId="6E3ED36C" w14:textId="77777777" w:rsidR="004A5675" w:rsidRPr="004A5675" w:rsidRDefault="004A5675" w:rsidP="004A5675">
      <w:pPr>
        <w:keepNext/>
        <w:suppressAutoHyphens/>
        <w:snapToGrid w:val="0"/>
        <w:spacing w:line="276" w:lineRule="auto"/>
        <w:jc w:val="center"/>
        <w:textAlignment w:val="baseline"/>
        <w:rPr>
          <w:b/>
          <w:bCs/>
          <w:kern w:val="1"/>
          <w:sz w:val="22"/>
          <w:szCs w:val="22"/>
          <w:lang w:eastAsia="zh-CN"/>
        </w:rPr>
      </w:pPr>
      <w:r w:rsidRPr="004A5675">
        <w:rPr>
          <w:b/>
          <w:bCs/>
          <w:kern w:val="1"/>
          <w:sz w:val="22"/>
          <w:szCs w:val="22"/>
          <w:lang w:eastAsia="zh-CN"/>
        </w:rPr>
        <w:t>§ 20</w:t>
      </w:r>
    </w:p>
    <w:p w14:paraId="7B41CDF7" w14:textId="77777777" w:rsidR="004A5675" w:rsidRPr="00931D70" w:rsidRDefault="00931D70" w:rsidP="004A5675">
      <w:pPr>
        <w:keepNext/>
        <w:suppressAutoHyphens/>
        <w:snapToGrid w:val="0"/>
        <w:spacing w:line="276" w:lineRule="auto"/>
        <w:jc w:val="center"/>
        <w:textAlignment w:val="baseline"/>
        <w:rPr>
          <w:b/>
          <w:bCs/>
          <w:kern w:val="1"/>
          <w:sz w:val="22"/>
          <w:szCs w:val="22"/>
          <w:u w:val="single"/>
          <w:lang w:eastAsia="zh-CN"/>
        </w:rPr>
      </w:pPr>
      <w:r w:rsidRPr="00931D70">
        <w:rPr>
          <w:b/>
          <w:bCs/>
          <w:kern w:val="1"/>
          <w:sz w:val="22"/>
          <w:szCs w:val="22"/>
          <w:u w:val="single"/>
          <w:lang w:eastAsia="zh-CN"/>
        </w:rPr>
        <w:t>SIŁA WYŻSZA</w:t>
      </w:r>
    </w:p>
    <w:p w14:paraId="26878720" w14:textId="77777777" w:rsidR="00931D70" w:rsidRPr="004A5675" w:rsidRDefault="00931D70" w:rsidP="004A5675">
      <w:pPr>
        <w:keepNext/>
        <w:suppressAutoHyphens/>
        <w:snapToGrid w:val="0"/>
        <w:spacing w:line="276" w:lineRule="auto"/>
        <w:jc w:val="center"/>
        <w:textAlignment w:val="baseline"/>
        <w:rPr>
          <w:b/>
          <w:bCs/>
          <w:kern w:val="1"/>
          <w:sz w:val="22"/>
          <w:szCs w:val="22"/>
          <w:lang w:eastAsia="zh-CN"/>
        </w:rPr>
      </w:pPr>
    </w:p>
    <w:p w14:paraId="38579CFC" w14:textId="77777777" w:rsidR="004A5675" w:rsidRPr="00E86D16" w:rsidRDefault="004A5675" w:rsidP="00C80A3B">
      <w:pPr>
        <w:numPr>
          <w:ilvl w:val="0"/>
          <w:numId w:val="22"/>
        </w:numPr>
        <w:spacing w:line="276" w:lineRule="auto"/>
        <w:ind w:left="426" w:hanging="426"/>
        <w:jc w:val="both"/>
        <w:rPr>
          <w:sz w:val="22"/>
          <w:szCs w:val="22"/>
        </w:rPr>
      </w:pPr>
      <w:r w:rsidRPr="00E86D16">
        <w:rPr>
          <w:sz w:val="22"/>
          <w:szCs w:val="22"/>
        </w:rPr>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14:paraId="142E3888" w14:textId="77777777" w:rsidR="004A5675" w:rsidRPr="00E86D16" w:rsidRDefault="004A5675" w:rsidP="00C80A3B">
      <w:pPr>
        <w:numPr>
          <w:ilvl w:val="0"/>
          <w:numId w:val="22"/>
        </w:numPr>
        <w:spacing w:line="276" w:lineRule="auto"/>
        <w:ind w:left="426" w:hanging="426"/>
        <w:jc w:val="both"/>
        <w:rPr>
          <w:sz w:val="22"/>
          <w:szCs w:val="22"/>
        </w:rPr>
      </w:pPr>
      <w:r w:rsidRPr="00E86D16">
        <w:rPr>
          <w:sz w:val="22"/>
          <w:szCs w:val="22"/>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trwający dłużej niż 5 dni.</w:t>
      </w:r>
    </w:p>
    <w:p w14:paraId="4C3B69BC" w14:textId="77777777" w:rsidR="004A5675" w:rsidRPr="00E86D16" w:rsidRDefault="004A5675" w:rsidP="00C80A3B">
      <w:pPr>
        <w:numPr>
          <w:ilvl w:val="0"/>
          <w:numId w:val="22"/>
        </w:numPr>
        <w:spacing w:line="276" w:lineRule="auto"/>
        <w:ind w:left="426" w:hanging="426"/>
        <w:jc w:val="both"/>
        <w:rPr>
          <w:sz w:val="22"/>
          <w:szCs w:val="22"/>
        </w:rPr>
      </w:pPr>
      <w:r w:rsidRPr="00E86D16">
        <w:rPr>
          <w:sz w:val="22"/>
          <w:szCs w:val="22"/>
        </w:rPr>
        <w:t>Każda ze stron winna dołożyć wszelkich starań dla zminimalizowania opóźnienia w wypełnieniu swoich zobowiązań wynikającego zaistnieniem siły wyższej.</w:t>
      </w:r>
    </w:p>
    <w:p w14:paraId="1E543135" w14:textId="77777777" w:rsidR="004A5675" w:rsidRPr="004A5675" w:rsidRDefault="004A5675" w:rsidP="004A5675">
      <w:pPr>
        <w:suppressAutoHyphens/>
        <w:snapToGrid w:val="0"/>
        <w:spacing w:line="276" w:lineRule="auto"/>
        <w:ind w:left="360" w:hanging="360"/>
        <w:jc w:val="both"/>
        <w:rPr>
          <w:sz w:val="22"/>
          <w:szCs w:val="22"/>
          <w:lang w:eastAsia="zh-CN"/>
        </w:rPr>
      </w:pPr>
    </w:p>
    <w:p w14:paraId="1EF084EA"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t xml:space="preserve">§ 21 </w:t>
      </w:r>
    </w:p>
    <w:p w14:paraId="0C27C380" w14:textId="77777777" w:rsidR="004A5675" w:rsidRPr="00931D70"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931D70">
        <w:rPr>
          <w:b/>
          <w:bCs/>
          <w:sz w:val="22"/>
          <w:szCs w:val="22"/>
          <w:u w:val="single"/>
          <w:lang w:eastAsia="zh-CN"/>
        </w:rPr>
        <w:t>ZMIANA UMOWY</w:t>
      </w:r>
    </w:p>
    <w:p w14:paraId="7E5F62D6" w14:textId="77777777" w:rsidR="00D6655B" w:rsidRPr="001E2149" w:rsidRDefault="00D6655B" w:rsidP="00D6655B">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2C5FB04B" w14:textId="77777777" w:rsidR="00D6655B" w:rsidRPr="001E2149" w:rsidRDefault="00D6655B" w:rsidP="00D6655B">
      <w:pPr>
        <w:numPr>
          <w:ilvl w:val="0"/>
          <w:numId w:val="19"/>
        </w:numPr>
        <w:tabs>
          <w:tab w:val="left" w:pos="426"/>
        </w:tabs>
        <w:suppressAutoHyphens/>
        <w:autoSpaceDE w:val="0"/>
        <w:snapToGrid w:val="0"/>
        <w:spacing w:line="276" w:lineRule="auto"/>
        <w:ind w:left="426" w:hanging="426"/>
        <w:jc w:val="both"/>
        <w:rPr>
          <w:sz w:val="22"/>
          <w:szCs w:val="22"/>
          <w:lang w:eastAsia="zh-CN"/>
        </w:rPr>
      </w:pPr>
      <w:r w:rsidRPr="001E2149">
        <w:rPr>
          <w:sz w:val="22"/>
          <w:szCs w:val="22"/>
          <w:lang w:eastAsia="zh-CN"/>
        </w:rPr>
        <w:t>Wszelkie zmiany i uzupełnienia treści umowy wymagają formy pisemnej, pod rygorem nieważności.</w:t>
      </w:r>
    </w:p>
    <w:p w14:paraId="6DFAED28" w14:textId="77777777" w:rsidR="00D6655B" w:rsidRPr="001E2149" w:rsidRDefault="00D6655B" w:rsidP="00D6655B">
      <w:pPr>
        <w:numPr>
          <w:ilvl w:val="0"/>
          <w:numId w:val="19"/>
        </w:numPr>
        <w:tabs>
          <w:tab w:val="left" w:pos="426"/>
        </w:tabs>
        <w:suppressAutoHyphens/>
        <w:autoSpaceDE w:val="0"/>
        <w:snapToGrid w:val="0"/>
        <w:spacing w:line="276" w:lineRule="auto"/>
        <w:ind w:left="426" w:hanging="426"/>
        <w:jc w:val="both"/>
        <w:rPr>
          <w:sz w:val="22"/>
          <w:szCs w:val="22"/>
          <w:lang w:eastAsia="zh-CN"/>
        </w:rPr>
      </w:pPr>
      <w:r w:rsidRPr="001E2149">
        <w:rPr>
          <w:sz w:val="22"/>
          <w:szCs w:val="22"/>
          <w:lang w:eastAsia="zh-CN"/>
        </w:rPr>
        <w:t>Zmiany przewidziane w umowie mogą być inicjowane przez Zamawiającego lub przez Wykonawcę.</w:t>
      </w:r>
    </w:p>
    <w:p w14:paraId="4E691569" w14:textId="77777777" w:rsidR="00D6655B" w:rsidRPr="001E2149" w:rsidRDefault="00D6655B" w:rsidP="00D6655B">
      <w:pPr>
        <w:numPr>
          <w:ilvl w:val="0"/>
          <w:numId w:val="19"/>
        </w:numPr>
        <w:tabs>
          <w:tab w:val="left" w:pos="426"/>
        </w:tabs>
        <w:suppressAutoHyphens/>
        <w:autoSpaceDE w:val="0"/>
        <w:snapToGrid w:val="0"/>
        <w:spacing w:line="276" w:lineRule="auto"/>
        <w:ind w:left="426" w:hanging="426"/>
        <w:jc w:val="both"/>
        <w:rPr>
          <w:sz w:val="22"/>
          <w:szCs w:val="22"/>
          <w:lang w:eastAsia="zh-CN"/>
        </w:rPr>
      </w:pPr>
      <w:r w:rsidRPr="001E2149">
        <w:rPr>
          <w:sz w:val="22"/>
          <w:szCs w:val="22"/>
          <w:lang w:eastAsia="zh-CN"/>
        </w:rPr>
        <w:t>Propozycja zmian umowy inicjowana przez Wykonawcę nie ma charakteru roszczeniowego.</w:t>
      </w:r>
    </w:p>
    <w:p w14:paraId="30673CFB" w14:textId="77777777" w:rsidR="00D6655B" w:rsidRPr="001E2149" w:rsidRDefault="00D6655B" w:rsidP="00D6655B">
      <w:pPr>
        <w:numPr>
          <w:ilvl w:val="0"/>
          <w:numId w:val="19"/>
        </w:numPr>
        <w:tabs>
          <w:tab w:val="left" w:pos="426"/>
          <w:tab w:val="left" w:pos="567"/>
        </w:tabs>
        <w:suppressAutoHyphens/>
        <w:autoSpaceDE w:val="0"/>
        <w:snapToGrid w:val="0"/>
        <w:spacing w:line="276" w:lineRule="auto"/>
        <w:ind w:left="426" w:hanging="426"/>
        <w:jc w:val="both"/>
        <w:rPr>
          <w:sz w:val="22"/>
          <w:szCs w:val="22"/>
          <w:lang w:eastAsia="zh-CN"/>
        </w:rPr>
      </w:pPr>
      <w:r w:rsidRPr="001E2149">
        <w:rPr>
          <w:sz w:val="22"/>
          <w:szCs w:val="22"/>
          <w:lang w:eastAsia="zh-CN"/>
        </w:rPr>
        <w:t xml:space="preserve">Zakazuje się istotnych zmian postanowień zawartej umowy, o których mowa w 454 ust. 2 ustawy </w:t>
      </w:r>
      <w:proofErr w:type="spellStart"/>
      <w:r w:rsidRPr="001E2149">
        <w:rPr>
          <w:sz w:val="22"/>
          <w:szCs w:val="22"/>
          <w:lang w:eastAsia="zh-CN"/>
        </w:rPr>
        <w:t>Pzp</w:t>
      </w:r>
      <w:proofErr w:type="spellEnd"/>
      <w:r w:rsidRPr="001E2149">
        <w:rPr>
          <w:sz w:val="22"/>
          <w:szCs w:val="22"/>
          <w:lang w:eastAsia="zh-CN"/>
        </w:rPr>
        <w:t>, chyba że zmiana będzie dotyczyła następujących postanowień umowy w zakresie:</w:t>
      </w:r>
    </w:p>
    <w:p w14:paraId="039B28E0" w14:textId="77777777" w:rsidR="00D6655B" w:rsidRPr="001E2149" w:rsidRDefault="00D6655B" w:rsidP="00D6655B">
      <w:pPr>
        <w:numPr>
          <w:ilvl w:val="1"/>
          <w:numId w:val="16"/>
        </w:numPr>
        <w:tabs>
          <w:tab w:val="left" w:pos="851"/>
        </w:tabs>
        <w:spacing w:line="276" w:lineRule="auto"/>
        <w:ind w:left="851" w:hanging="426"/>
        <w:jc w:val="both"/>
        <w:rPr>
          <w:sz w:val="22"/>
        </w:rPr>
      </w:pPr>
      <w:r w:rsidRPr="001E2149">
        <w:rPr>
          <w:sz w:val="22"/>
        </w:rPr>
        <w:t>zmiany jakości lub innych parametrów charakterystycznych dla objętego proponowaną zmianą elementu robót budowlanych,</w:t>
      </w:r>
    </w:p>
    <w:p w14:paraId="727BDBFC" w14:textId="77777777" w:rsidR="00D6655B" w:rsidRPr="001E2149" w:rsidRDefault="00D6655B" w:rsidP="00D6655B">
      <w:pPr>
        <w:numPr>
          <w:ilvl w:val="1"/>
          <w:numId w:val="16"/>
        </w:numPr>
        <w:tabs>
          <w:tab w:val="left" w:pos="851"/>
        </w:tabs>
        <w:spacing w:line="276" w:lineRule="auto"/>
        <w:ind w:left="851" w:hanging="426"/>
        <w:jc w:val="both"/>
        <w:rPr>
          <w:sz w:val="22"/>
        </w:rPr>
      </w:pPr>
      <w:r w:rsidRPr="001E2149">
        <w:rPr>
          <w:sz w:val="22"/>
        </w:rPr>
        <w:lastRenderedPageBreak/>
        <w:t>aktualizacji rozwiązań projektowych z uwagi na postęp technologiczny,</w:t>
      </w:r>
    </w:p>
    <w:p w14:paraId="14B33EBF" w14:textId="77777777" w:rsidR="00D6655B" w:rsidRPr="001E2149" w:rsidRDefault="00D6655B" w:rsidP="00D6655B">
      <w:pPr>
        <w:numPr>
          <w:ilvl w:val="1"/>
          <w:numId w:val="16"/>
        </w:numPr>
        <w:tabs>
          <w:tab w:val="left" w:pos="851"/>
        </w:tabs>
        <w:spacing w:line="276" w:lineRule="auto"/>
        <w:ind w:left="851" w:hanging="426"/>
        <w:jc w:val="both"/>
        <w:rPr>
          <w:sz w:val="22"/>
        </w:rPr>
      </w:pPr>
      <w:r w:rsidRPr="001E2149">
        <w:rPr>
          <w:sz w:val="22"/>
        </w:rPr>
        <w:t>zmiany producenta urządzeń lub wyposażenia,</w:t>
      </w:r>
    </w:p>
    <w:p w14:paraId="3B7AE3F4" w14:textId="77777777" w:rsidR="00D6655B" w:rsidRPr="001E2149" w:rsidRDefault="00D6655B" w:rsidP="00D6655B">
      <w:pPr>
        <w:numPr>
          <w:ilvl w:val="1"/>
          <w:numId w:val="16"/>
        </w:numPr>
        <w:tabs>
          <w:tab w:val="left" w:pos="851"/>
        </w:tabs>
        <w:spacing w:line="276" w:lineRule="auto"/>
        <w:ind w:left="851" w:hanging="426"/>
        <w:jc w:val="both"/>
        <w:rPr>
          <w:sz w:val="22"/>
        </w:rPr>
      </w:pPr>
      <w:r w:rsidRPr="001E2149">
        <w:rPr>
          <w:sz w:val="22"/>
        </w:rPr>
        <w:t>zmiany zakresu, wymiarów, położenia lub wysokości części robót budowlanych,</w:t>
      </w:r>
    </w:p>
    <w:p w14:paraId="7487D4D0"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rPr>
        <w:t>zmiany kolejności i terminów wykonywania robót budowlanych lub ich części, w tym także terminu końcowego</w:t>
      </w:r>
      <w:r w:rsidRPr="001E2149">
        <w:rPr>
          <w:sz w:val="22"/>
          <w:szCs w:val="22"/>
          <w:lang w:eastAsia="zh-CN"/>
        </w:rPr>
        <w:t>,</w:t>
      </w:r>
    </w:p>
    <w:p w14:paraId="19FC3337"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zmiany zakresu, wymiarów, położenia lub wysokości części robót budowlanych,</w:t>
      </w:r>
    </w:p>
    <w:p w14:paraId="7B457DFF"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zmiany ilości robót budowlanych, usług lud dostaw w stosunku do przedmiaru, pod warunkiem że wynikają one z dokumentacji projektowej i zasad wiedzy technicznej,</w:t>
      </w:r>
    </w:p>
    <w:p w14:paraId="33FFA89B"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 xml:space="preserve">zwiększenia zakresu robót budowlanych, </w:t>
      </w:r>
    </w:p>
    <w:p w14:paraId="71F41DA5"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rezygnacji z wykonania części robót budowlanych, przy czym minimalny zakres świadczenie Wykonawcy nie może być niższy od 75% całości umowy,</w:t>
      </w:r>
    </w:p>
    <w:p w14:paraId="3D222CE4"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przerw w realizacji zadania, wynikłych z przyczyn niezależnych od Wykonawcy (np. ekstremalne warunki atmosferyczne, wystąpienie osuwisk, czy klęsk żywiołowych), uniemożliwiających wykonywanie każdego z możliwych frontów robót. Ilość dni przedłużonego terminu realizacji nie może być większa od sumy dni zgłoszonych przerw,</w:t>
      </w:r>
    </w:p>
    <w:p w14:paraId="6320FAAC"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zmiany warunków płatności,</w:t>
      </w:r>
    </w:p>
    <w:p w14:paraId="033D7C25" w14:textId="77777777" w:rsidR="00D6655B" w:rsidRPr="001E2149" w:rsidRDefault="00D6655B" w:rsidP="00D6655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1E2149">
        <w:rPr>
          <w:sz w:val="22"/>
          <w:szCs w:val="22"/>
          <w:lang w:eastAsia="zh-CN"/>
        </w:rPr>
        <w:t>zmian w zakresie podwykonawców z zastosowaniem procedury, o której mowa w § 10 ust. 2 i następne umowy,</w:t>
      </w:r>
    </w:p>
    <w:p w14:paraId="68D03AE1" w14:textId="77777777" w:rsidR="00D6655B" w:rsidRPr="001E2149" w:rsidRDefault="00D6655B" w:rsidP="00D6655B">
      <w:pPr>
        <w:numPr>
          <w:ilvl w:val="1"/>
          <w:numId w:val="16"/>
        </w:numPr>
        <w:tabs>
          <w:tab w:val="left" w:pos="851"/>
        </w:tabs>
        <w:spacing w:line="276" w:lineRule="auto"/>
        <w:ind w:left="851" w:hanging="426"/>
        <w:jc w:val="both"/>
        <w:rPr>
          <w:sz w:val="22"/>
        </w:rPr>
      </w:pPr>
      <w:r w:rsidRPr="001E2149">
        <w:rPr>
          <w:sz w:val="22"/>
        </w:rPr>
        <w:t>tych postanowień, które mają związek ze zmienionymi regulacjami prawnymi, wprowadzonych w życie po dacie podpisania umowy, wywołujących potrzebę zmiany umowy, wraz ze skutkami wprowadzenia takiej zmiany, w przypadku zmiany:</w:t>
      </w:r>
    </w:p>
    <w:p w14:paraId="176FC6B9" w14:textId="77777777" w:rsidR="00D6655B" w:rsidRPr="001E2149" w:rsidRDefault="00D6655B" w:rsidP="00810226">
      <w:pPr>
        <w:numPr>
          <w:ilvl w:val="3"/>
          <w:numId w:val="37"/>
        </w:numPr>
        <w:tabs>
          <w:tab w:val="left" w:pos="1276"/>
        </w:tabs>
        <w:spacing w:line="276" w:lineRule="auto"/>
        <w:ind w:left="1276" w:hanging="425"/>
        <w:jc w:val="both"/>
        <w:rPr>
          <w:sz w:val="22"/>
        </w:rPr>
      </w:pPr>
      <w:r w:rsidRPr="001E2149">
        <w:rPr>
          <w:sz w:val="22"/>
        </w:rPr>
        <w:t xml:space="preserve">stawki podatku od towaru i usług, </w:t>
      </w:r>
    </w:p>
    <w:p w14:paraId="362770CA" w14:textId="77777777" w:rsidR="00D6655B" w:rsidRPr="001E2149" w:rsidRDefault="00D6655B" w:rsidP="00810226">
      <w:pPr>
        <w:numPr>
          <w:ilvl w:val="3"/>
          <w:numId w:val="37"/>
        </w:numPr>
        <w:tabs>
          <w:tab w:val="left" w:pos="1276"/>
        </w:tabs>
        <w:spacing w:line="276" w:lineRule="auto"/>
        <w:ind w:left="1276" w:hanging="425"/>
        <w:jc w:val="both"/>
        <w:rPr>
          <w:sz w:val="22"/>
        </w:rPr>
      </w:pPr>
      <w:r w:rsidRPr="001E2149">
        <w:rPr>
          <w:sz w:val="22"/>
        </w:rPr>
        <w:t>wysokości minimalnego wynagrodzenia za pracę albo wysokości minimalnej stawki godzinowej, ustalonych na podstawie przepisów ustawy z dnia 10 października 2002 r. o minimalnym wynagrodzeniu za pracę (Dz. U. 2020 poz. 2207),</w:t>
      </w:r>
    </w:p>
    <w:p w14:paraId="221EB719" w14:textId="77777777" w:rsidR="00D6655B" w:rsidRPr="001E2149" w:rsidRDefault="00D6655B" w:rsidP="00810226">
      <w:pPr>
        <w:numPr>
          <w:ilvl w:val="3"/>
          <w:numId w:val="37"/>
        </w:numPr>
        <w:tabs>
          <w:tab w:val="left" w:pos="1276"/>
        </w:tabs>
        <w:spacing w:line="276" w:lineRule="auto"/>
        <w:ind w:left="1276" w:hanging="425"/>
        <w:jc w:val="both"/>
        <w:rPr>
          <w:sz w:val="22"/>
        </w:rPr>
      </w:pPr>
      <w:r w:rsidRPr="001E2149">
        <w:rPr>
          <w:sz w:val="22"/>
        </w:rPr>
        <w:t>zasad podlegania ubezpieczeniom społecznym lub ubezpieczeniu zdrowotnemu lub wysokości stawki składki na ubezpieczenie społeczne lub zdrowotne,</w:t>
      </w:r>
    </w:p>
    <w:p w14:paraId="0F62F906" w14:textId="77777777" w:rsidR="00D6655B" w:rsidRPr="001E2149" w:rsidRDefault="00D6655B" w:rsidP="00810226">
      <w:pPr>
        <w:numPr>
          <w:ilvl w:val="3"/>
          <w:numId w:val="37"/>
        </w:numPr>
        <w:tabs>
          <w:tab w:val="left" w:pos="1276"/>
        </w:tabs>
        <w:spacing w:line="276" w:lineRule="auto"/>
        <w:ind w:left="1276" w:hanging="425"/>
        <w:jc w:val="both"/>
        <w:rPr>
          <w:sz w:val="22"/>
        </w:rPr>
      </w:pPr>
      <w:r w:rsidRPr="001E2149">
        <w:rPr>
          <w:sz w:val="22"/>
        </w:rPr>
        <w:t>zasad gromadzenia i wysokości wpłat do pracowniczych planów kapitałowych, o których mowa w ustawie z dnia 4 października 2018 r. o pracowniczych planach kapitałowych (Dz. U. 2020 poz. 1342), jeżeli zmiany te będą miały wpływ na koszty wykonania zamówienia przez wykonawcę. Strony dokonają ponownego ustalenia wynagrodzenia Wykonawcy w oparciu o cenę netto z oferty, z uwzględnieniem już rozliczonych prac</w:t>
      </w:r>
      <w:r w:rsidRPr="001E2149">
        <w:rPr>
          <w:sz w:val="22"/>
          <w:szCs w:val="22"/>
          <w:lang w:eastAsia="zh-CN"/>
        </w:rPr>
        <w:t>.</w:t>
      </w:r>
    </w:p>
    <w:p w14:paraId="62F824D5"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Warunkiem dokonania zmian, o których mowa w ust. 4, jest złożenie wniosku przez stronę inicjującą zmianę zawierającego:</w:t>
      </w:r>
    </w:p>
    <w:p w14:paraId="64A9EE6C" w14:textId="77777777" w:rsidR="00D6655B" w:rsidRPr="001E2149" w:rsidRDefault="00D6655B" w:rsidP="00D6655B">
      <w:pPr>
        <w:numPr>
          <w:ilvl w:val="0"/>
          <w:numId w:val="17"/>
        </w:numPr>
        <w:tabs>
          <w:tab w:val="clear" w:pos="720"/>
          <w:tab w:val="left" w:pos="851"/>
        </w:tabs>
        <w:spacing w:line="276" w:lineRule="auto"/>
        <w:ind w:left="851" w:hanging="426"/>
        <w:jc w:val="both"/>
        <w:rPr>
          <w:sz w:val="22"/>
        </w:rPr>
      </w:pPr>
      <w:r w:rsidRPr="001E2149">
        <w:rPr>
          <w:sz w:val="22"/>
        </w:rPr>
        <w:t>opis propozycji zmiany,</w:t>
      </w:r>
    </w:p>
    <w:p w14:paraId="662C866A" w14:textId="77777777" w:rsidR="00D6655B" w:rsidRPr="001E2149" w:rsidRDefault="00D6655B" w:rsidP="00D6655B">
      <w:pPr>
        <w:numPr>
          <w:ilvl w:val="0"/>
          <w:numId w:val="17"/>
        </w:numPr>
        <w:tabs>
          <w:tab w:val="clear" w:pos="720"/>
          <w:tab w:val="left" w:pos="851"/>
        </w:tabs>
        <w:spacing w:line="276" w:lineRule="auto"/>
        <w:ind w:left="851" w:hanging="426"/>
        <w:jc w:val="both"/>
        <w:rPr>
          <w:sz w:val="22"/>
        </w:rPr>
      </w:pPr>
      <w:r w:rsidRPr="001E2149">
        <w:rPr>
          <w:sz w:val="22"/>
        </w:rPr>
        <w:t>uzasadnienie zmiany,</w:t>
      </w:r>
    </w:p>
    <w:p w14:paraId="552D80E6" w14:textId="77777777" w:rsidR="00D6655B" w:rsidRPr="001E2149" w:rsidRDefault="00D6655B" w:rsidP="00D6655B">
      <w:pPr>
        <w:numPr>
          <w:ilvl w:val="0"/>
          <w:numId w:val="17"/>
        </w:numPr>
        <w:tabs>
          <w:tab w:val="clear" w:pos="720"/>
          <w:tab w:val="left" w:pos="851"/>
        </w:tabs>
        <w:spacing w:line="276" w:lineRule="auto"/>
        <w:ind w:left="851" w:hanging="426"/>
        <w:jc w:val="both"/>
        <w:rPr>
          <w:sz w:val="22"/>
        </w:rPr>
      </w:pPr>
      <w:r w:rsidRPr="001E2149">
        <w:rPr>
          <w:sz w:val="22"/>
        </w:rPr>
        <w:t>obliczenie kosztów zmiany zgodnie z zasadami określonymi w umowie, jeżeli zmiana będzie miała wpływ na wynagrodzenie Wykonawcy,</w:t>
      </w:r>
    </w:p>
    <w:p w14:paraId="4DB6E314" w14:textId="77777777" w:rsidR="00D6655B" w:rsidRPr="001E2149" w:rsidRDefault="00D6655B" w:rsidP="00D6655B">
      <w:pPr>
        <w:numPr>
          <w:ilvl w:val="0"/>
          <w:numId w:val="17"/>
        </w:numPr>
        <w:tabs>
          <w:tab w:val="clear" w:pos="720"/>
          <w:tab w:val="left" w:pos="851"/>
        </w:tabs>
        <w:spacing w:line="276" w:lineRule="auto"/>
        <w:ind w:left="851" w:hanging="426"/>
        <w:jc w:val="both"/>
        <w:rPr>
          <w:sz w:val="22"/>
        </w:rPr>
      </w:pPr>
      <w:r w:rsidRPr="001E2149">
        <w:rPr>
          <w:sz w:val="22"/>
        </w:rPr>
        <w:t>opis wpływu zmiany na Harmonogram rzeczowo – finansowy i termin wykonania umowy.</w:t>
      </w:r>
    </w:p>
    <w:p w14:paraId="7C3242D7"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Zmiany, o których mowa w ust. 4 (z wyłączeniem zmian w zakresie podwykonawców), mogą zostać dokonane, jeżeli ich uzasadnieniem są niżej wymienione okoliczności:</w:t>
      </w:r>
    </w:p>
    <w:p w14:paraId="2F3B245F"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zmiana zasad finansowania zadania wynikająca ze zmian w planie finansowym bąd</w:t>
      </w:r>
      <w:r>
        <w:rPr>
          <w:sz w:val="22"/>
        </w:rPr>
        <w:t>ź budżecie Zamawiającego,</w:t>
      </w:r>
      <w:r w:rsidRPr="001E2149">
        <w:rPr>
          <w:sz w:val="22"/>
        </w:rPr>
        <w:t xml:space="preserve"> </w:t>
      </w:r>
      <w:r>
        <w:rPr>
          <w:sz w:val="22"/>
        </w:rPr>
        <w:t xml:space="preserve">zasad wypłaty środków z </w:t>
      </w:r>
      <w:r w:rsidRPr="005F5C0C">
        <w:rPr>
          <w:bCs/>
          <w:sz w:val="22"/>
        </w:rPr>
        <w:t>Programu Rządowego Funduszu Polski Ład: Program Inwestycji Strategicznych</w:t>
      </w:r>
      <w:r>
        <w:rPr>
          <w:sz w:val="22"/>
        </w:rPr>
        <w:t xml:space="preserve"> lub konieczności dostosowania warunków płatności do otrzymanej promesy lub innego dokumentu, który stanowi źródło dofinansowania zamówienia,</w:t>
      </w:r>
    </w:p>
    <w:p w14:paraId="0AEF2A81"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obniżenie kosztu wykonania robót lub kosztu eksploatacji (użytkowania) obiektu,</w:t>
      </w:r>
    </w:p>
    <w:p w14:paraId="143E501D"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poprawa wartości lub podniesienia sprawności ukończonych robót budowlanych,</w:t>
      </w:r>
    </w:p>
    <w:p w14:paraId="35941352"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lastRenderedPageBreak/>
        <w:t>zmiana obowiązujących przepisów,</w:t>
      </w:r>
    </w:p>
    <w:p w14:paraId="0CB5FFC4"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podniesienie wydajności urządzeń,</w:t>
      </w:r>
    </w:p>
    <w:p w14:paraId="3D21C6EA"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pojawienie się na rynku materiałów lub urządzeń nowszej generacji, bądź powstanie nowszej technologii wykonania zaprojektowanych robót,</w:t>
      </w:r>
    </w:p>
    <w:p w14:paraId="53D8C823"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podniesienie bezpieczeństwa wykonywania robót,</w:t>
      </w:r>
    </w:p>
    <w:p w14:paraId="3E82CB58"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 xml:space="preserve">ograniczenie środków budżetowych przeznaczonych na realizację zamówienia, </w:t>
      </w:r>
    </w:p>
    <w:p w14:paraId="3ABFC6A3"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zaistnienie konieczności wykonania robót zamiennych, dodatkowych bądź zaniechania wykonania części przedmiotu umowy,</w:t>
      </w:r>
    </w:p>
    <w:p w14:paraId="6A34229F"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ujawnienie w trakcie realizacji robót budowlanych urządzeń podziemnych, których istnienie lub lokalizacja nie wynika z map uzbrojenia,</w:t>
      </w:r>
    </w:p>
    <w:p w14:paraId="6D210B92"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usprawnienia w trakcie użytkowania obiektu,</w:t>
      </w:r>
    </w:p>
    <w:p w14:paraId="27C5C9C4"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opóźnienia, utrudnienia, zawieszenia robót lub przeszkody spowodowane przez lub dające się przypisać Zamawiającemu, personelowi Zamawiającego lub innemu wykonawcy zatrudnionemu przez Zamawiającego na terenie budowy,</w:t>
      </w:r>
    </w:p>
    <w:p w14:paraId="69DA2311"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stwierdzenie nieuwzględnionych w umowie warunków geologicznych, hydrogeologicznych, wykopalisk, wyjątkowo niekorzystnych warunków klimatycznych, a także innych uniemożliwiających kontynuowanie umowy na przewidzianych w niej warunkach,</w:t>
      </w:r>
    </w:p>
    <w:p w14:paraId="70802C39"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wystąpienie wyjątkowo niesprzyjających warunków atmosferycznych, które uniemożliwiają prowadzenie robót budowlanych oraz uniemożliwiają zastosowanie właściwej technologii wynikającej z projektu budowlanego – możliwość przerwania robót na czas, kiedy będzie to konieczne ze względu na zachowanie reżimów technologicznych,</w:t>
      </w:r>
    </w:p>
    <w:p w14:paraId="002D79E0"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wystąpienie awarii lub katastrofy budowlanej, nie wynikającej z działania lub zaniechania Wykonawcy,</w:t>
      </w:r>
    </w:p>
    <w:p w14:paraId="6BA940E4"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konieczność podjęcia działań zmierzających do ograniczenia skutków zdarzenia losowego wywołanego przez czynniki zewnętrzne, którego nie 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572B65B6"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siła wyższa,</w:t>
      </w:r>
    </w:p>
    <w:p w14:paraId="36E9DB26" w14:textId="77777777" w:rsidR="00D6655B" w:rsidRPr="001E2149" w:rsidRDefault="00D6655B" w:rsidP="00D6655B">
      <w:pPr>
        <w:numPr>
          <w:ilvl w:val="2"/>
          <w:numId w:val="17"/>
        </w:numPr>
        <w:tabs>
          <w:tab w:val="left" w:pos="851"/>
          <w:tab w:val="left" w:pos="2340"/>
        </w:tabs>
        <w:spacing w:line="276" w:lineRule="auto"/>
        <w:ind w:left="851" w:hanging="426"/>
        <w:jc w:val="both"/>
        <w:rPr>
          <w:sz w:val="22"/>
        </w:rPr>
      </w:pPr>
      <w:r w:rsidRPr="001E2149">
        <w:rPr>
          <w:sz w:val="22"/>
        </w:rPr>
        <w:t>wystąpienie okoliczności, których przy zachowaniu należytej staranności strony nie mogły przewidzieć przy zawieraniu umowy.</w:t>
      </w:r>
    </w:p>
    <w:p w14:paraId="44890716"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Niezależnie od powyższych zapisów, zmiana umowy może zostać dokonana w sytuacjach i na warunkach określonych w art. 455 ust. 1 pkt 2) – 4) i ust. 2 ustawy </w:t>
      </w:r>
      <w:proofErr w:type="spellStart"/>
      <w:r w:rsidRPr="001E2149">
        <w:rPr>
          <w:sz w:val="22"/>
        </w:rPr>
        <w:t>Pzp</w:t>
      </w:r>
      <w:proofErr w:type="spellEnd"/>
      <w:r w:rsidRPr="001E2149">
        <w:rPr>
          <w:sz w:val="22"/>
        </w:rPr>
        <w:t>.</w:t>
      </w:r>
      <w:r w:rsidRPr="001E2149">
        <w:rPr>
          <w:strike/>
          <w:sz w:val="22"/>
        </w:rPr>
        <w:t xml:space="preserve"> </w:t>
      </w:r>
    </w:p>
    <w:p w14:paraId="57E1BF5E"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Podstawę obliczenia kosztów zmiany, o której mowa w ust. 6 lit. b), c), e) lub i), w przypadku gdy zmiany będą wynikać ze zmiany dokumentacji projektowej lub specyfikacji technicznej wykonania odbioru robót budowlanych, stanowi projekt zamienny, oraz:</w:t>
      </w:r>
    </w:p>
    <w:p w14:paraId="0A7753F7" w14:textId="77777777" w:rsidR="00D6655B" w:rsidRPr="001E2149" w:rsidRDefault="00D6655B" w:rsidP="00D6655B">
      <w:pPr>
        <w:numPr>
          <w:ilvl w:val="1"/>
          <w:numId w:val="29"/>
        </w:numPr>
        <w:tabs>
          <w:tab w:val="left" w:pos="851"/>
          <w:tab w:val="left" w:pos="1440"/>
        </w:tabs>
        <w:spacing w:line="276" w:lineRule="auto"/>
        <w:ind w:left="851" w:hanging="426"/>
        <w:jc w:val="both"/>
        <w:rPr>
          <w:sz w:val="22"/>
        </w:rPr>
      </w:pPr>
      <w:r w:rsidRPr="001E2149">
        <w:rPr>
          <w:sz w:val="22"/>
        </w:rPr>
        <w:t>kosztorys opracowany na podstawie cen jednostkowych lub dane wyjściowe do kosztorysowania przyjęte do sporządzenia oferty Wykonawcy, ceny jednostkowe pracy sprzętu i materiałów zaproponowanych przez Wykonawcę, ale nie większe niż średnie ceny SEKOCENBUD dla kwartału poprzedzającego termin wykonania robót budowlanych lub</w:t>
      </w:r>
    </w:p>
    <w:p w14:paraId="1EDCE3E7" w14:textId="77777777" w:rsidR="00D6655B" w:rsidRPr="001E2149" w:rsidRDefault="00D6655B" w:rsidP="00D6655B">
      <w:pPr>
        <w:numPr>
          <w:ilvl w:val="1"/>
          <w:numId w:val="18"/>
        </w:numPr>
        <w:tabs>
          <w:tab w:val="left" w:pos="644"/>
          <w:tab w:val="left" w:pos="851"/>
          <w:tab w:val="left" w:pos="1440"/>
        </w:tabs>
        <w:spacing w:line="276" w:lineRule="auto"/>
        <w:ind w:left="851" w:hanging="426"/>
        <w:jc w:val="both"/>
        <w:rPr>
          <w:sz w:val="22"/>
        </w:rPr>
      </w:pPr>
      <w:r w:rsidRPr="001E2149">
        <w:rPr>
          <w:sz w:val="22"/>
        </w:rPr>
        <w:t xml:space="preserve"> </w:t>
      </w:r>
      <w:r w:rsidRPr="001E2149">
        <w:rPr>
          <w:sz w:val="22"/>
        </w:rPr>
        <w:tab/>
        <w:t>kalkulacja uproszczona sporządzona w oparciu o uzgodniony z Zamawiającym publikator cen jednostkowych robót budowlanych, np. SEKOCENBUD dla kwartału poprzedzającego termin wykonania robót budowlanych.</w:t>
      </w:r>
    </w:p>
    <w:p w14:paraId="1B1FDF19"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30BE952E"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lastRenderedPageBreak/>
        <w:t xml:space="preserve">W wypadku zmiany, o której mowa w ust. 4 lit. m) </w:t>
      </w:r>
      <w:proofErr w:type="spellStart"/>
      <w:r w:rsidRPr="001E2149">
        <w:rPr>
          <w:sz w:val="22"/>
        </w:rPr>
        <w:t>tiret</w:t>
      </w:r>
      <w:proofErr w:type="spellEnd"/>
      <w:r w:rsidRPr="001E2149">
        <w:rPr>
          <w:sz w:val="22"/>
        </w:rPr>
        <w:t xml:space="preserve"> pierwsze, wartość netto wynagrodzenia Wykonawcy nie zmieni się, a określona w aneksie wartość brutto wynagrodzenia zostanie wyliczona na podstawie nowych przepisów.</w:t>
      </w:r>
    </w:p>
    <w:p w14:paraId="1A6DCA0C"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W przypadku zmiany, o której mowa w ust. 4 lit. m) </w:t>
      </w:r>
      <w:proofErr w:type="spellStart"/>
      <w:r w:rsidRPr="001E2149">
        <w:rPr>
          <w:sz w:val="22"/>
        </w:rPr>
        <w:t>tiret</w:t>
      </w:r>
      <w:proofErr w:type="spellEnd"/>
      <w:r w:rsidRPr="001E2149">
        <w:rPr>
          <w:sz w:val="22"/>
        </w:rPr>
        <w:t xml:space="preserve">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00ECFB04"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W przypadku zmiany, o których mowa w ust. 4 lit. m) </w:t>
      </w:r>
      <w:proofErr w:type="spellStart"/>
      <w:r w:rsidRPr="001E2149">
        <w:rPr>
          <w:sz w:val="22"/>
        </w:rPr>
        <w:t>tiret</w:t>
      </w:r>
      <w:proofErr w:type="spellEnd"/>
      <w:r w:rsidRPr="001E2149">
        <w:rPr>
          <w:sz w:val="22"/>
        </w:rPr>
        <w:t xml:space="preserve"> trzecie lub czwarte,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1E6674F7"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Wprowadzenie zmian wysokości wynagrodzenia wymaga uprzedniego wykazania przez Wykonawcę dowodami z dokumentów wysokości dodatkowych koszów wynikających z wprowadzenia zmian, o których mowa w ust. 4 lit. m) </w:t>
      </w:r>
      <w:proofErr w:type="spellStart"/>
      <w:r w:rsidRPr="001E2149">
        <w:rPr>
          <w:sz w:val="22"/>
        </w:rPr>
        <w:t>tiret</w:t>
      </w:r>
      <w:proofErr w:type="spellEnd"/>
      <w:r w:rsidRPr="001E2149">
        <w:rPr>
          <w:sz w:val="22"/>
        </w:rPr>
        <w:t xml:space="preserve"> drugie do czwarte.</w:t>
      </w:r>
    </w:p>
    <w:p w14:paraId="5BA1D729"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Zamawiający zobowiązuje się do dokonania analizy dokumentów, o których mowa w ust. 13 w terminie 7 dni od ich przedłożenia przez Wykonawcę. Aneks zostanie podpisany w terminie uzgodnionym przez obie strony, przy czym termin ten będzie przypadał w okresie nie dłuższym niż 21 dni od daty przedłożenia dokumentów przez Wykonawcę.</w:t>
      </w:r>
    </w:p>
    <w:p w14:paraId="6AC82469"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Strony zgodnie ustalają, że w przypadku zmian cen materiałów lub kosztów związanych z realizacją zamówienia, z wyłączeniem przypadków opisanych w ust. 4 lit. m), zmianie ulegnie wysokość wynagrodzenia należnego Wykonawcy, w sposób określony poniżej (waloryzacja).</w:t>
      </w:r>
    </w:p>
    <w:p w14:paraId="1B29B081"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Przez zmianę ceny materiałów lub kosztów rozumie się wzrost odpowiednio cen lub kosztów, jak i ich obniżenie, względem ceny lub kosztu przyjętych w celu ustalenia wynagrodzenia Wykonawcy zawartego w ofercie.</w:t>
      </w:r>
    </w:p>
    <w:p w14:paraId="29650F1E"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Wysokość wynagrodzenia Wykonawcy określonego w rozliczeniu okresowym ulegnie zmianie o zmianę wskaźnika cen produkcji budowlano-montażowej ustalanego przez Prezesa Głównego Urzędu Statystycznego i ogłaszanego w Dzienniku Urzędowym RP „Monitor Polski” (wskaźnik).</w:t>
      </w:r>
    </w:p>
    <w:p w14:paraId="2501CBF7"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W przypadku likwidacji wskaźnika, o którym mowa w ust. 17, lub zmiany podmiotu, który urzędowo go ustala, mechanizm, o którym mowa w ust. 19 albo 20, stosuje się odpowiednio do wskaźnika i podmiotu, który zgodnie z odpowiednimi przepisami prawa zastąpi dotychczasowy wskaźnik lub podmiot.</w:t>
      </w:r>
    </w:p>
    <w:p w14:paraId="50FA82F1"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Pierwsza waloryzacja nastąpi po 6 miesiącach od podpisania umowy i powinna zostać wyliczona jako średnia arytmetyczna ze wskaźnika za okres poprzednich 6 miesięcy. </w:t>
      </w:r>
    </w:p>
    <w:p w14:paraId="357E4AF1"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Każda kolejna waloryzacja będzie dokonywana po upływie 6 miesięcy od poprzedniej waloryzacji i powinna zostać wyliczana jako średnia arytmetyczna ze wskaźnika za okres, który upłynął od poprzedniej waloryzacji. lub od dnia podpisania umowy jeżeli poprzednia waloryzacja nie wprowadziła zmiany wynagrodzenia. </w:t>
      </w:r>
    </w:p>
    <w:p w14:paraId="490DCEE6"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Strony ustalają, że Wykonawca jest uprawniony jest do żądania zmiany wysokości wynagrodzenia (waloryzacji), z wyłączeniem okresów wskazanych w ust. 19 i 20, w przypadku zmiany poziomu ceny materiałów lub kosztów koniecznych do wykonania przedmiotu umowy powyżej poziomu 5% ceny materiałów lub kosztów w dniu zawarcia umowy, stosując wyżej opisany mechanizm waloryzacji.</w:t>
      </w:r>
    </w:p>
    <w:p w14:paraId="31C7351B" w14:textId="77777777" w:rsidR="00D6655B" w:rsidRPr="001E2149" w:rsidRDefault="00D6655B" w:rsidP="00D6655B">
      <w:pPr>
        <w:numPr>
          <w:ilvl w:val="0"/>
          <w:numId w:val="19"/>
        </w:numPr>
        <w:tabs>
          <w:tab w:val="left" w:pos="426"/>
        </w:tabs>
        <w:spacing w:line="276" w:lineRule="auto"/>
        <w:ind w:left="426" w:hanging="426"/>
        <w:jc w:val="both"/>
        <w:rPr>
          <w:sz w:val="22"/>
        </w:rPr>
      </w:pPr>
      <w:bookmarkStart w:id="2" w:name="_Hlk70600374"/>
      <w:r w:rsidRPr="001E2149">
        <w:rPr>
          <w:sz w:val="22"/>
        </w:rPr>
        <w:t xml:space="preserve">Wykonawca przedstawi Zamawiającemu, po upływie okresów wskazanych w ust. 18 albo 19, albo w sytuacji opisanej w ust. 21, szczegółową kalkulację zmiany wysokości wynagrodzenia </w:t>
      </w:r>
      <w:bookmarkEnd w:id="2"/>
      <w:r w:rsidRPr="001E2149">
        <w:rPr>
          <w:sz w:val="22"/>
        </w:rPr>
        <w:t xml:space="preserve">Wykonawcy (waloryzacji) wraz z wykazaniem adekwatności propozycji do zmiany wysokości kosztów wykonania umowy przez Wykonawcę poprzez zestawienie zmiany ceny materiałów lub kosztów na koszt wykonania zamówienia w trakcie trwania umowy, określonych na podstawie </w:t>
      </w:r>
      <w:r w:rsidRPr="001E2149">
        <w:rPr>
          <w:sz w:val="22"/>
        </w:rPr>
        <w:lastRenderedPageBreak/>
        <w:t xml:space="preserve">wskaźnika, z tym, że zmiany cen lub kosztów muszą dotyczyć materiałów lub kosztów niezbędnych do realizacji niniejszego zamówienia na roboty budowlane. </w:t>
      </w:r>
    </w:p>
    <w:p w14:paraId="424D27B2"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Maksymalna wartości zmiany wynagrodzenia jaką dopuszcza Zamawiający w efekcie  zastosowania  postanowień  o  zasadach  wprowadzania  zmian  wysokości wynagrodzenia to nie więcej niż 10% wynagrodzenia wskazanego w § 12 ust. 1 umowy.</w:t>
      </w:r>
    </w:p>
    <w:p w14:paraId="24F8BE2B"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Do umów, których przedmiotem są roboty budowlane, zawartych pomiędzy Wykonawcą a Podwykonawcą lub Podwykonawcą a dalszymi Podwykonawcami, zawartymi na okres dłuższy niż 12 miesięcy, liczony wraz z wszystkimi aneksami zawartymi do umowy, odpowiednie zastosowanie będą mieć postanowienia wynikające z ust. 15-22.</w:t>
      </w:r>
    </w:p>
    <w:p w14:paraId="75A43DAD"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Dokonanie zmian, o których mowa w ust. 4, oraz zmian dotyczących waloryzacji wynagrodzenia, wymaga podpisania aneksu do umowy, z zastrzeżeniem wyjątków wskazanych w treści niniejszej umowy.</w:t>
      </w:r>
    </w:p>
    <w:p w14:paraId="38DF0FAF"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Zmiana wynagrodzenia po Wykonawca przedstawi Zamawiającemu, po upływie okresów wskazanych w ust. 18 albo 19, albo w sytuacji opisanej w ust. 21, szczegółową kalkulację zmiany wysokości wynagrodzenia.</w:t>
      </w:r>
    </w:p>
    <w:p w14:paraId="60696D89"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Szczegółowa kalkulacja dotycząca waloryzacji cen opisana w ust. 22 dotyczyć będzie wyłącznie części wynagrodzenia odpowiadającemu zakresowi robót, jaki pozostał do odebrania i zapłacenia przez Zamawiającego.</w:t>
      </w:r>
    </w:p>
    <w:p w14:paraId="479C0D1E"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Początkowym terminem ustalenia zmiany wynagrodzenia jest data zawarcia umowy. Jeżeli umowa zostanie zawarta po upływie 180 dni od dnia upływu terminu składania ofert, początkowym terminem ustalenia zmiany wynagrodzenia będzie dzień otwarcia ofert.</w:t>
      </w:r>
    </w:p>
    <w:p w14:paraId="48B00466"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 xml:space="preserve">Wykonawca zobowiązany jest przedłożyć szczegółową kalkulację zmiany wysokości wynagrodzenia, o której mowa w ust. 22, w terminie do 14 dni roboczych następujących po upływie okresów wskazanych odpowiednio w ust. 19 i 20. </w:t>
      </w:r>
    </w:p>
    <w:p w14:paraId="23A5A85B"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W terminie 14 dni roboczych od dnia przekazania szczegółowej kalkulacji zmiany wysokości wynagrodzenia, o której mowa w ust. 22, Zamawiający, przekaże Wykonawcy informację o zakresie, w jakim zatwierdza złożoną kalkulację lub wskaże uwagi do kalkulacji. Zamawiający może wezwać Wykonawcę do złożenia wyjaśnień lub złożenia korekty przedmiotowej kalkulacji w podanym terminie min. 7 dni. Do złożonych przez Wykonawcę wyjaśnień lub korekty przedmiotowej kalkulacji, zapis powyższego zdania drugiego stosuje się odpowiednio.</w:t>
      </w:r>
    </w:p>
    <w:p w14:paraId="253862BB" w14:textId="77777777" w:rsidR="00D6655B" w:rsidRPr="001E2149" w:rsidRDefault="00D6655B" w:rsidP="00D6655B">
      <w:pPr>
        <w:numPr>
          <w:ilvl w:val="0"/>
          <w:numId w:val="19"/>
        </w:numPr>
        <w:tabs>
          <w:tab w:val="left" w:pos="426"/>
        </w:tabs>
        <w:spacing w:line="276" w:lineRule="auto"/>
        <w:ind w:left="426" w:hanging="426"/>
        <w:jc w:val="both"/>
        <w:rPr>
          <w:sz w:val="22"/>
        </w:rPr>
      </w:pPr>
      <w:r w:rsidRPr="001E2149">
        <w:rPr>
          <w:sz w:val="22"/>
        </w:rPr>
        <w:t>W przypadku kiedy Wykonawca nie przedkłada szczegółowej kalkulacji zmiany wysokości wynagrodzenia, o której mowa w ust. 22, w terminie określonym w ust. 29, albo gdy przedstawiona przez Wykonawcę przedmiotowa kalkulacja wzbudza wątpliwości Zamawiającego a Wykonawca nie dokonuje stosownej korekty lub nie składa stosownych wyjaśnień, zgodnie z procedurą opisaną w ust. 30, Zamawiający zleci wykonanie takiej kalkulacji biegłemu rzeczoznawcy lub innemu właściwemu biegłemu specjaliście (biegły). W takim wypadku zmiana wysokości wynagrodzenia dokonywana będzie w oparciu o opinię biegłego, zaś koszty jej sporządzenia ponosi w całości:</w:t>
      </w:r>
    </w:p>
    <w:p w14:paraId="7F307832" w14:textId="77777777" w:rsidR="00D6655B" w:rsidRPr="001E2149" w:rsidRDefault="00D6655B" w:rsidP="00810226">
      <w:pPr>
        <w:numPr>
          <w:ilvl w:val="0"/>
          <w:numId w:val="38"/>
        </w:numPr>
        <w:spacing w:line="276" w:lineRule="auto"/>
        <w:ind w:left="851" w:hanging="425"/>
        <w:jc w:val="both"/>
        <w:rPr>
          <w:sz w:val="22"/>
        </w:rPr>
      </w:pPr>
      <w:r w:rsidRPr="001E2149">
        <w:rPr>
          <w:sz w:val="22"/>
        </w:rPr>
        <w:t>Wykonawca – jeżeli nie przedłożył on szczegółowej kalkulacji zmiany wysokości wynagrodzenia, o której mowa w ust. 22, w terminie określonym w ust. 29, albo gdy przedstawiona przez Wykonawcę przedmiotowa kalkulacja, w wyniku wątpliwości Zamawiającego i opinii biegłego, okaże się nieprawidłowa;</w:t>
      </w:r>
    </w:p>
    <w:p w14:paraId="01801552" w14:textId="77777777" w:rsidR="00D6655B" w:rsidRPr="001E2149" w:rsidRDefault="00D6655B" w:rsidP="00810226">
      <w:pPr>
        <w:numPr>
          <w:ilvl w:val="0"/>
          <w:numId w:val="38"/>
        </w:numPr>
        <w:spacing w:line="276" w:lineRule="auto"/>
        <w:ind w:left="851" w:hanging="425"/>
        <w:jc w:val="both"/>
        <w:rPr>
          <w:sz w:val="22"/>
        </w:rPr>
      </w:pPr>
      <w:r w:rsidRPr="001E2149">
        <w:rPr>
          <w:sz w:val="22"/>
        </w:rPr>
        <w:t xml:space="preserve">Zamawiający – jeżeli wątpliwości Zamawiającego nie znajdą potwierdzenia w opinii biegłego, która to opinia potwierdzi prawidłowość przedstawionej przez Wykonawcę szczegółowej kalkulacji zmiany wysokości wynagrodzenia, o której mowa w ust. 22.  </w:t>
      </w:r>
    </w:p>
    <w:p w14:paraId="29BEA7B5" w14:textId="77777777" w:rsidR="00D6655B" w:rsidRPr="001E2149" w:rsidRDefault="00D6655B" w:rsidP="00D6655B">
      <w:pPr>
        <w:ind w:left="360"/>
        <w:jc w:val="both"/>
        <w:rPr>
          <w:sz w:val="22"/>
          <w:highlight w:val="yellow"/>
        </w:rPr>
      </w:pPr>
    </w:p>
    <w:p w14:paraId="269949A1" w14:textId="77777777" w:rsidR="004A5675" w:rsidRPr="004A5675"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A5675">
        <w:rPr>
          <w:b/>
          <w:bCs/>
          <w:sz w:val="22"/>
          <w:szCs w:val="22"/>
          <w:lang w:eastAsia="zh-CN"/>
        </w:rPr>
        <w:lastRenderedPageBreak/>
        <w:t xml:space="preserve">§ 22 </w:t>
      </w:r>
    </w:p>
    <w:p w14:paraId="61AA74FC" w14:textId="77777777" w:rsidR="004A5675" w:rsidRPr="00931D70"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931D70">
        <w:rPr>
          <w:b/>
          <w:bCs/>
          <w:sz w:val="22"/>
          <w:szCs w:val="22"/>
          <w:u w:val="single"/>
          <w:lang w:eastAsia="zh-CN"/>
        </w:rPr>
        <w:t>POSTANOWIENIA KOŃCOWE</w:t>
      </w:r>
    </w:p>
    <w:p w14:paraId="6356DD08" w14:textId="77777777" w:rsidR="00A534CD" w:rsidRPr="004A5675" w:rsidRDefault="00A534CD" w:rsidP="00A534CD">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166A74EB" w14:textId="77777777" w:rsidR="00A534CD" w:rsidRDefault="00A534CD" w:rsidP="00C80A3B">
      <w:pPr>
        <w:numPr>
          <w:ilvl w:val="0"/>
          <w:numId w:val="21"/>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W sprawach nie uregulowanych mniejszą umową stosuje się ogólnie obowiązujące przepisy w szczególności Kodeksu cywilnego, ustawy z dnia 7 lipca 1994 r. Prawo budowlane i ustawy z dnia 29 stycznia 2004 r. Prawo zamówień publicznych.</w:t>
      </w:r>
    </w:p>
    <w:p w14:paraId="0D141C43" w14:textId="77777777" w:rsidR="00A534CD" w:rsidRPr="004A5675" w:rsidRDefault="00A534CD" w:rsidP="00C80A3B">
      <w:pPr>
        <w:numPr>
          <w:ilvl w:val="0"/>
          <w:numId w:val="21"/>
        </w:numPr>
        <w:tabs>
          <w:tab w:val="left" w:pos="426"/>
        </w:tabs>
        <w:suppressAutoHyphens/>
        <w:snapToGrid w:val="0"/>
        <w:spacing w:line="276" w:lineRule="auto"/>
        <w:ind w:left="426" w:hanging="426"/>
        <w:jc w:val="both"/>
        <w:rPr>
          <w:sz w:val="22"/>
          <w:szCs w:val="22"/>
          <w:lang w:eastAsia="zh-CN"/>
        </w:rPr>
      </w:pPr>
      <w:r w:rsidRPr="00ED1846">
        <w:rPr>
          <w:sz w:val="22"/>
          <w:szCs w:val="22"/>
          <w:lang w:eastAsia="zh-CN"/>
        </w:rPr>
        <w:t>Strony zobowiązują się do poddania w pierwszej kolejności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578CF55A" w14:textId="77777777" w:rsidR="00A534CD" w:rsidRPr="004A5675" w:rsidRDefault="00A534CD" w:rsidP="00C80A3B">
      <w:pPr>
        <w:numPr>
          <w:ilvl w:val="0"/>
          <w:numId w:val="21"/>
        </w:numPr>
        <w:tabs>
          <w:tab w:val="left" w:pos="426"/>
        </w:tabs>
        <w:suppressAutoHyphens/>
        <w:snapToGrid w:val="0"/>
        <w:spacing w:line="276" w:lineRule="auto"/>
        <w:ind w:left="426" w:hanging="426"/>
        <w:jc w:val="both"/>
        <w:rPr>
          <w:sz w:val="22"/>
          <w:szCs w:val="22"/>
          <w:lang w:eastAsia="zh-CN"/>
        </w:rPr>
      </w:pPr>
      <w:r w:rsidRPr="00ED1846">
        <w:rPr>
          <w:sz w:val="22"/>
          <w:szCs w:val="22"/>
          <w:lang w:eastAsia="zh-CN"/>
        </w:rPr>
        <w:t xml:space="preserve">Spory nierozstrzygnięte lub nie mogące zostać rozstrzygnięte w sposób wskazany w ust. </w:t>
      </w:r>
      <w:r>
        <w:rPr>
          <w:sz w:val="22"/>
          <w:szCs w:val="22"/>
          <w:lang w:eastAsia="zh-CN"/>
        </w:rPr>
        <w:t>2</w:t>
      </w:r>
      <w:r w:rsidRPr="00ED1846">
        <w:rPr>
          <w:sz w:val="22"/>
          <w:szCs w:val="22"/>
          <w:lang w:eastAsia="zh-CN"/>
        </w:rPr>
        <w:t>, będą rozstrzygane przez sąd powszechny właściwy dla siedziby Zamawiającego.</w:t>
      </w:r>
    </w:p>
    <w:p w14:paraId="55AD74AE" w14:textId="77777777" w:rsidR="00A534CD" w:rsidRPr="004A5675" w:rsidRDefault="00A534CD" w:rsidP="00C80A3B">
      <w:pPr>
        <w:numPr>
          <w:ilvl w:val="0"/>
          <w:numId w:val="21"/>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7A622221" w14:textId="77777777" w:rsidR="00A534CD" w:rsidRPr="004A5675" w:rsidRDefault="00A534CD" w:rsidP="00C80A3B">
      <w:pPr>
        <w:numPr>
          <w:ilvl w:val="0"/>
          <w:numId w:val="21"/>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 xml:space="preserve">Umowę niniejszą sporządzono w 4 jednobrzmiących egzemplarzach, 3 dla Zamawiającego </w:t>
      </w:r>
      <w:r w:rsidRPr="004A5675">
        <w:rPr>
          <w:sz w:val="22"/>
          <w:szCs w:val="22"/>
          <w:lang w:eastAsia="zh-CN"/>
        </w:rPr>
        <w:br/>
        <w:t>i jeden dla Wykonawcy.</w:t>
      </w:r>
    </w:p>
    <w:p w14:paraId="21C453E9" w14:textId="77777777" w:rsidR="00A534CD" w:rsidRPr="004A5675" w:rsidRDefault="00A534CD" w:rsidP="00C80A3B">
      <w:pPr>
        <w:numPr>
          <w:ilvl w:val="0"/>
          <w:numId w:val="21"/>
        </w:numPr>
        <w:tabs>
          <w:tab w:val="left" w:pos="426"/>
          <w:tab w:val="left" w:pos="465"/>
        </w:tabs>
        <w:suppressAutoHyphens/>
        <w:snapToGrid w:val="0"/>
        <w:spacing w:line="276" w:lineRule="auto"/>
        <w:ind w:left="426" w:hanging="426"/>
        <w:jc w:val="both"/>
        <w:rPr>
          <w:sz w:val="22"/>
          <w:szCs w:val="22"/>
          <w:lang w:eastAsia="zh-CN"/>
        </w:rPr>
      </w:pPr>
      <w:r w:rsidRPr="004A5675">
        <w:rPr>
          <w:sz w:val="22"/>
          <w:szCs w:val="22"/>
          <w:lang w:eastAsia="zh-CN"/>
        </w:rPr>
        <w:t xml:space="preserve">Umowa wchodzi w życie z dniem podpisania. </w:t>
      </w:r>
    </w:p>
    <w:p w14:paraId="03D3D84E" w14:textId="77777777" w:rsidR="00A534CD" w:rsidRPr="004A5675" w:rsidRDefault="00A534CD" w:rsidP="00A534CD">
      <w:pPr>
        <w:suppressAutoHyphens/>
        <w:snapToGrid w:val="0"/>
        <w:spacing w:line="276" w:lineRule="auto"/>
        <w:ind w:left="360" w:hanging="360"/>
        <w:jc w:val="both"/>
        <w:rPr>
          <w:sz w:val="22"/>
          <w:szCs w:val="22"/>
          <w:lang w:eastAsia="zh-CN"/>
        </w:rPr>
      </w:pPr>
    </w:p>
    <w:p w14:paraId="711DE6D3" w14:textId="77777777" w:rsidR="004A5675" w:rsidRPr="004A5675" w:rsidRDefault="004A5675" w:rsidP="004A5675">
      <w:pPr>
        <w:suppressAutoHyphens/>
        <w:snapToGrid w:val="0"/>
        <w:spacing w:line="276" w:lineRule="auto"/>
        <w:rPr>
          <w:i/>
          <w:sz w:val="22"/>
          <w:szCs w:val="22"/>
          <w:lang w:eastAsia="zh-CN"/>
        </w:rPr>
      </w:pPr>
    </w:p>
    <w:p w14:paraId="232D193A" w14:textId="77777777" w:rsidR="004A5675" w:rsidRPr="004A5675" w:rsidRDefault="004A5675" w:rsidP="004A5675">
      <w:pPr>
        <w:suppressAutoHyphens/>
        <w:snapToGrid w:val="0"/>
        <w:spacing w:line="276" w:lineRule="auto"/>
        <w:ind w:firstLine="360"/>
        <w:rPr>
          <w:b/>
          <w:i/>
          <w:sz w:val="24"/>
          <w:szCs w:val="22"/>
          <w:lang w:eastAsia="zh-CN"/>
        </w:rPr>
      </w:pPr>
      <w:r w:rsidRPr="004A5675">
        <w:rPr>
          <w:b/>
          <w:i/>
          <w:sz w:val="24"/>
          <w:szCs w:val="22"/>
          <w:lang w:eastAsia="zh-CN"/>
        </w:rPr>
        <w:t xml:space="preserve">      ZAMAWIAJĄCY</w:t>
      </w:r>
      <w:r w:rsidRPr="004A5675">
        <w:rPr>
          <w:b/>
          <w:i/>
          <w:sz w:val="24"/>
          <w:szCs w:val="22"/>
          <w:lang w:eastAsia="zh-CN"/>
        </w:rPr>
        <w:tab/>
      </w:r>
      <w:r w:rsidRPr="004A5675">
        <w:rPr>
          <w:i/>
          <w:sz w:val="24"/>
          <w:szCs w:val="22"/>
          <w:lang w:eastAsia="zh-CN"/>
        </w:rPr>
        <w:tab/>
      </w:r>
      <w:r w:rsidRPr="004A5675">
        <w:rPr>
          <w:i/>
          <w:sz w:val="24"/>
          <w:szCs w:val="22"/>
          <w:lang w:eastAsia="zh-CN"/>
        </w:rPr>
        <w:tab/>
      </w:r>
      <w:r w:rsidRPr="004A5675">
        <w:rPr>
          <w:i/>
          <w:sz w:val="24"/>
          <w:szCs w:val="22"/>
          <w:lang w:eastAsia="zh-CN"/>
        </w:rPr>
        <w:tab/>
      </w:r>
      <w:r w:rsidRPr="004A5675">
        <w:rPr>
          <w:i/>
          <w:sz w:val="24"/>
          <w:szCs w:val="22"/>
          <w:lang w:eastAsia="zh-CN"/>
        </w:rPr>
        <w:tab/>
        <w:t xml:space="preserve">                    </w:t>
      </w:r>
      <w:r w:rsidRPr="004A5675">
        <w:rPr>
          <w:b/>
          <w:i/>
          <w:sz w:val="24"/>
          <w:szCs w:val="22"/>
          <w:lang w:eastAsia="zh-CN"/>
        </w:rPr>
        <w:t>WYKONAWCA</w:t>
      </w:r>
    </w:p>
    <w:p w14:paraId="142D8131" w14:textId="77777777" w:rsidR="004A5675" w:rsidRPr="004A5675" w:rsidRDefault="004A5675" w:rsidP="004A5675">
      <w:pPr>
        <w:suppressAutoHyphens/>
        <w:snapToGrid w:val="0"/>
        <w:spacing w:line="276" w:lineRule="auto"/>
        <w:rPr>
          <w:b/>
          <w:i/>
          <w:sz w:val="24"/>
          <w:szCs w:val="22"/>
          <w:lang w:eastAsia="zh-CN"/>
        </w:rPr>
      </w:pPr>
    </w:p>
    <w:p w14:paraId="30C1F457" w14:textId="77777777" w:rsidR="00D71284" w:rsidRPr="004A5675" w:rsidRDefault="004A5675" w:rsidP="00CC2340">
      <w:pPr>
        <w:suppressAutoHyphens/>
        <w:snapToGrid w:val="0"/>
        <w:spacing w:line="276" w:lineRule="auto"/>
        <w:rPr>
          <w:sz w:val="22"/>
          <w:szCs w:val="22"/>
        </w:rPr>
      </w:pPr>
      <w:r w:rsidRPr="004A5675">
        <w:rPr>
          <w:rFonts w:eastAsia="Arial"/>
          <w:i/>
          <w:sz w:val="22"/>
          <w:szCs w:val="22"/>
          <w:lang w:eastAsia="zh-CN"/>
        </w:rPr>
        <w:t>………………………………………</w:t>
      </w:r>
      <w:r w:rsidRPr="004A5675">
        <w:rPr>
          <w:i/>
          <w:sz w:val="22"/>
          <w:szCs w:val="22"/>
          <w:lang w:eastAsia="zh-CN"/>
        </w:rPr>
        <w:tab/>
      </w:r>
      <w:r w:rsidRPr="004A5675">
        <w:rPr>
          <w:i/>
          <w:sz w:val="22"/>
          <w:szCs w:val="22"/>
          <w:lang w:eastAsia="zh-CN"/>
        </w:rPr>
        <w:tab/>
      </w:r>
      <w:r w:rsidRPr="004A5675">
        <w:rPr>
          <w:i/>
          <w:sz w:val="22"/>
          <w:szCs w:val="22"/>
          <w:lang w:eastAsia="zh-CN"/>
        </w:rPr>
        <w:tab/>
      </w:r>
      <w:r w:rsidRPr="004A5675">
        <w:rPr>
          <w:i/>
          <w:sz w:val="22"/>
          <w:szCs w:val="22"/>
          <w:lang w:eastAsia="zh-CN"/>
        </w:rPr>
        <w:tab/>
      </w:r>
      <w:r w:rsidRPr="004A5675">
        <w:rPr>
          <w:i/>
          <w:sz w:val="22"/>
          <w:szCs w:val="22"/>
          <w:lang w:eastAsia="zh-CN"/>
        </w:rPr>
        <w:tab/>
        <w:t>………………………………</w:t>
      </w:r>
    </w:p>
    <w:sectPr w:rsidR="00D71284" w:rsidRPr="004A5675" w:rsidSect="0085034C">
      <w:footerReference w:type="even" r:id="rId9"/>
      <w:footerReference w:type="default" r:id="rId10"/>
      <w:headerReference w:type="first" r:id="rId11"/>
      <w:footerReference w:type="first" r:id="rId12"/>
      <w:pgSz w:w="11907" w:h="16840" w:code="9"/>
      <w:pgMar w:top="1171" w:right="1275" w:bottom="1417" w:left="1417" w:header="284" w:footer="519" w:gutter="0"/>
      <w:cols w:space="708" w:equalWidth="0">
        <w:col w:w="9215"/>
      </w:cols>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9AB25" w14:textId="77777777" w:rsidR="00663772" w:rsidRDefault="00663772" w:rsidP="0085034C">
      <w:r>
        <w:separator/>
      </w:r>
    </w:p>
  </w:endnote>
  <w:endnote w:type="continuationSeparator" w:id="0">
    <w:p w14:paraId="088C980D" w14:textId="77777777" w:rsidR="00663772" w:rsidRDefault="00663772" w:rsidP="0085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charset w:val="EE"/>
    <w:family w:val="roman"/>
    <w:pitch w:val="default"/>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BD017" w14:textId="77777777" w:rsidR="001667EE" w:rsidRDefault="001667EE" w:rsidP="00BE0F9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4BAC651" w14:textId="77777777" w:rsidR="001667EE" w:rsidRDefault="001667EE" w:rsidP="00BE0F9D">
    <w:pPr>
      <w:pStyle w:val="Stopka"/>
      <w:ind w:right="360"/>
    </w:pPr>
  </w:p>
  <w:p w14:paraId="4C56E199" w14:textId="77777777" w:rsidR="001667EE" w:rsidRDefault="001667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51D5F" w14:textId="77777777" w:rsidR="001667EE" w:rsidRDefault="001667EE" w:rsidP="00BE0F9D">
    <w:pPr>
      <w:pStyle w:val="Nagwek"/>
      <w:rPr>
        <w:rFonts w:ascii="Arial" w:hAnsi="Arial"/>
        <w:sz w:val="14"/>
        <w:szCs w:val="14"/>
      </w:rPr>
    </w:pPr>
  </w:p>
  <w:p w14:paraId="2B4489C6" w14:textId="77777777" w:rsidR="001667EE" w:rsidRPr="000B6C55" w:rsidRDefault="001667EE" w:rsidP="00BE0F9D">
    <w:pPr>
      <w:pStyle w:val="Stopka"/>
      <w:framePr w:wrap="around" w:vAnchor="text" w:hAnchor="margin" w:xAlign="right" w:y="1"/>
      <w:rPr>
        <w:rStyle w:val="Numerstrony"/>
        <w:rFonts w:ascii="Trebuchet MS" w:hAnsi="Trebuchet MS"/>
        <w:b/>
        <w:sz w:val="16"/>
        <w:szCs w:val="16"/>
      </w:rPr>
    </w:pPr>
    <w:r w:rsidRPr="000B6C55">
      <w:rPr>
        <w:rStyle w:val="Numerstrony"/>
        <w:rFonts w:ascii="Trebuchet MS" w:hAnsi="Trebuchet MS"/>
        <w:b/>
        <w:sz w:val="16"/>
        <w:szCs w:val="16"/>
      </w:rPr>
      <w:fldChar w:fldCharType="begin"/>
    </w:r>
    <w:r w:rsidRPr="000B6C55">
      <w:rPr>
        <w:rStyle w:val="Numerstrony"/>
        <w:rFonts w:ascii="Trebuchet MS" w:hAnsi="Trebuchet MS"/>
        <w:b/>
        <w:sz w:val="16"/>
        <w:szCs w:val="16"/>
      </w:rPr>
      <w:instrText xml:space="preserve">PAGE  </w:instrText>
    </w:r>
    <w:r w:rsidRPr="000B6C55">
      <w:rPr>
        <w:rStyle w:val="Numerstrony"/>
        <w:rFonts w:ascii="Trebuchet MS" w:hAnsi="Trebuchet MS"/>
        <w:b/>
        <w:sz w:val="16"/>
        <w:szCs w:val="16"/>
      </w:rPr>
      <w:fldChar w:fldCharType="separate"/>
    </w:r>
    <w:r w:rsidR="005760E6">
      <w:rPr>
        <w:rStyle w:val="Numerstrony"/>
        <w:rFonts w:ascii="Trebuchet MS" w:hAnsi="Trebuchet MS"/>
        <w:b/>
        <w:noProof/>
        <w:sz w:val="16"/>
        <w:szCs w:val="16"/>
      </w:rPr>
      <w:t>28</w:t>
    </w:r>
    <w:r w:rsidRPr="000B6C55">
      <w:rPr>
        <w:rStyle w:val="Numerstrony"/>
        <w:rFonts w:ascii="Trebuchet MS" w:hAnsi="Trebuchet MS"/>
        <w:b/>
        <w:sz w:val="16"/>
        <w:szCs w:val="16"/>
      </w:rPr>
      <w:fldChar w:fldCharType="end"/>
    </w:r>
  </w:p>
  <w:p w14:paraId="7F66369C" w14:textId="77777777" w:rsidR="001667EE" w:rsidRPr="0025790C" w:rsidRDefault="001667EE" w:rsidP="0085034C">
    <w:pPr>
      <w:keepNext/>
      <w:pBdr>
        <w:bottom w:val="single" w:sz="6" w:space="1" w:color="auto"/>
      </w:pBdr>
      <w:shd w:val="clear" w:color="auto" w:fill="FFFFFF"/>
      <w:textAlignment w:val="baseline"/>
      <w:outlineLvl w:val="1"/>
      <w:rPr>
        <w:rFonts w:ascii="Trebuchet MS" w:hAnsi="Trebuchet MS"/>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DBC1" w14:textId="77777777" w:rsidR="001667EE" w:rsidRDefault="001667EE" w:rsidP="0010220A">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CF2D7" w14:textId="77777777" w:rsidR="00663772" w:rsidRDefault="00663772" w:rsidP="0085034C">
      <w:r>
        <w:separator/>
      </w:r>
    </w:p>
  </w:footnote>
  <w:footnote w:type="continuationSeparator" w:id="0">
    <w:p w14:paraId="69CAB68F" w14:textId="77777777" w:rsidR="00663772" w:rsidRDefault="00663772" w:rsidP="0085034C">
      <w:r>
        <w:continuationSeparator/>
      </w:r>
    </w:p>
  </w:footnote>
  <w:footnote w:id="1">
    <w:p w14:paraId="5F6290FC" w14:textId="77777777" w:rsidR="001667EE" w:rsidRPr="00BD7722" w:rsidRDefault="001667EE">
      <w:pPr>
        <w:pStyle w:val="Tekstprzypisudolnego"/>
        <w:rPr>
          <w:lang w:val="pl-PL"/>
        </w:rPr>
      </w:pPr>
      <w:r>
        <w:rPr>
          <w:rStyle w:val="Odwoanieprzypisudolnego"/>
        </w:rPr>
        <w:footnoteRef/>
      </w:r>
      <w:r>
        <w:t xml:space="preserve"> </w:t>
      </w:r>
      <w:r>
        <w:rPr>
          <w:lang w:val="pl-PL"/>
        </w:rPr>
        <w:t>Skreślić niepotrzebne.</w:t>
      </w:r>
    </w:p>
  </w:footnote>
  <w:footnote w:id="2">
    <w:p w14:paraId="4F884D13" w14:textId="77777777" w:rsidR="001667EE" w:rsidRPr="004A58AD" w:rsidRDefault="001667EE" w:rsidP="00577CBF">
      <w:pPr>
        <w:pStyle w:val="Tekstprzypisudolnego"/>
      </w:pPr>
      <w:r>
        <w:rPr>
          <w:rStyle w:val="Odwoanieprzypisudolnego"/>
        </w:rPr>
        <w:footnoteRef/>
      </w:r>
      <w:r>
        <w:t xml:space="preserve"> Wskazać zgodnie z ofertą Wykonawcy.</w:t>
      </w:r>
    </w:p>
  </w:footnote>
  <w:footnote w:id="3">
    <w:p w14:paraId="18BC1DEC" w14:textId="77777777" w:rsidR="001667EE" w:rsidRDefault="001667EE" w:rsidP="004A5675">
      <w:pPr>
        <w:pStyle w:val="Tekstprzypisudolnego"/>
      </w:pPr>
      <w:r>
        <w:rPr>
          <w:rStyle w:val="Odwoanieprzypisudolnego"/>
        </w:rPr>
        <w:footnoteRef/>
      </w:r>
      <w:r>
        <w:t xml:space="preserve"> Wskazać zgodnie z ofertą Wykonawcy.</w:t>
      </w:r>
    </w:p>
  </w:footnote>
  <w:footnote w:id="4">
    <w:p w14:paraId="03D4B650" w14:textId="77777777" w:rsidR="001667EE" w:rsidRPr="007637B4" w:rsidRDefault="001667EE">
      <w:pPr>
        <w:pStyle w:val="Tekstprzypisudolnego"/>
        <w:rPr>
          <w:lang w:val="pl-PL"/>
        </w:rPr>
      </w:pPr>
      <w:r>
        <w:rPr>
          <w:rStyle w:val="Odwoanieprzypisudolnego"/>
        </w:rPr>
        <w:footnoteRef/>
      </w:r>
      <w:r>
        <w:t xml:space="preserve"> </w:t>
      </w:r>
      <w:r w:rsidRPr="007637B4">
        <w:rPr>
          <w:lang w:val="pl-PL"/>
        </w:rPr>
        <w:t>Wskazać zgodnie z ofertą Wykonawcy.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66E0A" w14:textId="77777777" w:rsidR="001667EE" w:rsidRDefault="001667EE" w:rsidP="003E130F">
    <w:pPr>
      <w:pStyle w:val="Nagwek"/>
    </w:pPr>
    <w:r w:rsidRPr="00C050CA">
      <w:rPr>
        <w:noProof/>
        <w:lang w:val="pl-PL"/>
      </w:rPr>
      <w:drawing>
        <wp:inline distT="0" distB="0" distL="0" distR="0" wp14:anchorId="73F71EA3" wp14:editId="6A5F404F">
          <wp:extent cx="1975679" cy="693420"/>
          <wp:effectExtent l="0" t="0" r="0" b="0"/>
          <wp:docPr id="1" name="Obraz 1" descr="C:\Users\Bartek\Desktop\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tek\Desktop\pl_lad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7407" cy="704556"/>
                  </a:xfrm>
                  <a:prstGeom prst="rect">
                    <a:avLst/>
                  </a:prstGeom>
                  <a:noFill/>
                  <a:ln>
                    <a:noFill/>
                  </a:ln>
                </pic:spPr>
              </pic:pic>
            </a:graphicData>
          </a:graphic>
        </wp:inline>
      </w:drawing>
    </w:r>
    <w:r>
      <w:t xml:space="preserve">                                              </w:t>
    </w:r>
    <w:r w:rsidRPr="00C050CA">
      <w:rPr>
        <w:noProof/>
        <w:lang w:val="pl-PL"/>
      </w:rPr>
      <w:drawing>
        <wp:inline distT="0" distB="0" distL="0" distR="0" wp14:anchorId="63330285" wp14:editId="36F490C4">
          <wp:extent cx="2026920" cy="812594"/>
          <wp:effectExtent l="0" t="0" r="0" b="0"/>
          <wp:docPr id="3" name="Obraz 3" descr="C:\Users\Bartek\Desktop\pobrany pl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tek\Desktop\pobrany plik.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0695" cy="830143"/>
                  </a:xfrm>
                  <a:prstGeom prst="rect">
                    <a:avLst/>
                  </a:prstGeom>
                  <a:noFill/>
                  <a:ln>
                    <a:noFill/>
                  </a:ln>
                </pic:spPr>
              </pic:pic>
            </a:graphicData>
          </a:graphic>
        </wp:inline>
      </w:drawing>
    </w:r>
  </w:p>
  <w:p w14:paraId="22C832C7" w14:textId="77777777" w:rsidR="001667EE" w:rsidRDefault="001667E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MS Mincho"/>
      </w:rPr>
    </w:lvl>
  </w:abstractNum>
  <w:abstractNum w:abstractNumId="2">
    <w:nsid w:val="00000005"/>
    <w:multiLevelType w:val="singleLevel"/>
    <w:tmpl w:val="094634B0"/>
    <w:name w:val="WW8Num563"/>
    <w:lvl w:ilvl="0">
      <w:start w:val="1"/>
      <w:numFmt w:val="decimal"/>
      <w:lvlText w:val="%1."/>
      <w:lvlJc w:val="left"/>
      <w:pPr>
        <w:ind w:left="720" w:hanging="360"/>
      </w:pPr>
      <w:rPr>
        <w:rFonts w:ascii="Times New Roman" w:hAnsi="Times New Roman" w:cs="Times New Roman" w:hint="default"/>
        <w:b w:val="0"/>
        <w:i w:val="0"/>
        <w:sz w:val="20"/>
        <w:szCs w:val="22"/>
      </w:rPr>
    </w:lvl>
  </w:abstractNum>
  <w:abstractNum w:abstractNumId="3">
    <w:nsid w:val="00000006"/>
    <w:multiLevelType w:val="multilevel"/>
    <w:tmpl w:val="987C74C0"/>
    <w:name w:val="WW8Num6"/>
    <w:lvl w:ilvl="0">
      <w:start w:val="1"/>
      <w:numFmt w:val="lowerLetter"/>
      <w:lvlText w:val="%1)"/>
      <w:lvlJc w:val="left"/>
      <w:pPr>
        <w:tabs>
          <w:tab w:val="num" w:pos="907"/>
        </w:tabs>
        <w:ind w:left="907" w:hanging="340"/>
      </w:pPr>
      <w:rPr>
        <w:rFonts w:ascii="Times New Roman" w:hAnsi="Times New Roman" w:cs="Times New Roman" w:hint="default"/>
        <w:i w:val="0"/>
      </w:rPr>
    </w:lvl>
    <w:lvl w:ilvl="1">
      <w:start w:val="14"/>
      <w:numFmt w:val="decimal"/>
      <w:lvlText w:val="%2."/>
      <w:lvlJc w:val="left"/>
      <w:pPr>
        <w:tabs>
          <w:tab w:val="num" w:pos="567"/>
        </w:tabs>
        <w:ind w:left="567" w:hanging="567"/>
      </w:pPr>
      <w:rPr>
        <w:rFonts w:ascii="Arial" w:hAnsi="Arial" w:cs="Arial"/>
        <w:i w:val="0"/>
      </w:rPr>
    </w:lvl>
    <w:lvl w:ilvl="2">
      <w:start w:val="1"/>
      <w:numFmt w:val="lowerLetter"/>
      <w:lvlText w:val="%3)"/>
      <w:lvlJc w:val="left"/>
      <w:pPr>
        <w:tabs>
          <w:tab w:val="num" w:pos="907"/>
        </w:tabs>
        <w:ind w:left="907"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C"/>
    <w:multiLevelType w:val="multilevel"/>
    <w:tmpl w:val="0000000C"/>
    <w:name w:val="WW8Num12"/>
    <w:lvl w:ilvl="0">
      <w:start w:val="1"/>
      <w:numFmt w:val="decimal"/>
      <w:lvlText w:val="%1)"/>
      <w:lvlJc w:val="lef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nsid w:val="0000000D"/>
    <w:multiLevelType w:val="multilevel"/>
    <w:tmpl w:val="0000000D"/>
    <w:name w:val="WW8Num13"/>
    <w:lvl w:ilvl="0">
      <w:start w:val="1"/>
      <w:numFmt w:val="lowerLetter"/>
      <w:lvlText w:val="%1)"/>
      <w:lvlJc w:val="left"/>
      <w:pPr>
        <w:tabs>
          <w:tab w:val="num" w:pos="907"/>
        </w:tabs>
        <w:ind w:left="907" w:hanging="340"/>
      </w:pPr>
      <w:rPr>
        <w:rFonts w:ascii="Arial" w:hAnsi="Arial" w:cs="Arial"/>
        <w:sz w:val="20"/>
        <w:szCs w:val="20"/>
      </w:rPr>
    </w:lvl>
    <w:lvl w:ilvl="1">
      <w:start w:val="12"/>
      <w:numFmt w:val="decimal"/>
      <w:lvlText w:val="%2."/>
      <w:lvlJc w:val="left"/>
      <w:pPr>
        <w:tabs>
          <w:tab w:val="num" w:pos="567"/>
        </w:tabs>
        <w:ind w:left="567" w:hanging="567"/>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E"/>
    <w:multiLevelType w:val="multilevel"/>
    <w:tmpl w:val="6B063D64"/>
    <w:name w:val="WW8Num14"/>
    <w:lvl w:ilvl="0">
      <w:start w:val="1"/>
      <w:numFmt w:val="decimal"/>
      <w:lvlText w:val="%1)"/>
      <w:lvlJc w:val="left"/>
      <w:pPr>
        <w:tabs>
          <w:tab w:val="num" w:pos="1800"/>
        </w:tabs>
        <w:ind w:left="1800" w:firstLine="0"/>
      </w:pPr>
      <w:rPr>
        <w:rFonts w:ascii="Times New Roman" w:hAnsi="Times New Roman" w:cs="Times New Roman" w:hint="default"/>
        <w:sz w:val="22"/>
        <w:szCs w:val="22"/>
      </w:rPr>
    </w:lvl>
    <w:lvl w:ilvl="1">
      <w:start w:val="1"/>
      <w:numFmt w:val="lowerLetter"/>
      <w:lvlText w:val="%2."/>
      <w:lvlJc w:val="left"/>
      <w:pPr>
        <w:tabs>
          <w:tab w:val="num" w:pos="1800"/>
        </w:tabs>
        <w:ind w:left="1800" w:firstLine="0"/>
      </w:pPr>
    </w:lvl>
    <w:lvl w:ilvl="2">
      <w:start w:val="1"/>
      <w:numFmt w:val="lowerRoman"/>
      <w:lvlText w:val="%3."/>
      <w:lvlJc w:val="right"/>
      <w:pPr>
        <w:tabs>
          <w:tab w:val="num" w:pos="1800"/>
        </w:tabs>
        <w:ind w:left="1800" w:firstLine="0"/>
      </w:pPr>
    </w:lvl>
    <w:lvl w:ilvl="3">
      <w:start w:val="1"/>
      <w:numFmt w:val="decimal"/>
      <w:lvlText w:val="%4."/>
      <w:lvlJc w:val="left"/>
      <w:pPr>
        <w:tabs>
          <w:tab w:val="num" w:pos="1800"/>
        </w:tabs>
        <w:ind w:left="1800" w:firstLine="0"/>
      </w:pPr>
    </w:lvl>
    <w:lvl w:ilvl="4">
      <w:start w:val="1"/>
      <w:numFmt w:val="lowerLetter"/>
      <w:lvlText w:val="%5."/>
      <w:lvlJc w:val="left"/>
      <w:pPr>
        <w:tabs>
          <w:tab w:val="num" w:pos="1800"/>
        </w:tabs>
        <w:ind w:left="1800" w:firstLine="0"/>
      </w:pPr>
    </w:lvl>
    <w:lvl w:ilvl="5">
      <w:start w:val="1"/>
      <w:numFmt w:val="lowerRoman"/>
      <w:lvlText w:val="%6."/>
      <w:lvlJc w:val="right"/>
      <w:pPr>
        <w:tabs>
          <w:tab w:val="num" w:pos="1800"/>
        </w:tabs>
        <w:ind w:left="1800" w:firstLine="0"/>
      </w:pPr>
    </w:lvl>
    <w:lvl w:ilvl="6">
      <w:start w:val="1"/>
      <w:numFmt w:val="decimal"/>
      <w:lvlText w:val="%7."/>
      <w:lvlJc w:val="left"/>
      <w:pPr>
        <w:tabs>
          <w:tab w:val="num" w:pos="1800"/>
        </w:tabs>
        <w:ind w:left="1800" w:firstLine="0"/>
      </w:pPr>
    </w:lvl>
    <w:lvl w:ilvl="7">
      <w:start w:val="1"/>
      <w:numFmt w:val="lowerLetter"/>
      <w:lvlText w:val="%8."/>
      <w:lvlJc w:val="left"/>
      <w:pPr>
        <w:tabs>
          <w:tab w:val="num" w:pos="1800"/>
        </w:tabs>
        <w:ind w:left="1800" w:firstLine="0"/>
      </w:pPr>
    </w:lvl>
    <w:lvl w:ilvl="8">
      <w:start w:val="1"/>
      <w:numFmt w:val="lowerRoman"/>
      <w:lvlText w:val="%9."/>
      <w:lvlJc w:val="right"/>
      <w:pPr>
        <w:tabs>
          <w:tab w:val="num" w:pos="1800"/>
        </w:tabs>
        <w:ind w:left="1800" w:firstLine="0"/>
      </w:pPr>
    </w:lvl>
  </w:abstractNum>
  <w:abstractNum w:abstractNumId="7">
    <w:nsid w:val="0000000F"/>
    <w:multiLevelType w:val="multilevel"/>
    <w:tmpl w:val="0000000F"/>
    <w:name w:val="WW8Num15"/>
    <w:lvl w:ilvl="0">
      <w:start w:val="1"/>
      <w:numFmt w:val="decimal"/>
      <w:lvlText w:val="%1."/>
      <w:lvlJc w:val="righ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nsid w:val="00000014"/>
    <w:multiLevelType w:val="multilevel"/>
    <w:tmpl w:val="59ACA1B4"/>
    <w:name w:val="WW8Num21"/>
    <w:lvl w:ilvl="0">
      <w:start w:val="13"/>
      <w:numFmt w:val="decimal"/>
      <w:lvlText w:val="%1."/>
      <w:lvlJc w:val="right"/>
      <w:pPr>
        <w:tabs>
          <w:tab w:val="num" w:pos="0"/>
        </w:tabs>
        <w:ind w:left="0" w:firstLine="284"/>
      </w:pPr>
    </w:lvl>
    <w:lvl w:ilvl="1">
      <w:start w:val="10"/>
      <w:numFmt w:val="decimal"/>
      <w:lvlText w:val="%2."/>
      <w:lvlJc w:val="right"/>
      <w:pPr>
        <w:tabs>
          <w:tab w:val="num" w:pos="0"/>
        </w:tabs>
        <w:ind w:left="0" w:firstLine="0"/>
      </w:pPr>
    </w:lvl>
    <w:lvl w:ilvl="2">
      <w:start w:val="1"/>
      <w:numFmt w:val="decimal"/>
      <w:lvlText w:val="%3."/>
      <w:lvlJc w:val="left"/>
      <w:pPr>
        <w:tabs>
          <w:tab w:val="num" w:pos="0"/>
        </w:tabs>
        <w:ind w:left="0" w:firstLine="0"/>
      </w:pPr>
      <w:rPr>
        <w:rFonts w:ascii="Times New Roman" w:hAnsi="Times New Roman" w:cs="Times New Roman" w:hint="default"/>
        <w:sz w:val="20"/>
        <w:szCs w:val="22"/>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nsid w:val="00000017"/>
    <w:multiLevelType w:val="singleLevel"/>
    <w:tmpl w:val="00000017"/>
    <w:name w:val="WW8Num24"/>
    <w:lvl w:ilvl="0">
      <w:start w:val="1"/>
      <w:numFmt w:val="decimal"/>
      <w:lvlText w:val="%1."/>
      <w:lvlJc w:val="left"/>
      <w:pPr>
        <w:tabs>
          <w:tab w:val="num" w:pos="0"/>
        </w:tabs>
        <w:ind w:left="720" w:hanging="360"/>
      </w:pPr>
      <w:rPr>
        <w:rFonts w:ascii="Arial" w:hAnsi="Arial" w:cs="Arial"/>
        <w:b w:val="0"/>
        <w:sz w:val="20"/>
        <w:szCs w:val="20"/>
      </w:rPr>
    </w:lvl>
  </w:abstractNum>
  <w:abstractNum w:abstractNumId="10">
    <w:nsid w:val="00000019"/>
    <w:multiLevelType w:val="multilevel"/>
    <w:tmpl w:val="83421534"/>
    <w:name w:val="WW8Num26"/>
    <w:lvl w:ilvl="0">
      <w:start w:val="1"/>
      <w:numFmt w:val="decimal"/>
      <w:lvlText w:val="%1."/>
      <w:lvlJc w:val="left"/>
      <w:pPr>
        <w:tabs>
          <w:tab w:val="num" w:pos="0"/>
        </w:tabs>
        <w:ind w:left="0" w:firstLine="0"/>
      </w:pPr>
      <w:rPr>
        <w:rFonts w:ascii="Times New Roman" w:hAnsi="Times New Roman" w:cs="Times New Roman" w:hint="default"/>
        <w:iCs/>
        <w:spacing w:val="-16"/>
        <w:sz w:val="20"/>
        <w:szCs w:val="2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11">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12">
    <w:nsid w:val="0000002A"/>
    <w:multiLevelType w:val="singleLevel"/>
    <w:tmpl w:val="0000002A"/>
    <w:name w:val="WW8Num47"/>
    <w:lvl w:ilvl="0">
      <w:start w:val="1"/>
      <w:numFmt w:val="decimal"/>
      <w:lvlText w:val="%1)"/>
      <w:lvlJc w:val="left"/>
      <w:pPr>
        <w:tabs>
          <w:tab w:val="num" w:pos="0"/>
        </w:tabs>
        <w:ind w:left="720" w:hanging="360"/>
      </w:pPr>
    </w:lvl>
  </w:abstractNum>
  <w:abstractNum w:abstractNumId="13">
    <w:nsid w:val="001437AA"/>
    <w:multiLevelType w:val="hybridMultilevel"/>
    <w:tmpl w:val="8660B240"/>
    <w:name w:val="WW8Num56322"/>
    <w:lvl w:ilvl="0" w:tplc="5BDC94BC">
      <w:start w:val="1"/>
      <w:numFmt w:val="decimal"/>
      <w:lvlText w:val="%1."/>
      <w:lvlJc w:val="left"/>
      <w:pPr>
        <w:ind w:left="720" w:hanging="360"/>
      </w:pPr>
      <w:rPr>
        <w:rFonts w:ascii="Times New Roman" w:hAnsi="Times New Roman"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8C3FA0"/>
    <w:multiLevelType w:val="hybridMultilevel"/>
    <w:tmpl w:val="90F46B7A"/>
    <w:lvl w:ilvl="0" w:tplc="973AFC6C">
      <w:start w:val="1"/>
      <w:numFmt w:val="decimal"/>
      <w:lvlText w:val="%1)"/>
      <w:lvlJc w:val="left"/>
      <w:pPr>
        <w:ind w:left="907" w:hanging="453"/>
      </w:pPr>
      <w:rPr>
        <w:rFonts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03E92E66"/>
    <w:multiLevelType w:val="hybridMultilevel"/>
    <w:tmpl w:val="8A2A00D6"/>
    <w:lvl w:ilvl="0" w:tplc="3C700DA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4457DA1"/>
    <w:multiLevelType w:val="hybridMultilevel"/>
    <w:tmpl w:val="9252D10A"/>
    <w:lvl w:ilvl="0" w:tplc="456E06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nsid w:val="07D23144"/>
    <w:multiLevelType w:val="hybridMultilevel"/>
    <w:tmpl w:val="840891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0AD00707"/>
    <w:multiLevelType w:val="hybridMultilevel"/>
    <w:tmpl w:val="9D449FE2"/>
    <w:name w:val="WW8Num563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12C5475C"/>
    <w:multiLevelType w:val="hybridMultilevel"/>
    <w:tmpl w:val="D5ACC2BA"/>
    <w:lvl w:ilvl="0" w:tplc="47CCCC4C">
      <w:start w:val="1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48C7620"/>
    <w:multiLevelType w:val="hybridMultilevel"/>
    <w:tmpl w:val="E0F84AF4"/>
    <w:lvl w:ilvl="0" w:tplc="2106348A">
      <w:start w:val="1"/>
      <w:numFmt w:val="decimal"/>
      <w:lvlText w:val="%1)"/>
      <w:lvlJc w:val="left"/>
      <w:pPr>
        <w:ind w:left="846" w:hanging="4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15145981"/>
    <w:multiLevelType w:val="hybridMultilevel"/>
    <w:tmpl w:val="4114EA7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16F03934"/>
    <w:multiLevelType w:val="hybridMultilevel"/>
    <w:tmpl w:val="6682EA50"/>
    <w:lvl w:ilvl="0" w:tplc="84A41FBA">
      <w:start w:val="1"/>
      <w:numFmt w:val="decimal"/>
      <w:lvlText w:val="%1)"/>
      <w:lvlJc w:val="left"/>
      <w:pPr>
        <w:tabs>
          <w:tab w:val="num" w:pos="794"/>
        </w:tabs>
        <w:ind w:left="1005" w:hanging="579"/>
      </w:pPr>
      <w:rPr>
        <w:rFonts w:hint="default"/>
      </w:r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24">
    <w:nsid w:val="1BA07742"/>
    <w:multiLevelType w:val="hybridMultilevel"/>
    <w:tmpl w:val="05921658"/>
    <w:name w:val="WW8Num152"/>
    <w:lvl w:ilvl="0" w:tplc="19866E26">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29608B0"/>
    <w:multiLevelType w:val="hybridMultilevel"/>
    <w:tmpl w:val="D0F4B752"/>
    <w:name w:val="WW8Num563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3B80740"/>
    <w:multiLevelType w:val="multilevel"/>
    <w:tmpl w:val="71E85D4E"/>
    <w:lvl w:ilvl="0">
      <w:start w:val="5"/>
      <w:numFmt w:val="decimal"/>
      <w:lvlText w:val="%1."/>
      <w:lvlJc w:val="left"/>
      <w:pPr>
        <w:ind w:left="360" w:hanging="360"/>
      </w:pPr>
      <w:rPr>
        <w:rFonts w:hint="default"/>
        <w:b w:val="0"/>
        <w:sz w:val="22"/>
      </w:rPr>
    </w:lvl>
    <w:lvl w:ilvl="1">
      <w:start w:val="1"/>
      <w:numFmt w:val="lowerLetter"/>
      <w:lvlText w:val="%2."/>
      <w:lvlJc w:val="left"/>
      <w:pPr>
        <w:ind w:left="1440" w:hanging="360"/>
      </w:pPr>
      <w:rPr>
        <w:rFonts w:hint="default"/>
      </w:rPr>
    </w:lvl>
    <w:lvl w:ilvl="2">
      <w:start w:val="1"/>
      <w:numFmt w:val="decimal"/>
      <w:lvlText w:val="%3)"/>
      <w:lvlJc w:val="left"/>
      <w:pPr>
        <w:ind w:left="2307"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26FE0C92"/>
    <w:multiLevelType w:val="hybridMultilevel"/>
    <w:tmpl w:val="4114EA7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
    <w:nsid w:val="286032F1"/>
    <w:multiLevelType w:val="hybridMultilevel"/>
    <w:tmpl w:val="B274960A"/>
    <w:lvl w:ilvl="0" w:tplc="78B63F1C">
      <w:start w:val="1"/>
      <w:numFmt w:val="lowerLetter"/>
      <w:lvlText w:val="%1)"/>
      <w:lvlJc w:val="left"/>
      <w:pPr>
        <w:tabs>
          <w:tab w:val="num" w:pos="720"/>
        </w:tabs>
        <w:ind w:left="720" w:hanging="360"/>
      </w:pPr>
      <w:rPr>
        <w:rFonts w:hint="default"/>
      </w:rPr>
    </w:lvl>
    <w:lvl w:ilvl="1" w:tplc="BB86A65C">
      <w:start w:val="8"/>
      <w:numFmt w:val="decimal"/>
      <w:lvlText w:val="%2."/>
      <w:lvlJc w:val="left"/>
      <w:pPr>
        <w:tabs>
          <w:tab w:val="num" w:pos="1440"/>
        </w:tabs>
        <w:ind w:left="1440" w:hanging="360"/>
      </w:pPr>
      <w:rPr>
        <w:rFonts w:hint="default"/>
      </w:rPr>
    </w:lvl>
    <w:lvl w:ilvl="2" w:tplc="301AD2B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1DB49BA"/>
    <w:multiLevelType w:val="hybridMultilevel"/>
    <w:tmpl w:val="60AAF69E"/>
    <w:lvl w:ilvl="0" w:tplc="E85C8E86">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0">
    <w:nsid w:val="337E1355"/>
    <w:multiLevelType w:val="hybridMultilevel"/>
    <w:tmpl w:val="C4880A8A"/>
    <w:name w:val="WW8Num563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68C5027"/>
    <w:multiLevelType w:val="hybridMultilevel"/>
    <w:tmpl w:val="396AF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753373B"/>
    <w:multiLevelType w:val="hybridMultilevel"/>
    <w:tmpl w:val="1FCAFEB4"/>
    <w:name w:val="WW8Num5632"/>
    <w:lvl w:ilvl="0" w:tplc="16285E60">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nsid w:val="486B6304"/>
    <w:multiLevelType w:val="hybridMultilevel"/>
    <w:tmpl w:val="C17C6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87314C8"/>
    <w:multiLevelType w:val="multilevel"/>
    <w:tmpl w:val="DD64D092"/>
    <w:styleLink w:val="WW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4A347D8C"/>
    <w:multiLevelType w:val="singleLevel"/>
    <w:tmpl w:val="FFFFFFFF"/>
    <w:lvl w:ilvl="0">
      <w:start w:val="7"/>
      <w:numFmt w:val="upperRoman"/>
      <w:pStyle w:val="Nagwek8"/>
      <w:lvlText w:val="%1."/>
      <w:legacy w:legacy="1" w:legacySpace="0" w:legacyIndent="720"/>
      <w:lvlJc w:val="left"/>
      <w:pPr>
        <w:ind w:left="720" w:hanging="720"/>
      </w:pPr>
    </w:lvl>
  </w:abstractNum>
  <w:abstractNum w:abstractNumId="36">
    <w:nsid w:val="4D087269"/>
    <w:multiLevelType w:val="hybridMultilevel"/>
    <w:tmpl w:val="E7E0FD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nsid w:val="554D44D0"/>
    <w:multiLevelType w:val="hybridMultilevel"/>
    <w:tmpl w:val="232A4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55974CE"/>
    <w:multiLevelType w:val="hybridMultilevel"/>
    <w:tmpl w:val="C32AC93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nsid w:val="57D26B8F"/>
    <w:multiLevelType w:val="hybridMultilevel"/>
    <w:tmpl w:val="AFCEE4EE"/>
    <w:lvl w:ilvl="0" w:tplc="0415000F">
      <w:start w:val="1"/>
      <w:numFmt w:val="decimal"/>
      <w:lvlText w:val="%1."/>
      <w:lvlJc w:val="left"/>
      <w:pPr>
        <w:tabs>
          <w:tab w:val="num" w:pos="720"/>
        </w:tabs>
        <w:ind w:left="720" w:hanging="360"/>
      </w:pPr>
    </w:lvl>
    <w:lvl w:ilvl="1" w:tplc="8A1A7B56">
      <w:start w:val="1"/>
      <w:numFmt w:val="lowerLetter"/>
      <w:lvlText w:val="%2)"/>
      <w:lvlJc w:val="left"/>
      <w:pPr>
        <w:tabs>
          <w:tab w:val="num" w:pos="1440"/>
        </w:tabs>
        <w:ind w:left="1440" w:hanging="360"/>
      </w:pPr>
      <w:rPr>
        <w:rFonts w:hint="default"/>
      </w:rPr>
    </w:lvl>
    <w:lvl w:ilvl="2" w:tplc="3446CD22">
      <w:start w:val="6"/>
      <w:numFmt w:val="decimal"/>
      <w:lvlText w:val="%3."/>
      <w:lvlJc w:val="left"/>
      <w:pPr>
        <w:tabs>
          <w:tab w:val="num" w:pos="360"/>
        </w:tabs>
        <w:ind w:left="36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8A61B53"/>
    <w:multiLevelType w:val="hybridMultilevel"/>
    <w:tmpl w:val="45D4505E"/>
    <w:lvl w:ilvl="0" w:tplc="89FC2B1E">
      <w:start w:val="1"/>
      <w:numFmt w:val="decimal"/>
      <w:lvlText w:val="%1."/>
      <w:lvlJc w:val="left"/>
      <w:pPr>
        <w:tabs>
          <w:tab w:val="num" w:pos="720"/>
        </w:tabs>
        <w:ind w:left="720" w:hanging="360"/>
      </w:pPr>
      <w:rPr>
        <w:rFonts w:hint="default"/>
        <w:b w:val="0"/>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5F795E86"/>
    <w:multiLevelType w:val="hybridMultilevel"/>
    <w:tmpl w:val="29BA24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87805F6"/>
    <w:multiLevelType w:val="hybridMultilevel"/>
    <w:tmpl w:val="C17C6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6C303CA8"/>
    <w:multiLevelType w:val="multilevel"/>
    <w:tmpl w:val="83C236AA"/>
    <w:lvl w:ilvl="0">
      <w:start w:val="1"/>
      <w:numFmt w:val="decimal"/>
      <w:lvlText w:val="%1."/>
      <w:lvlJc w:val="left"/>
      <w:pPr>
        <w:ind w:left="360" w:hanging="360"/>
      </w:pPr>
      <w:rPr>
        <w:b w:val="0"/>
        <w:sz w:val="24"/>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134291F"/>
    <w:multiLevelType w:val="hybridMultilevel"/>
    <w:tmpl w:val="9EB27BEC"/>
    <w:lvl w:ilvl="0" w:tplc="04150011">
      <w:start w:val="1"/>
      <w:numFmt w:val="decimal"/>
      <w:lvlText w:val="%1)"/>
      <w:lvlJc w:val="left"/>
      <w:pPr>
        <w:ind w:left="1524" w:hanging="360"/>
      </w:pPr>
    </w:lvl>
    <w:lvl w:ilvl="1" w:tplc="04150019" w:tentative="1">
      <w:start w:val="1"/>
      <w:numFmt w:val="lowerLetter"/>
      <w:lvlText w:val="%2."/>
      <w:lvlJc w:val="left"/>
      <w:pPr>
        <w:ind w:left="2244" w:hanging="360"/>
      </w:pPr>
    </w:lvl>
    <w:lvl w:ilvl="2" w:tplc="0415001B" w:tentative="1">
      <w:start w:val="1"/>
      <w:numFmt w:val="lowerRoman"/>
      <w:lvlText w:val="%3."/>
      <w:lvlJc w:val="right"/>
      <w:pPr>
        <w:ind w:left="2964" w:hanging="180"/>
      </w:pPr>
    </w:lvl>
    <w:lvl w:ilvl="3" w:tplc="0415000F" w:tentative="1">
      <w:start w:val="1"/>
      <w:numFmt w:val="decimal"/>
      <w:lvlText w:val="%4."/>
      <w:lvlJc w:val="left"/>
      <w:pPr>
        <w:ind w:left="3684" w:hanging="360"/>
      </w:pPr>
    </w:lvl>
    <w:lvl w:ilvl="4" w:tplc="04150019" w:tentative="1">
      <w:start w:val="1"/>
      <w:numFmt w:val="lowerLetter"/>
      <w:lvlText w:val="%5."/>
      <w:lvlJc w:val="left"/>
      <w:pPr>
        <w:ind w:left="4404" w:hanging="360"/>
      </w:pPr>
    </w:lvl>
    <w:lvl w:ilvl="5" w:tplc="0415001B" w:tentative="1">
      <w:start w:val="1"/>
      <w:numFmt w:val="lowerRoman"/>
      <w:lvlText w:val="%6."/>
      <w:lvlJc w:val="right"/>
      <w:pPr>
        <w:ind w:left="5124" w:hanging="180"/>
      </w:pPr>
    </w:lvl>
    <w:lvl w:ilvl="6" w:tplc="0415000F" w:tentative="1">
      <w:start w:val="1"/>
      <w:numFmt w:val="decimal"/>
      <w:lvlText w:val="%7."/>
      <w:lvlJc w:val="left"/>
      <w:pPr>
        <w:ind w:left="5844" w:hanging="360"/>
      </w:pPr>
    </w:lvl>
    <w:lvl w:ilvl="7" w:tplc="04150019" w:tentative="1">
      <w:start w:val="1"/>
      <w:numFmt w:val="lowerLetter"/>
      <w:lvlText w:val="%8."/>
      <w:lvlJc w:val="left"/>
      <w:pPr>
        <w:ind w:left="6564" w:hanging="360"/>
      </w:pPr>
    </w:lvl>
    <w:lvl w:ilvl="8" w:tplc="0415001B" w:tentative="1">
      <w:start w:val="1"/>
      <w:numFmt w:val="lowerRoman"/>
      <w:lvlText w:val="%9."/>
      <w:lvlJc w:val="right"/>
      <w:pPr>
        <w:ind w:left="7284" w:hanging="180"/>
      </w:pPr>
    </w:lvl>
  </w:abstractNum>
  <w:abstractNum w:abstractNumId="45">
    <w:nsid w:val="78592F45"/>
    <w:multiLevelType w:val="hybridMultilevel"/>
    <w:tmpl w:val="5CC20418"/>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11E4DE86">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7AFC7932"/>
    <w:multiLevelType w:val="hybridMultilevel"/>
    <w:tmpl w:val="0846D64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7">
    <w:nsid w:val="7DB01C76"/>
    <w:multiLevelType w:val="hybridMultilevel"/>
    <w:tmpl w:val="B3927D60"/>
    <w:lvl w:ilvl="0" w:tplc="99302D52">
      <w:start w:val="9"/>
      <w:numFmt w:val="decimal"/>
      <w:lvlText w:val="%1."/>
      <w:lvlJc w:val="left"/>
      <w:pPr>
        <w:tabs>
          <w:tab w:val="num" w:pos="1440"/>
        </w:tabs>
        <w:ind w:left="1440" w:hanging="360"/>
      </w:pPr>
      <w:rPr>
        <w:rFonts w:hint="default"/>
      </w:rPr>
    </w:lvl>
    <w:lvl w:ilvl="1" w:tplc="105CF048">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7EB5271C"/>
    <w:multiLevelType w:val="hybridMultilevel"/>
    <w:tmpl w:val="4114EA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35"/>
  </w:num>
  <w:num w:numId="2">
    <w:abstractNumId w:val="0"/>
  </w:num>
  <w:num w:numId="3">
    <w:abstractNumId w:val="1"/>
  </w:num>
  <w:num w:numId="4">
    <w:abstractNumId w:val="3"/>
  </w:num>
  <w:num w:numId="5">
    <w:abstractNumId w:val="4"/>
  </w:num>
  <w:num w:numId="6">
    <w:abstractNumId w:val="5"/>
  </w:num>
  <w:num w:numId="7">
    <w:abstractNumId w:val="7"/>
  </w:num>
  <w:num w:numId="8">
    <w:abstractNumId w:val="9"/>
  </w:num>
  <w:num w:numId="9">
    <w:abstractNumId w:val="29"/>
  </w:num>
  <w:num w:numId="10">
    <w:abstractNumId w:val="34"/>
  </w:num>
  <w:num w:numId="11">
    <w:abstractNumId w:val="34"/>
    <w:lvlOverride w:ilvl="0">
      <w:startOverride w:val="1"/>
      <w:lvl w:ilvl="0">
        <w:start w:val="1"/>
        <w:numFmt w:val="decimal"/>
        <w:lvlText w:val="%1)"/>
        <w:lvlJc w:val="left"/>
      </w:lvl>
    </w:lvlOverride>
  </w:num>
  <w:num w:numId="12">
    <w:abstractNumId w:val="40"/>
  </w:num>
  <w:num w:numId="13">
    <w:abstractNumId w:val="17"/>
  </w:num>
  <w:num w:numId="14">
    <w:abstractNumId w:val="38"/>
  </w:num>
  <w:num w:numId="15">
    <w:abstractNumId w:val="20"/>
  </w:num>
  <w:num w:numId="16">
    <w:abstractNumId w:val="39"/>
  </w:num>
  <w:num w:numId="17">
    <w:abstractNumId w:val="28"/>
  </w:num>
  <w:num w:numId="18">
    <w:abstractNumId w:val="47"/>
  </w:num>
  <w:num w:numId="19">
    <w:abstractNumId w:val="15"/>
  </w:num>
  <w:num w:numId="20">
    <w:abstractNumId w:val="32"/>
  </w:num>
  <w:num w:numId="21">
    <w:abstractNumId w:val="30"/>
  </w:num>
  <w:num w:numId="22">
    <w:abstractNumId w:val="37"/>
  </w:num>
  <w:num w:numId="23">
    <w:abstractNumId w:val="6"/>
  </w:num>
  <w:num w:numId="24">
    <w:abstractNumId w:val="31"/>
  </w:num>
  <w:num w:numId="25">
    <w:abstractNumId w:val="16"/>
  </w:num>
  <w:num w:numId="26">
    <w:abstractNumId w:val="26"/>
  </w:num>
  <w:num w:numId="27">
    <w:abstractNumId w:val="19"/>
  </w:num>
  <w:num w:numId="28">
    <w:abstractNumId w:val="43"/>
  </w:num>
  <w:num w:numId="29">
    <w:abstractNumId w:val="4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4"/>
  </w:num>
  <w:num w:numId="32">
    <w:abstractNumId w:val="48"/>
  </w:num>
  <w:num w:numId="33">
    <w:abstractNumId w:val="33"/>
  </w:num>
  <w:num w:numId="34">
    <w:abstractNumId w:val="24"/>
  </w:num>
  <w:num w:numId="35">
    <w:abstractNumId w:val="36"/>
  </w:num>
  <w:num w:numId="36">
    <w:abstractNumId w:val="21"/>
  </w:num>
  <w:num w:numId="37">
    <w:abstractNumId w:val="45"/>
  </w:num>
  <w:num w:numId="38">
    <w:abstractNumId w:val="44"/>
  </w:num>
  <w:num w:numId="39">
    <w:abstractNumId w:val="23"/>
  </w:num>
  <w:num w:numId="40">
    <w:abstractNumId w:val="22"/>
  </w:num>
  <w:num w:numId="41">
    <w:abstractNumId w:val="42"/>
  </w:num>
  <w:num w:numId="42">
    <w:abstractNumId w:val="46"/>
  </w:num>
  <w:num w:numId="43">
    <w:abstractNumId w:val="27"/>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34C"/>
    <w:rsid w:val="00002B27"/>
    <w:rsid w:val="00003579"/>
    <w:rsid w:val="00031E75"/>
    <w:rsid w:val="00043A8B"/>
    <w:rsid w:val="00092482"/>
    <w:rsid w:val="000970B7"/>
    <w:rsid w:val="000A0B33"/>
    <w:rsid w:val="000A24F6"/>
    <w:rsid w:val="000A720B"/>
    <w:rsid w:val="000B38D0"/>
    <w:rsid w:val="000D43BC"/>
    <w:rsid w:val="000F081D"/>
    <w:rsid w:val="000F2EC0"/>
    <w:rsid w:val="0010220A"/>
    <w:rsid w:val="00111CBC"/>
    <w:rsid w:val="001355C8"/>
    <w:rsid w:val="00140F6D"/>
    <w:rsid w:val="001667EE"/>
    <w:rsid w:val="00167E0F"/>
    <w:rsid w:val="001B4640"/>
    <w:rsid w:val="001D35F6"/>
    <w:rsid w:val="001E6472"/>
    <w:rsid w:val="001F0335"/>
    <w:rsid w:val="00201A4E"/>
    <w:rsid w:val="00222764"/>
    <w:rsid w:val="00232E26"/>
    <w:rsid w:val="00254649"/>
    <w:rsid w:val="00256F0B"/>
    <w:rsid w:val="00260CCC"/>
    <w:rsid w:val="00287F50"/>
    <w:rsid w:val="002A1611"/>
    <w:rsid w:val="00311A0C"/>
    <w:rsid w:val="00313046"/>
    <w:rsid w:val="003151A2"/>
    <w:rsid w:val="003212B5"/>
    <w:rsid w:val="00321CB6"/>
    <w:rsid w:val="00366D4A"/>
    <w:rsid w:val="003850C8"/>
    <w:rsid w:val="003C5483"/>
    <w:rsid w:val="003D7368"/>
    <w:rsid w:val="003E130F"/>
    <w:rsid w:val="003F6ED8"/>
    <w:rsid w:val="0042178B"/>
    <w:rsid w:val="00451BCC"/>
    <w:rsid w:val="004628F7"/>
    <w:rsid w:val="00463D2D"/>
    <w:rsid w:val="004657C2"/>
    <w:rsid w:val="00477FB3"/>
    <w:rsid w:val="004938E5"/>
    <w:rsid w:val="00497CBE"/>
    <w:rsid w:val="004A5675"/>
    <w:rsid w:val="004A58AD"/>
    <w:rsid w:val="004A6D73"/>
    <w:rsid w:val="004C27C8"/>
    <w:rsid w:val="004C6170"/>
    <w:rsid w:val="004D79D2"/>
    <w:rsid w:val="004F3CDE"/>
    <w:rsid w:val="004F5418"/>
    <w:rsid w:val="004F5CCE"/>
    <w:rsid w:val="005044B7"/>
    <w:rsid w:val="005374F1"/>
    <w:rsid w:val="00540ECD"/>
    <w:rsid w:val="005452EA"/>
    <w:rsid w:val="005726C4"/>
    <w:rsid w:val="005760E6"/>
    <w:rsid w:val="00577CBF"/>
    <w:rsid w:val="00583E93"/>
    <w:rsid w:val="005A6FAD"/>
    <w:rsid w:val="005B1CA1"/>
    <w:rsid w:val="005E37DB"/>
    <w:rsid w:val="006139D1"/>
    <w:rsid w:val="0061605B"/>
    <w:rsid w:val="006238CA"/>
    <w:rsid w:val="00631BFA"/>
    <w:rsid w:val="00663772"/>
    <w:rsid w:val="00676CE1"/>
    <w:rsid w:val="006A361B"/>
    <w:rsid w:val="006B2E2B"/>
    <w:rsid w:val="006E29BD"/>
    <w:rsid w:val="006E75CE"/>
    <w:rsid w:val="006F0896"/>
    <w:rsid w:val="006F2E6E"/>
    <w:rsid w:val="00705973"/>
    <w:rsid w:val="00757CC9"/>
    <w:rsid w:val="00760409"/>
    <w:rsid w:val="007637B4"/>
    <w:rsid w:val="0076595B"/>
    <w:rsid w:val="0078543E"/>
    <w:rsid w:val="007A2B9D"/>
    <w:rsid w:val="007A4E01"/>
    <w:rsid w:val="007C6310"/>
    <w:rsid w:val="007E48B2"/>
    <w:rsid w:val="007F0C5D"/>
    <w:rsid w:val="007F7BE1"/>
    <w:rsid w:val="00803737"/>
    <w:rsid w:val="00810226"/>
    <w:rsid w:val="008121F5"/>
    <w:rsid w:val="00823847"/>
    <w:rsid w:val="0085034C"/>
    <w:rsid w:val="00857905"/>
    <w:rsid w:val="0086651D"/>
    <w:rsid w:val="00886477"/>
    <w:rsid w:val="008A00A6"/>
    <w:rsid w:val="008C5687"/>
    <w:rsid w:val="008D41B9"/>
    <w:rsid w:val="008D4580"/>
    <w:rsid w:val="008F70C9"/>
    <w:rsid w:val="00931D70"/>
    <w:rsid w:val="00931D90"/>
    <w:rsid w:val="00937871"/>
    <w:rsid w:val="00976197"/>
    <w:rsid w:val="0098368E"/>
    <w:rsid w:val="009909AB"/>
    <w:rsid w:val="00996A26"/>
    <w:rsid w:val="009E0BAA"/>
    <w:rsid w:val="009F5F1E"/>
    <w:rsid w:val="009F66E5"/>
    <w:rsid w:val="00A167D5"/>
    <w:rsid w:val="00A316D6"/>
    <w:rsid w:val="00A4269A"/>
    <w:rsid w:val="00A42B19"/>
    <w:rsid w:val="00A5166D"/>
    <w:rsid w:val="00A534CD"/>
    <w:rsid w:val="00A56A54"/>
    <w:rsid w:val="00A606F6"/>
    <w:rsid w:val="00A61C7C"/>
    <w:rsid w:val="00AA13F9"/>
    <w:rsid w:val="00AA3C53"/>
    <w:rsid w:val="00AA721F"/>
    <w:rsid w:val="00AC508F"/>
    <w:rsid w:val="00AE3854"/>
    <w:rsid w:val="00AF66E3"/>
    <w:rsid w:val="00B015CE"/>
    <w:rsid w:val="00B106FB"/>
    <w:rsid w:val="00B108E7"/>
    <w:rsid w:val="00B609E2"/>
    <w:rsid w:val="00B703C3"/>
    <w:rsid w:val="00B805FB"/>
    <w:rsid w:val="00BC15FA"/>
    <w:rsid w:val="00BC4E87"/>
    <w:rsid w:val="00BD2DF7"/>
    <w:rsid w:val="00BD45D1"/>
    <w:rsid w:val="00BD6FAB"/>
    <w:rsid w:val="00BD7722"/>
    <w:rsid w:val="00BE0F9D"/>
    <w:rsid w:val="00C02DF4"/>
    <w:rsid w:val="00C116D5"/>
    <w:rsid w:val="00C24C4C"/>
    <w:rsid w:val="00C2504E"/>
    <w:rsid w:val="00C73177"/>
    <w:rsid w:val="00C80A3B"/>
    <w:rsid w:val="00C81C20"/>
    <w:rsid w:val="00CB307F"/>
    <w:rsid w:val="00CC2340"/>
    <w:rsid w:val="00CC5E17"/>
    <w:rsid w:val="00CD03F2"/>
    <w:rsid w:val="00D36BCA"/>
    <w:rsid w:val="00D65FF3"/>
    <w:rsid w:val="00D6655B"/>
    <w:rsid w:val="00D71284"/>
    <w:rsid w:val="00D7305D"/>
    <w:rsid w:val="00D933E7"/>
    <w:rsid w:val="00DB0DB0"/>
    <w:rsid w:val="00DB1674"/>
    <w:rsid w:val="00DB174D"/>
    <w:rsid w:val="00DE6D53"/>
    <w:rsid w:val="00E032AA"/>
    <w:rsid w:val="00E106B5"/>
    <w:rsid w:val="00E14B2C"/>
    <w:rsid w:val="00E23C17"/>
    <w:rsid w:val="00E86D16"/>
    <w:rsid w:val="00EB2DF5"/>
    <w:rsid w:val="00EB4896"/>
    <w:rsid w:val="00ED3821"/>
    <w:rsid w:val="00ED5EA9"/>
    <w:rsid w:val="00ED68C8"/>
    <w:rsid w:val="00EF5FE2"/>
    <w:rsid w:val="00F13E45"/>
    <w:rsid w:val="00F646EF"/>
    <w:rsid w:val="00F7003D"/>
    <w:rsid w:val="00F709DE"/>
    <w:rsid w:val="00F82F68"/>
    <w:rsid w:val="00F97792"/>
    <w:rsid w:val="00FD45D4"/>
    <w:rsid w:val="00FF0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034C"/>
    <w:rPr>
      <w:rFonts w:ascii="Times New Roman" w:eastAsia="Times New Roman" w:hAnsi="Times New Roman"/>
    </w:rPr>
  </w:style>
  <w:style w:type="paragraph" w:styleId="Nagwek3">
    <w:name w:val="heading 3"/>
    <w:basedOn w:val="Normalny"/>
    <w:next w:val="Normalny"/>
    <w:link w:val="Nagwek3Znak"/>
    <w:uiPriority w:val="9"/>
    <w:semiHidden/>
    <w:unhideWhenUsed/>
    <w:qFormat/>
    <w:rsid w:val="004A5675"/>
    <w:pPr>
      <w:keepNext/>
      <w:spacing w:before="240" w:after="60"/>
      <w:outlineLvl w:val="2"/>
    </w:pPr>
    <w:rPr>
      <w:rFonts w:ascii="Calibri Light" w:hAnsi="Calibri Light"/>
      <w:b/>
      <w:bCs/>
      <w:sz w:val="26"/>
      <w:szCs w:val="26"/>
      <w:lang w:val="x-none" w:eastAsia="x-none"/>
    </w:rPr>
  </w:style>
  <w:style w:type="paragraph" w:styleId="Nagwek8">
    <w:name w:val="heading 8"/>
    <w:basedOn w:val="Normalny"/>
    <w:next w:val="Normalny"/>
    <w:link w:val="Nagwek8Znak"/>
    <w:qFormat/>
    <w:rsid w:val="004F5418"/>
    <w:pPr>
      <w:keepNext/>
      <w:widowControl w:val="0"/>
      <w:numPr>
        <w:numId w:val="1"/>
      </w:numPr>
      <w:tabs>
        <w:tab w:val="left" w:pos="567"/>
        <w:tab w:val="left" w:pos="720"/>
      </w:tabs>
      <w:autoSpaceDE w:val="0"/>
      <w:autoSpaceDN w:val="0"/>
      <w:jc w:val="both"/>
      <w:outlineLvl w:val="7"/>
    </w:pPr>
    <w:rPr>
      <w:b/>
      <w:b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opka Znak1 Znak,Stopka Znak Znak Znak"/>
    <w:basedOn w:val="Normalny"/>
    <w:link w:val="StopkaZnak"/>
    <w:uiPriority w:val="99"/>
    <w:rsid w:val="0085034C"/>
    <w:pPr>
      <w:tabs>
        <w:tab w:val="center" w:pos="4536"/>
        <w:tab w:val="right" w:pos="9072"/>
      </w:tabs>
    </w:pPr>
    <w:rPr>
      <w:lang w:val="x-none"/>
    </w:rPr>
  </w:style>
  <w:style w:type="character" w:customStyle="1" w:styleId="StopkaZnak">
    <w:name w:val="Stopka Znak"/>
    <w:aliases w:val="Stopka Znak1 Znak Znak,Stopka Znak Znak Znak Znak"/>
    <w:link w:val="Stopka"/>
    <w:uiPriority w:val="99"/>
    <w:rsid w:val="0085034C"/>
    <w:rPr>
      <w:rFonts w:ascii="Times New Roman" w:eastAsia="Times New Roman" w:hAnsi="Times New Roman" w:cs="Times New Roman"/>
      <w:sz w:val="20"/>
      <w:szCs w:val="20"/>
      <w:lang w:eastAsia="pl-PL"/>
    </w:rPr>
  </w:style>
  <w:style w:type="character" w:styleId="Numerstrony">
    <w:name w:val="page number"/>
    <w:basedOn w:val="Domylnaczcionkaakapitu"/>
    <w:rsid w:val="0085034C"/>
  </w:style>
  <w:style w:type="paragraph" w:styleId="Nagwek">
    <w:name w:val="header"/>
    <w:aliases w:val="Nagłówek strony"/>
    <w:basedOn w:val="Normalny"/>
    <w:link w:val="NagwekZnak"/>
    <w:rsid w:val="0085034C"/>
    <w:pPr>
      <w:tabs>
        <w:tab w:val="center" w:pos="4536"/>
        <w:tab w:val="right" w:pos="9072"/>
      </w:tabs>
    </w:pPr>
    <w:rPr>
      <w:lang w:val="x-none"/>
    </w:rPr>
  </w:style>
  <w:style w:type="character" w:customStyle="1" w:styleId="NagwekZnak">
    <w:name w:val="Nagłówek Znak"/>
    <w:aliases w:val="Nagłówek strony Znak"/>
    <w:link w:val="Nagwek"/>
    <w:rsid w:val="0085034C"/>
    <w:rPr>
      <w:rFonts w:ascii="Times New Roman" w:eastAsia="Times New Roman" w:hAnsi="Times New Roman" w:cs="Times New Roman"/>
      <w:sz w:val="20"/>
      <w:szCs w:val="20"/>
      <w:lang w:eastAsia="pl-PL"/>
    </w:rPr>
  </w:style>
  <w:style w:type="paragraph" w:styleId="Tekstpodstawowy">
    <w:name w:val="Body Text"/>
    <w:aliases w:val=" Znak,Znak,Tekst podstawow.(F2),(F2)"/>
    <w:basedOn w:val="Normalny"/>
    <w:link w:val="TekstpodstawowyZnak"/>
    <w:rsid w:val="0085034C"/>
    <w:pPr>
      <w:jc w:val="both"/>
    </w:pPr>
    <w:rPr>
      <w:sz w:val="24"/>
      <w:lang w:val="x-none"/>
    </w:rPr>
  </w:style>
  <w:style w:type="character" w:customStyle="1" w:styleId="TekstpodstawowyZnak">
    <w:name w:val="Tekst podstawowy Znak"/>
    <w:aliases w:val=" Znak Znak,Znak Znak,Tekst podstawow.(F2) Znak,(F2) Znak"/>
    <w:link w:val="Tekstpodstawowy"/>
    <w:qFormat/>
    <w:rsid w:val="0085034C"/>
    <w:rPr>
      <w:rFonts w:ascii="Times New Roman" w:eastAsia="Times New Roman" w:hAnsi="Times New Roman" w:cs="Times New Roman"/>
      <w:sz w:val="24"/>
      <w:szCs w:val="20"/>
      <w:lang w:eastAsia="pl-PL"/>
    </w:rPr>
  </w:style>
  <w:style w:type="paragraph" w:styleId="Akapitzlist">
    <w:name w:val="List Paragraph"/>
    <w:aliases w:val="Obiekt,List Paragraph1,Numerowanie,Akapit z listą BS,sw tekst"/>
    <w:basedOn w:val="Normalny"/>
    <w:link w:val="AkapitzlistZnak"/>
    <w:uiPriority w:val="34"/>
    <w:qFormat/>
    <w:rsid w:val="0085034C"/>
    <w:pPr>
      <w:ind w:left="708"/>
    </w:pPr>
    <w:rPr>
      <w:lang w:val="x-none"/>
    </w:rPr>
  </w:style>
  <w:style w:type="paragraph" w:styleId="Tekstpodstawowywcity3">
    <w:name w:val="Body Text Indent 3"/>
    <w:basedOn w:val="Normalny"/>
    <w:link w:val="Tekstpodstawowywcity3Znak"/>
    <w:rsid w:val="0085034C"/>
    <w:pPr>
      <w:spacing w:after="120"/>
      <w:ind w:left="283"/>
    </w:pPr>
    <w:rPr>
      <w:sz w:val="16"/>
      <w:szCs w:val="16"/>
      <w:lang w:val="x-none"/>
    </w:rPr>
  </w:style>
  <w:style w:type="character" w:customStyle="1" w:styleId="Tekstpodstawowywcity3Znak">
    <w:name w:val="Tekst podstawowy wcięty 3 Znak"/>
    <w:link w:val="Tekstpodstawowywcity3"/>
    <w:rsid w:val="0085034C"/>
    <w:rPr>
      <w:rFonts w:ascii="Times New Roman" w:eastAsia="Times New Roman" w:hAnsi="Times New Roman" w:cs="Times New Roman"/>
      <w:sz w:val="16"/>
      <w:szCs w:val="16"/>
      <w:lang w:eastAsia="pl-PL"/>
    </w:rPr>
  </w:style>
  <w:style w:type="paragraph" w:customStyle="1" w:styleId="Normalny1">
    <w:name w:val="Normalny1"/>
    <w:rsid w:val="0085034C"/>
    <w:pPr>
      <w:suppressAutoHyphens/>
      <w:spacing w:after="200" w:line="276" w:lineRule="auto"/>
      <w:textAlignment w:val="baseline"/>
    </w:pPr>
    <w:rPr>
      <w:sz w:val="22"/>
      <w:szCs w:val="22"/>
      <w:lang w:eastAsia="en-US"/>
    </w:rPr>
  </w:style>
  <w:style w:type="character" w:customStyle="1" w:styleId="AkapitzlistZnak">
    <w:name w:val="Akapit z listą Znak"/>
    <w:aliases w:val="Obiekt Znak,List Paragraph1 Znak,Numerowanie Znak,Akapit z listą BS Znak,sw tekst Znak"/>
    <w:link w:val="Akapitzlist"/>
    <w:uiPriority w:val="34"/>
    <w:qFormat/>
    <w:locked/>
    <w:rsid w:val="0085034C"/>
    <w:rPr>
      <w:rFonts w:ascii="Times New Roman" w:eastAsia="Times New Roman" w:hAnsi="Times New Roman" w:cs="Times New Roman"/>
      <w:sz w:val="20"/>
      <w:szCs w:val="20"/>
      <w:lang w:eastAsia="pl-PL"/>
    </w:rPr>
  </w:style>
  <w:style w:type="paragraph" w:customStyle="1" w:styleId="Lista-1i">
    <w:name w:val="Lista - 1i"/>
    <w:basedOn w:val="Normalny"/>
    <w:rsid w:val="0085034C"/>
    <w:pPr>
      <w:spacing w:before="96" w:line="288" w:lineRule="auto"/>
      <w:ind w:left="851" w:firstLine="357"/>
      <w:jc w:val="both"/>
    </w:pPr>
    <w:rPr>
      <w:rFonts w:ascii="Arial" w:hAnsi="Arial" w:cs="Arial"/>
      <w:sz w:val="24"/>
      <w:szCs w:val="24"/>
    </w:rPr>
  </w:style>
  <w:style w:type="paragraph" w:styleId="Tekstdymka">
    <w:name w:val="Balloon Text"/>
    <w:basedOn w:val="Normalny"/>
    <w:link w:val="TekstdymkaZnak"/>
    <w:uiPriority w:val="99"/>
    <w:semiHidden/>
    <w:unhideWhenUsed/>
    <w:rsid w:val="0085034C"/>
    <w:rPr>
      <w:rFonts w:ascii="Tahoma" w:hAnsi="Tahoma"/>
      <w:sz w:val="16"/>
      <w:szCs w:val="16"/>
      <w:lang w:val="x-none"/>
    </w:rPr>
  </w:style>
  <w:style w:type="character" w:customStyle="1" w:styleId="TekstdymkaZnak">
    <w:name w:val="Tekst dymka Znak"/>
    <w:link w:val="Tekstdymka"/>
    <w:uiPriority w:val="99"/>
    <w:semiHidden/>
    <w:rsid w:val="0085034C"/>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unhideWhenUsed/>
    <w:rsid w:val="0085034C"/>
    <w:pPr>
      <w:spacing w:after="120"/>
      <w:ind w:left="283"/>
    </w:pPr>
    <w:rPr>
      <w:lang w:val="x-none"/>
    </w:rPr>
  </w:style>
  <w:style w:type="character" w:customStyle="1" w:styleId="TekstpodstawowywcityZnak">
    <w:name w:val="Tekst podstawowy wcięty Znak"/>
    <w:link w:val="Tekstpodstawowywcity"/>
    <w:uiPriority w:val="99"/>
    <w:rsid w:val="0085034C"/>
    <w:rPr>
      <w:rFonts w:ascii="Times New Roman" w:eastAsia="Times New Roman" w:hAnsi="Times New Roman" w:cs="Times New Roman"/>
      <w:sz w:val="20"/>
      <w:szCs w:val="20"/>
      <w:lang w:eastAsia="pl-PL"/>
    </w:rPr>
  </w:style>
  <w:style w:type="character" w:styleId="Pogrubienie">
    <w:name w:val="Strong"/>
    <w:uiPriority w:val="22"/>
    <w:qFormat/>
    <w:rsid w:val="004F5418"/>
    <w:rPr>
      <w:b/>
      <w:bCs/>
    </w:rPr>
  </w:style>
  <w:style w:type="character" w:customStyle="1" w:styleId="Nagwek8Znak">
    <w:name w:val="Nagłówek 8 Znak"/>
    <w:link w:val="Nagwek8"/>
    <w:rsid w:val="004F5418"/>
    <w:rPr>
      <w:rFonts w:ascii="Times New Roman" w:eastAsia="Times New Roman" w:hAnsi="Times New Roman"/>
      <w:b/>
      <w:bCs/>
      <w:sz w:val="24"/>
      <w:szCs w:val="24"/>
      <w:lang w:val="x-none" w:eastAsia="x-none"/>
    </w:rPr>
  </w:style>
  <w:style w:type="character" w:customStyle="1" w:styleId="Nagwek3Znak">
    <w:name w:val="Nagłówek 3 Znak"/>
    <w:link w:val="Nagwek3"/>
    <w:uiPriority w:val="9"/>
    <w:semiHidden/>
    <w:rsid w:val="004A5675"/>
    <w:rPr>
      <w:rFonts w:ascii="Calibri Light" w:eastAsia="Times New Roman" w:hAnsi="Calibri Light" w:cs="Times New Roman"/>
      <w:b/>
      <w:bCs/>
      <w:sz w:val="26"/>
      <w:szCs w:val="26"/>
    </w:rPr>
  </w:style>
  <w:style w:type="paragraph" w:styleId="Tekstprzypisudolnego">
    <w:name w:val="footnote text"/>
    <w:basedOn w:val="Normalny"/>
    <w:link w:val="TekstprzypisudolnegoZnak"/>
    <w:uiPriority w:val="99"/>
    <w:semiHidden/>
    <w:unhideWhenUsed/>
    <w:rsid w:val="004A5675"/>
    <w:pPr>
      <w:suppressAutoHyphens/>
    </w:pPr>
    <w:rPr>
      <w:lang w:val="x-none" w:eastAsia="zh-CN"/>
    </w:rPr>
  </w:style>
  <w:style w:type="character" w:customStyle="1" w:styleId="TekstprzypisudolnegoZnak">
    <w:name w:val="Tekst przypisu dolnego Znak"/>
    <w:link w:val="Tekstprzypisudolnego"/>
    <w:uiPriority w:val="99"/>
    <w:semiHidden/>
    <w:rsid w:val="004A5675"/>
    <w:rPr>
      <w:rFonts w:ascii="Times New Roman" w:eastAsia="Times New Roman" w:hAnsi="Times New Roman"/>
      <w:lang w:eastAsia="zh-CN"/>
    </w:rPr>
  </w:style>
  <w:style w:type="character" w:styleId="Odwoanieprzypisudolnego">
    <w:name w:val="footnote reference"/>
    <w:unhideWhenUsed/>
    <w:rsid w:val="004A5675"/>
    <w:rPr>
      <w:vertAlign w:val="superscript"/>
    </w:rPr>
  </w:style>
  <w:style w:type="numbering" w:customStyle="1" w:styleId="WWNum12">
    <w:name w:val="WWNum12"/>
    <w:basedOn w:val="Bezlisty"/>
    <w:rsid w:val="004A5675"/>
    <w:pPr>
      <w:numPr>
        <w:numId w:val="10"/>
      </w:numPr>
    </w:pPr>
  </w:style>
  <w:style w:type="character" w:styleId="Odwoaniedokomentarza">
    <w:name w:val="annotation reference"/>
    <w:semiHidden/>
    <w:unhideWhenUsed/>
    <w:rsid w:val="00DB174D"/>
    <w:rPr>
      <w:sz w:val="16"/>
      <w:szCs w:val="16"/>
    </w:rPr>
  </w:style>
  <w:style w:type="paragraph" w:styleId="Tekstkomentarza">
    <w:name w:val="annotation text"/>
    <w:basedOn w:val="Normalny"/>
    <w:link w:val="TekstkomentarzaZnak"/>
    <w:uiPriority w:val="99"/>
    <w:semiHidden/>
    <w:unhideWhenUsed/>
    <w:rsid w:val="00DB174D"/>
    <w:rPr>
      <w:lang w:val="x-none" w:eastAsia="x-none"/>
    </w:rPr>
  </w:style>
  <w:style w:type="character" w:customStyle="1" w:styleId="TekstkomentarzaZnak">
    <w:name w:val="Tekst komentarza Znak"/>
    <w:link w:val="Tekstkomentarza"/>
    <w:uiPriority w:val="99"/>
    <w:semiHidden/>
    <w:rsid w:val="00DB174D"/>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DB174D"/>
    <w:rPr>
      <w:b/>
      <w:bCs/>
    </w:rPr>
  </w:style>
  <w:style w:type="character" w:customStyle="1" w:styleId="TematkomentarzaZnak">
    <w:name w:val="Temat komentarza Znak"/>
    <w:link w:val="Tematkomentarza"/>
    <w:uiPriority w:val="99"/>
    <w:semiHidden/>
    <w:rsid w:val="00DB174D"/>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034C"/>
    <w:rPr>
      <w:rFonts w:ascii="Times New Roman" w:eastAsia="Times New Roman" w:hAnsi="Times New Roman"/>
    </w:rPr>
  </w:style>
  <w:style w:type="paragraph" w:styleId="Nagwek3">
    <w:name w:val="heading 3"/>
    <w:basedOn w:val="Normalny"/>
    <w:next w:val="Normalny"/>
    <w:link w:val="Nagwek3Znak"/>
    <w:uiPriority w:val="9"/>
    <w:semiHidden/>
    <w:unhideWhenUsed/>
    <w:qFormat/>
    <w:rsid w:val="004A5675"/>
    <w:pPr>
      <w:keepNext/>
      <w:spacing w:before="240" w:after="60"/>
      <w:outlineLvl w:val="2"/>
    </w:pPr>
    <w:rPr>
      <w:rFonts w:ascii="Calibri Light" w:hAnsi="Calibri Light"/>
      <w:b/>
      <w:bCs/>
      <w:sz w:val="26"/>
      <w:szCs w:val="26"/>
      <w:lang w:val="x-none" w:eastAsia="x-none"/>
    </w:rPr>
  </w:style>
  <w:style w:type="paragraph" w:styleId="Nagwek8">
    <w:name w:val="heading 8"/>
    <w:basedOn w:val="Normalny"/>
    <w:next w:val="Normalny"/>
    <w:link w:val="Nagwek8Znak"/>
    <w:qFormat/>
    <w:rsid w:val="004F5418"/>
    <w:pPr>
      <w:keepNext/>
      <w:widowControl w:val="0"/>
      <w:numPr>
        <w:numId w:val="1"/>
      </w:numPr>
      <w:tabs>
        <w:tab w:val="left" w:pos="567"/>
        <w:tab w:val="left" w:pos="720"/>
      </w:tabs>
      <w:autoSpaceDE w:val="0"/>
      <w:autoSpaceDN w:val="0"/>
      <w:jc w:val="both"/>
      <w:outlineLvl w:val="7"/>
    </w:pPr>
    <w:rPr>
      <w:b/>
      <w:b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opka Znak1 Znak,Stopka Znak Znak Znak"/>
    <w:basedOn w:val="Normalny"/>
    <w:link w:val="StopkaZnak"/>
    <w:uiPriority w:val="99"/>
    <w:rsid w:val="0085034C"/>
    <w:pPr>
      <w:tabs>
        <w:tab w:val="center" w:pos="4536"/>
        <w:tab w:val="right" w:pos="9072"/>
      </w:tabs>
    </w:pPr>
    <w:rPr>
      <w:lang w:val="x-none"/>
    </w:rPr>
  </w:style>
  <w:style w:type="character" w:customStyle="1" w:styleId="StopkaZnak">
    <w:name w:val="Stopka Znak"/>
    <w:aliases w:val="Stopka Znak1 Znak Znak,Stopka Znak Znak Znak Znak"/>
    <w:link w:val="Stopka"/>
    <w:uiPriority w:val="99"/>
    <w:rsid w:val="0085034C"/>
    <w:rPr>
      <w:rFonts w:ascii="Times New Roman" w:eastAsia="Times New Roman" w:hAnsi="Times New Roman" w:cs="Times New Roman"/>
      <w:sz w:val="20"/>
      <w:szCs w:val="20"/>
      <w:lang w:eastAsia="pl-PL"/>
    </w:rPr>
  </w:style>
  <w:style w:type="character" w:styleId="Numerstrony">
    <w:name w:val="page number"/>
    <w:basedOn w:val="Domylnaczcionkaakapitu"/>
    <w:rsid w:val="0085034C"/>
  </w:style>
  <w:style w:type="paragraph" w:styleId="Nagwek">
    <w:name w:val="header"/>
    <w:aliases w:val="Nagłówek strony"/>
    <w:basedOn w:val="Normalny"/>
    <w:link w:val="NagwekZnak"/>
    <w:rsid w:val="0085034C"/>
    <w:pPr>
      <w:tabs>
        <w:tab w:val="center" w:pos="4536"/>
        <w:tab w:val="right" w:pos="9072"/>
      </w:tabs>
    </w:pPr>
    <w:rPr>
      <w:lang w:val="x-none"/>
    </w:rPr>
  </w:style>
  <w:style w:type="character" w:customStyle="1" w:styleId="NagwekZnak">
    <w:name w:val="Nagłówek Znak"/>
    <w:aliases w:val="Nagłówek strony Znak"/>
    <w:link w:val="Nagwek"/>
    <w:rsid w:val="0085034C"/>
    <w:rPr>
      <w:rFonts w:ascii="Times New Roman" w:eastAsia="Times New Roman" w:hAnsi="Times New Roman" w:cs="Times New Roman"/>
      <w:sz w:val="20"/>
      <w:szCs w:val="20"/>
      <w:lang w:eastAsia="pl-PL"/>
    </w:rPr>
  </w:style>
  <w:style w:type="paragraph" w:styleId="Tekstpodstawowy">
    <w:name w:val="Body Text"/>
    <w:aliases w:val=" Znak,Znak,Tekst podstawow.(F2),(F2)"/>
    <w:basedOn w:val="Normalny"/>
    <w:link w:val="TekstpodstawowyZnak"/>
    <w:rsid w:val="0085034C"/>
    <w:pPr>
      <w:jc w:val="both"/>
    </w:pPr>
    <w:rPr>
      <w:sz w:val="24"/>
      <w:lang w:val="x-none"/>
    </w:rPr>
  </w:style>
  <w:style w:type="character" w:customStyle="1" w:styleId="TekstpodstawowyZnak">
    <w:name w:val="Tekst podstawowy Znak"/>
    <w:aliases w:val=" Znak Znak,Znak Znak,Tekst podstawow.(F2) Znak,(F2) Znak"/>
    <w:link w:val="Tekstpodstawowy"/>
    <w:qFormat/>
    <w:rsid w:val="0085034C"/>
    <w:rPr>
      <w:rFonts w:ascii="Times New Roman" w:eastAsia="Times New Roman" w:hAnsi="Times New Roman" w:cs="Times New Roman"/>
      <w:sz w:val="24"/>
      <w:szCs w:val="20"/>
      <w:lang w:eastAsia="pl-PL"/>
    </w:rPr>
  </w:style>
  <w:style w:type="paragraph" w:styleId="Akapitzlist">
    <w:name w:val="List Paragraph"/>
    <w:aliases w:val="Obiekt,List Paragraph1,Numerowanie,Akapit z listą BS,sw tekst"/>
    <w:basedOn w:val="Normalny"/>
    <w:link w:val="AkapitzlistZnak"/>
    <w:uiPriority w:val="34"/>
    <w:qFormat/>
    <w:rsid w:val="0085034C"/>
    <w:pPr>
      <w:ind w:left="708"/>
    </w:pPr>
    <w:rPr>
      <w:lang w:val="x-none"/>
    </w:rPr>
  </w:style>
  <w:style w:type="paragraph" w:styleId="Tekstpodstawowywcity3">
    <w:name w:val="Body Text Indent 3"/>
    <w:basedOn w:val="Normalny"/>
    <w:link w:val="Tekstpodstawowywcity3Znak"/>
    <w:rsid w:val="0085034C"/>
    <w:pPr>
      <w:spacing w:after="120"/>
      <w:ind w:left="283"/>
    </w:pPr>
    <w:rPr>
      <w:sz w:val="16"/>
      <w:szCs w:val="16"/>
      <w:lang w:val="x-none"/>
    </w:rPr>
  </w:style>
  <w:style w:type="character" w:customStyle="1" w:styleId="Tekstpodstawowywcity3Znak">
    <w:name w:val="Tekst podstawowy wcięty 3 Znak"/>
    <w:link w:val="Tekstpodstawowywcity3"/>
    <w:rsid w:val="0085034C"/>
    <w:rPr>
      <w:rFonts w:ascii="Times New Roman" w:eastAsia="Times New Roman" w:hAnsi="Times New Roman" w:cs="Times New Roman"/>
      <w:sz w:val="16"/>
      <w:szCs w:val="16"/>
      <w:lang w:eastAsia="pl-PL"/>
    </w:rPr>
  </w:style>
  <w:style w:type="paragraph" w:customStyle="1" w:styleId="Normalny1">
    <w:name w:val="Normalny1"/>
    <w:rsid w:val="0085034C"/>
    <w:pPr>
      <w:suppressAutoHyphens/>
      <w:spacing w:after="200" w:line="276" w:lineRule="auto"/>
      <w:textAlignment w:val="baseline"/>
    </w:pPr>
    <w:rPr>
      <w:sz w:val="22"/>
      <w:szCs w:val="22"/>
      <w:lang w:eastAsia="en-US"/>
    </w:rPr>
  </w:style>
  <w:style w:type="character" w:customStyle="1" w:styleId="AkapitzlistZnak">
    <w:name w:val="Akapit z listą Znak"/>
    <w:aliases w:val="Obiekt Znak,List Paragraph1 Znak,Numerowanie Znak,Akapit z listą BS Znak,sw tekst Znak"/>
    <w:link w:val="Akapitzlist"/>
    <w:uiPriority w:val="34"/>
    <w:qFormat/>
    <w:locked/>
    <w:rsid w:val="0085034C"/>
    <w:rPr>
      <w:rFonts w:ascii="Times New Roman" w:eastAsia="Times New Roman" w:hAnsi="Times New Roman" w:cs="Times New Roman"/>
      <w:sz w:val="20"/>
      <w:szCs w:val="20"/>
      <w:lang w:eastAsia="pl-PL"/>
    </w:rPr>
  </w:style>
  <w:style w:type="paragraph" w:customStyle="1" w:styleId="Lista-1i">
    <w:name w:val="Lista - 1i"/>
    <w:basedOn w:val="Normalny"/>
    <w:rsid w:val="0085034C"/>
    <w:pPr>
      <w:spacing w:before="96" w:line="288" w:lineRule="auto"/>
      <w:ind w:left="851" w:firstLine="357"/>
      <w:jc w:val="both"/>
    </w:pPr>
    <w:rPr>
      <w:rFonts w:ascii="Arial" w:hAnsi="Arial" w:cs="Arial"/>
      <w:sz w:val="24"/>
      <w:szCs w:val="24"/>
    </w:rPr>
  </w:style>
  <w:style w:type="paragraph" w:styleId="Tekstdymka">
    <w:name w:val="Balloon Text"/>
    <w:basedOn w:val="Normalny"/>
    <w:link w:val="TekstdymkaZnak"/>
    <w:uiPriority w:val="99"/>
    <w:semiHidden/>
    <w:unhideWhenUsed/>
    <w:rsid w:val="0085034C"/>
    <w:rPr>
      <w:rFonts w:ascii="Tahoma" w:hAnsi="Tahoma"/>
      <w:sz w:val="16"/>
      <w:szCs w:val="16"/>
      <w:lang w:val="x-none"/>
    </w:rPr>
  </w:style>
  <w:style w:type="character" w:customStyle="1" w:styleId="TekstdymkaZnak">
    <w:name w:val="Tekst dymka Znak"/>
    <w:link w:val="Tekstdymka"/>
    <w:uiPriority w:val="99"/>
    <w:semiHidden/>
    <w:rsid w:val="0085034C"/>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unhideWhenUsed/>
    <w:rsid w:val="0085034C"/>
    <w:pPr>
      <w:spacing w:after="120"/>
      <w:ind w:left="283"/>
    </w:pPr>
    <w:rPr>
      <w:lang w:val="x-none"/>
    </w:rPr>
  </w:style>
  <w:style w:type="character" w:customStyle="1" w:styleId="TekstpodstawowywcityZnak">
    <w:name w:val="Tekst podstawowy wcięty Znak"/>
    <w:link w:val="Tekstpodstawowywcity"/>
    <w:uiPriority w:val="99"/>
    <w:rsid w:val="0085034C"/>
    <w:rPr>
      <w:rFonts w:ascii="Times New Roman" w:eastAsia="Times New Roman" w:hAnsi="Times New Roman" w:cs="Times New Roman"/>
      <w:sz w:val="20"/>
      <w:szCs w:val="20"/>
      <w:lang w:eastAsia="pl-PL"/>
    </w:rPr>
  </w:style>
  <w:style w:type="character" w:styleId="Pogrubienie">
    <w:name w:val="Strong"/>
    <w:uiPriority w:val="22"/>
    <w:qFormat/>
    <w:rsid w:val="004F5418"/>
    <w:rPr>
      <w:b/>
      <w:bCs/>
    </w:rPr>
  </w:style>
  <w:style w:type="character" w:customStyle="1" w:styleId="Nagwek8Znak">
    <w:name w:val="Nagłówek 8 Znak"/>
    <w:link w:val="Nagwek8"/>
    <w:rsid w:val="004F5418"/>
    <w:rPr>
      <w:rFonts w:ascii="Times New Roman" w:eastAsia="Times New Roman" w:hAnsi="Times New Roman"/>
      <w:b/>
      <w:bCs/>
      <w:sz w:val="24"/>
      <w:szCs w:val="24"/>
      <w:lang w:val="x-none" w:eastAsia="x-none"/>
    </w:rPr>
  </w:style>
  <w:style w:type="character" w:customStyle="1" w:styleId="Nagwek3Znak">
    <w:name w:val="Nagłówek 3 Znak"/>
    <w:link w:val="Nagwek3"/>
    <w:uiPriority w:val="9"/>
    <w:semiHidden/>
    <w:rsid w:val="004A5675"/>
    <w:rPr>
      <w:rFonts w:ascii="Calibri Light" w:eastAsia="Times New Roman" w:hAnsi="Calibri Light" w:cs="Times New Roman"/>
      <w:b/>
      <w:bCs/>
      <w:sz w:val="26"/>
      <w:szCs w:val="26"/>
    </w:rPr>
  </w:style>
  <w:style w:type="paragraph" w:styleId="Tekstprzypisudolnego">
    <w:name w:val="footnote text"/>
    <w:basedOn w:val="Normalny"/>
    <w:link w:val="TekstprzypisudolnegoZnak"/>
    <w:uiPriority w:val="99"/>
    <w:semiHidden/>
    <w:unhideWhenUsed/>
    <w:rsid w:val="004A5675"/>
    <w:pPr>
      <w:suppressAutoHyphens/>
    </w:pPr>
    <w:rPr>
      <w:lang w:val="x-none" w:eastAsia="zh-CN"/>
    </w:rPr>
  </w:style>
  <w:style w:type="character" w:customStyle="1" w:styleId="TekstprzypisudolnegoZnak">
    <w:name w:val="Tekst przypisu dolnego Znak"/>
    <w:link w:val="Tekstprzypisudolnego"/>
    <w:uiPriority w:val="99"/>
    <w:semiHidden/>
    <w:rsid w:val="004A5675"/>
    <w:rPr>
      <w:rFonts w:ascii="Times New Roman" w:eastAsia="Times New Roman" w:hAnsi="Times New Roman"/>
      <w:lang w:eastAsia="zh-CN"/>
    </w:rPr>
  </w:style>
  <w:style w:type="character" w:styleId="Odwoanieprzypisudolnego">
    <w:name w:val="footnote reference"/>
    <w:unhideWhenUsed/>
    <w:rsid w:val="004A5675"/>
    <w:rPr>
      <w:vertAlign w:val="superscript"/>
    </w:rPr>
  </w:style>
  <w:style w:type="numbering" w:customStyle="1" w:styleId="WWNum12">
    <w:name w:val="WWNum12"/>
    <w:basedOn w:val="Bezlisty"/>
    <w:rsid w:val="004A5675"/>
    <w:pPr>
      <w:numPr>
        <w:numId w:val="10"/>
      </w:numPr>
    </w:pPr>
  </w:style>
  <w:style w:type="character" w:styleId="Odwoaniedokomentarza">
    <w:name w:val="annotation reference"/>
    <w:semiHidden/>
    <w:unhideWhenUsed/>
    <w:rsid w:val="00DB174D"/>
    <w:rPr>
      <w:sz w:val="16"/>
      <w:szCs w:val="16"/>
    </w:rPr>
  </w:style>
  <w:style w:type="paragraph" w:styleId="Tekstkomentarza">
    <w:name w:val="annotation text"/>
    <w:basedOn w:val="Normalny"/>
    <w:link w:val="TekstkomentarzaZnak"/>
    <w:uiPriority w:val="99"/>
    <w:semiHidden/>
    <w:unhideWhenUsed/>
    <w:rsid w:val="00DB174D"/>
    <w:rPr>
      <w:lang w:val="x-none" w:eastAsia="x-none"/>
    </w:rPr>
  </w:style>
  <w:style w:type="character" w:customStyle="1" w:styleId="TekstkomentarzaZnak">
    <w:name w:val="Tekst komentarza Znak"/>
    <w:link w:val="Tekstkomentarza"/>
    <w:uiPriority w:val="99"/>
    <w:semiHidden/>
    <w:rsid w:val="00DB174D"/>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DB174D"/>
    <w:rPr>
      <w:b/>
      <w:bCs/>
    </w:rPr>
  </w:style>
  <w:style w:type="character" w:customStyle="1" w:styleId="TematkomentarzaZnak">
    <w:name w:val="Temat komentarza Znak"/>
    <w:link w:val="Tematkomentarza"/>
    <w:uiPriority w:val="99"/>
    <w:semiHidden/>
    <w:rsid w:val="00DB174D"/>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A2D10-6B64-4FDE-9319-9EA900F5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28</Pages>
  <Words>12777</Words>
  <Characters>76662</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Bartek</dc:creator>
  <cp:lastModifiedBy>Stan_18</cp:lastModifiedBy>
  <cp:revision>6</cp:revision>
  <cp:lastPrinted>2022-04-26T10:48:00Z</cp:lastPrinted>
  <dcterms:created xsi:type="dcterms:W3CDTF">2022-04-26T10:49:00Z</dcterms:created>
  <dcterms:modified xsi:type="dcterms:W3CDTF">2022-06-09T11:56:00Z</dcterms:modified>
</cp:coreProperties>
</file>